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43AC" w:rsidRPr="00804BE9" w:rsidRDefault="00992D84" w:rsidP="00196DF7">
      <w:pPr>
        <w:pStyle w:val="afb"/>
        <w:ind w:left="2835"/>
        <w:jc w:val="center"/>
        <w:rPr>
          <w:b/>
          <w:spacing w:val="20"/>
          <w:kern w:val="36"/>
          <w:sz w:val="32"/>
          <w:szCs w:val="32"/>
        </w:rPr>
      </w:pPr>
      <w:r w:rsidRPr="00804BE9">
        <w:rPr>
          <w:b/>
          <w:caps/>
          <w:noProof/>
          <w:sz w:val="36"/>
          <w:szCs w:val="36"/>
        </w:rPr>
        <w:drawing>
          <wp:anchor distT="0" distB="0" distL="114300" distR="114300" simplePos="0" relativeHeight="251657216" behindDoc="1" locked="0" layoutInCell="1" allowOverlap="1">
            <wp:simplePos x="0" y="0"/>
            <wp:positionH relativeFrom="page">
              <wp:align>right</wp:align>
            </wp:positionH>
            <wp:positionV relativeFrom="paragraph">
              <wp:posOffset>-504190</wp:posOffset>
            </wp:positionV>
            <wp:extent cx="7619365" cy="10695709"/>
            <wp:effectExtent l="0" t="0" r="635" b="0"/>
            <wp:wrapNone/>
            <wp:docPr id="6" name="Рисунок 6"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19365" cy="10695709"/>
                    </a:xfrm>
                    <a:prstGeom prst="rect">
                      <a:avLst/>
                    </a:prstGeom>
                    <a:noFill/>
                    <a:ln>
                      <a:noFill/>
                    </a:ln>
                  </pic:spPr>
                </pic:pic>
              </a:graphicData>
            </a:graphic>
          </wp:anchor>
        </w:drawing>
      </w:r>
      <w:r w:rsidR="00242DF5">
        <w:rPr>
          <w:b/>
          <w:spacing w:val="20"/>
          <w:kern w:val="36"/>
          <w:sz w:val="32"/>
          <w:szCs w:val="32"/>
        </w:rPr>
        <w:t xml:space="preserve">                                                                                                                                                                                                                            </w:t>
      </w:r>
      <w:r w:rsidRPr="00804BE9">
        <w:rPr>
          <w:b/>
          <w:spacing w:val="20"/>
          <w:kern w:val="36"/>
          <w:sz w:val="32"/>
          <w:szCs w:val="32"/>
        </w:rPr>
        <w:t xml:space="preserve">ООО «Региональное Агентство </w:t>
      </w:r>
    </w:p>
    <w:p w:rsidR="00992D84" w:rsidRPr="00804BE9" w:rsidRDefault="00992D84" w:rsidP="00196DF7">
      <w:pPr>
        <w:pStyle w:val="afb"/>
        <w:ind w:left="2835"/>
        <w:jc w:val="center"/>
        <w:rPr>
          <w:b/>
          <w:spacing w:val="20"/>
          <w:kern w:val="36"/>
          <w:sz w:val="32"/>
          <w:szCs w:val="32"/>
        </w:rPr>
      </w:pPr>
      <w:r w:rsidRPr="00804BE9">
        <w:rPr>
          <w:b/>
          <w:spacing w:val="20"/>
          <w:kern w:val="36"/>
          <w:sz w:val="32"/>
          <w:szCs w:val="32"/>
        </w:rPr>
        <w:t xml:space="preserve">Оценки </w:t>
      </w:r>
      <w:r w:rsidR="007A43AC" w:rsidRPr="00804BE9">
        <w:rPr>
          <w:b/>
          <w:spacing w:val="20"/>
          <w:kern w:val="36"/>
          <w:sz w:val="32"/>
          <w:szCs w:val="32"/>
        </w:rPr>
        <w:t>и Планирования</w:t>
      </w:r>
      <w:r w:rsidRPr="00804BE9">
        <w:rPr>
          <w:b/>
          <w:spacing w:val="20"/>
          <w:kern w:val="36"/>
          <w:sz w:val="32"/>
          <w:szCs w:val="32"/>
        </w:rPr>
        <w:t>»</w:t>
      </w:r>
    </w:p>
    <w:p w:rsidR="00992D84" w:rsidRPr="00804BE9" w:rsidRDefault="00992D84" w:rsidP="00992D84">
      <w:pPr>
        <w:ind w:left="3119"/>
        <w:jc w:val="center"/>
        <w:rPr>
          <w:b/>
          <w:spacing w:val="20"/>
          <w:kern w:val="36"/>
        </w:rPr>
      </w:pPr>
    </w:p>
    <w:p w:rsidR="00992D84" w:rsidRPr="00804BE9" w:rsidRDefault="00992D84" w:rsidP="00992D84">
      <w:pPr>
        <w:ind w:left="3119"/>
        <w:jc w:val="center"/>
        <w:rPr>
          <w:b/>
          <w:kern w:val="36"/>
          <w:sz w:val="18"/>
          <w:szCs w:val="18"/>
        </w:rPr>
      </w:pPr>
      <w:r w:rsidRPr="00804BE9">
        <w:rPr>
          <w:b/>
          <w:kern w:val="36"/>
          <w:sz w:val="18"/>
          <w:szCs w:val="18"/>
        </w:rPr>
        <w:t>Юридический адрес: 440000, г. Пенза, ул. Бакунина, д. 80</w:t>
      </w:r>
      <w:r w:rsidR="007A43AC" w:rsidRPr="00804BE9">
        <w:rPr>
          <w:b/>
          <w:kern w:val="36"/>
          <w:sz w:val="18"/>
          <w:szCs w:val="18"/>
        </w:rPr>
        <w:t>А</w:t>
      </w:r>
    </w:p>
    <w:p w:rsidR="000473A0" w:rsidRPr="00804BE9" w:rsidRDefault="007A43AC" w:rsidP="00236EED">
      <w:pPr>
        <w:ind w:left="3119"/>
        <w:jc w:val="center"/>
        <w:rPr>
          <w:b/>
          <w:caps/>
          <w:sz w:val="36"/>
          <w:szCs w:val="36"/>
        </w:rPr>
      </w:pPr>
      <w:r w:rsidRPr="00804BE9">
        <w:rPr>
          <w:b/>
          <w:kern w:val="36"/>
          <w:sz w:val="18"/>
          <w:szCs w:val="18"/>
        </w:rPr>
        <w:t>Тел.</w:t>
      </w:r>
      <w:r w:rsidR="00992D84" w:rsidRPr="00804BE9">
        <w:rPr>
          <w:b/>
          <w:kern w:val="36"/>
          <w:sz w:val="18"/>
          <w:szCs w:val="18"/>
        </w:rPr>
        <w:t>:</w:t>
      </w:r>
      <w:r w:rsidRPr="00804BE9">
        <w:rPr>
          <w:b/>
          <w:kern w:val="36"/>
          <w:sz w:val="18"/>
          <w:szCs w:val="18"/>
        </w:rPr>
        <w:t xml:space="preserve"> </w:t>
      </w:r>
      <w:r w:rsidR="00992D84" w:rsidRPr="00804BE9">
        <w:rPr>
          <w:b/>
          <w:kern w:val="36"/>
          <w:sz w:val="18"/>
          <w:szCs w:val="18"/>
        </w:rPr>
        <w:t xml:space="preserve"> 8(</w:t>
      </w:r>
      <w:r w:rsidRPr="00804BE9">
        <w:rPr>
          <w:b/>
          <w:kern w:val="36"/>
          <w:sz w:val="18"/>
          <w:szCs w:val="18"/>
        </w:rPr>
        <w:t>8</w:t>
      </w:r>
      <w:r w:rsidR="00992D84" w:rsidRPr="00804BE9">
        <w:rPr>
          <w:b/>
          <w:kern w:val="36"/>
          <w:sz w:val="18"/>
          <w:szCs w:val="18"/>
        </w:rPr>
        <w:t>412) 54-42-64</w:t>
      </w:r>
    </w:p>
    <w:p w:rsidR="00BD3AD8" w:rsidRPr="00804BE9" w:rsidRDefault="00BD3AD8" w:rsidP="00992D84">
      <w:pPr>
        <w:tabs>
          <w:tab w:val="left" w:pos="5100"/>
          <w:tab w:val="left" w:pos="9072"/>
        </w:tabs>
        <w:spacing w:line="276" w:lineRule="auto"/>
        <w:ind w:left="-1134" w:right="1072"/>
        <w:jc w:val="center"/>
        <w:rPr>
          <w:b/>
          <w:caps/>
          <w:sz w:val="36"/>
          <w:szCs w:val="36"/>
        </w:rPr>
      </w:pPr>
    </w:p>
    <w:p w:rsidR="00BD3AD8" w:rsidRPr="00804BE9" w:rsidRDefault="00BD3AD8" w:rsidP="00992D84">
      <w:pPr>
        <w:tabs>
          <w:tab w:val="left" w:pos="5100"/>
          <w:tab w:val="left" w:pos="9072"/>
        </w:tabs>
        <w:spacing w:line="276" w:lineRule="auto"/>
        <w:ind w:left="-1134" w:right="1072"/>
        <w:jc w:val="center"/>
        <w:rPr>
          <w:b/>
          <w:caps/>
          <w:sz w:val="36"/>
          <w:szCs w:val="36"/>
        </w:rPr>
      </w:pPr>
    </w:p>
    <w:p w:rsidR="00BD3AD8" w:rsidRPr="00804BE9" w:rsidRDefault="00BD3AD8" w:rsidP="00992D84">
      <w:pPr>
        <w:tabs>
          <w:tab w:val="left" w:pos="5100"/>
          <w:tab w:val="left" w:pos="9072"/>
        </w:tabs>
        <w:spacing w:line="276" w:lineRule="auto"/>
        <w:ind w:left="-1134" w:right="1072"/>
        <w:jc w:val="center"/>
        <w:rPr>
          <w:b/>
          <w:caps/>
          <w:sz w:val="36"/>
          <w:szCs w:val="36"/>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965DC4" w:rsidRPr="00804BE9" w:rsidRDefault="00965DC4" w:rsidP="003E0E7E">
      <w:pPr>
        <w:autoSpaceDE w:val="0"/>
        <w:autoSpaceDN w:val="0"/>
        <w:adjustRightInd w:val="0"/>
        <w:ind w:left="2835"/>
        <w:jc w:val="center"/>
        <w:rPr>
          <w:b/>
          <w:color w:val="000000"/>
          <w:sz w:val="28"/>
          <w:szCs w:val="28"/>
        </w:rPr>
      </w:pPr>
    </w:p>
    <w:p w:rsidR="007A43AC" w:rsidRPr="00804BE9" w:rsidRDefault="003E0E7E" w:rsidP="003E0E7E">
      <w:pPr>
        <w:autoSpaceDE w:val="0"/>
        <w:autoSpaceDN w:val="0"/>
        <w:adjustRightInd w:val="0"/>
        <w:ind w:left="2835"/>
        <w:jc w:val="center"/>
        <w:rPr>
          <w:b/>
          <w:color w:val="000000"/>
        </w:rPr>
      </w:pPr>
      <w:r w:rsidRPr="00804BE9">
        <w:rPr>
          <w:b/>
          <w:color w:val="000000"/>
          <w:sz w:val="28"/>
          <w:szCs w:val="28"/>
        </w:rPr>
        <w:t>П</w:t>
      </w:r>
      <w:r w:rsidR="007A43AC" w:rsidRPr="00804BE9">
        <w:rPr>
          <w:b/>
          <w:color w:val="000000"/>
          <w:sz w:val="28"/>
          <w:szCs w:val="28"/>
        </w:rPr>
        <w:t>роект межевания территории</w:t>
      </w:r>
      <w:r w:rsidRPr="00804BE9">
        <w:rPr>
          <w:b/>
          <w:color w:val="000000"/>
          <w:sz w:val="28"/>
          <w:szCs w:val="28"/>
        </w:rPr>
        <w:t>,</w:t>
      </w:r>
    </w:p>
    <w:p w:rsidR="00A96BB8" w:rsidRPr="00804BE9" w:rsidRDefault="003E0E7E" w:rsidP="005153F0">
      <w:pPr>
        <w:ind w:left="2694"/>
        <w:jc w:val="center"/>
        <w:rPr>
          <w:b/>
          <w:color w:val="000000"/>
        </w:rPr>
      </w:pPr>
      <w:r w:rsidRPr="00804BE9">
        <w:rPr>
          <w:b/>
          <w:color w:val="000000"/>
        </w:rPr>
        <w:t xml:space="preserve">ограниченной </w:t>
      </w:r>
      <w:r w:rsidR="005153F0" w:rsidRPr="00804BE9">
        <w:rPr>
          <w:b/>
          <w:color w:val="000000"/>
        </w:rPr>
        <w:t xml:space="preserve">ул. Минская, </w:t>
      </w:r>
      <w:proofErr w:type="spellStart"/>
      <w:r w:rsidR="005153F0" w:rsidRPr="00804BE9">
        <w:rPr>
          <w:b/>
          <w:color w:val="000000"/>
        </w:rPr>
        <w:t>Сомовским</w:t>
      </w:r>
      <w:proofErr w:type="spellEnd"/>
      <w:r w:rsidR="005153F0" w:rsidRPr="00804BE9">
        <w:rPr>
          <w:b/>
          <w:color w:val="000000"/>
        </w:rPr>
        <w:t xml:space="preserve"> лесничеством</w:t>
      </w:r>
      <w:r w:rsidR="00463E0B" w:rsidRPr="00804BE9">
        <w:rPr>
          <w:b/>
          <w:color w:val="000000"/>
        </w:rPr>
        <w:t xml:space="preserve"> </w:t>
      </w:r>
    </w:p>
    <w:p w:rsidR="00B669E2" w:rsidRPr="00804BE9" w:rsidRDefault="00463E0B" w:rsidP="00A96BB8">
      <w:pPr>
        <w:ind w:left="2694"/>
        <w:jc w:val="center"/>
        <w:rPr>
          <w:b/>
        </w:rPr>
      </w:pPr>
      <w:r w:rsidRPr="00804BE9">
        <w:rPr>
          <w:b/>
          <w:color w:val="000000"/>
        </w:rPr>
        <w:t>в городском</w:t>
      </w:r>
      <w:r w:rsidRPr="00804BE9">
        <w:rPr>
          <w:rFonts w:eastAsia="Calibri"/>
          <w:b/>
        </w:rPr>
        <w:t xml:space="preserve"> округе город Воронеж</w:t>
      </w:r>
    </w:p>
    <w:p w:rsidR="00C711C1" w:rsidRPr="00804BE9" w:rsidRDefault="00C711C1" w:rsidP="00BD3AD8">
      <w:pPr>
        <w:spacing w:line="276" w:lineRule="auto"/>
        <w:ind w:left="2552"/>
        <w:jc w:val="center"/>
        <w:rPr>
          <w:b/>
          <w:sz w:val="28"/>
          <w:szCs w:val="28"/>
        </w:rPr>
      </w:pPr>
    </w:p>
    <w:p w:rsidR="000473A0" w:rsidRPr="00804BE9" w:rsidRDefault="003E0E7E" w:rsidP="00BD3AD8">
      <w:pPr>
        <w:spacing w:line="276" w:lineRule="auto"/>
        <w:ind w:left="2552"/>
        <w:jc w:val="center"/>
        <w:rPr>
          <w:b/>
          <w:sz w:val="28"/>
          <w:szCs w:val="28"/>
        </w:rPr>
      </w:pPr>
      <w:r w:rsidRPr="00804BE9">
        <w:rPr>
          <w:b/>
          <w:sz w:val="28"/>
          <w:szCs w:val="28"/>
        </w:rPr>
        <w:t>1</w:t>
      </w:r>
      <w:r w:rsidR="00A96BB8" w:rsidRPr="00804BE9">
        <w:rPr>
          <w:b/>
          <w:sz w:val="28"/>
          <w:szCs w:val="28"/>
        </w:rPr>
        <w:t>0</w:t>
      </w:r>
      <w:r w:rsidRPr="00804BE9">
        <w:rPr>
          <w:b/>
          <w:sz w:val="28"/>
          <w:szCs w:val="28"/>
        </w:rPr>
        <w:t>/ПМТ-21</w:t>
      </w:r>
      <w:r w:rsidR="000473A0" w:rsidRPr="00804BE9">
        <w:rPr>
          <w:b/>
          <w:sz w:val="28"/>
          <w:szCs w:val="28"/>
        </w:rPr>
        <w:t>-</w:t>
      </w:r>
      <w:r w:rsidR="00B0445A" w:rsidRPr="00804BE9">
        <w:rPr>
          <w:b/>
          <w:sz w:val="28"/>
          <w:szCs w:val="28"/>
        </w:rPr>
        <w:t>ОЧ</w:t>
      </w:r>
    </w:p>
    <w:p w:rsidR="00BD3AD8" w:rsidRPr="00804BE9" w:rsidRDefault="00BD3AD8" w:rsidP="00BD3AD8">
      <w:pPr>
        <w:spacing w:line="276" w:lineRule="auto"/>
        <w:ind w:left="2552"/>
        <w:jc w:val="center"/>
        <w:rPr>
          <w:b/>
          <w:sz w:val="28"/>
          <w:szCs w:val="28"/>
        </w:rPr>
      </w:pPr>
    </w:p>
    <w:p w:rsidR="00BD3AD8" w:rsidRPr="00804BE9" w:rsidRDefault="00BD3AD8" w:rsidP="00BD3AD8">
      <w:pPr>
        <w:spacing w:line="276" w:lineRule="auto"/>
        <w:ind w:left="2552"/>
        <w:jc w:val="center"/>
        <w:rPr>
          <w:b/>
          <w:sz w:val="28"/>
          <w:szCs w:val="28"/>
        </w:rPr>
      </w:pPr>
    </w:p>
    <w:p w:rsidR="00C711C1" w:rsidRPr="00804BE9" w:rsidRDefault="00C711C1" w:rsidP="00BD3AD8">
      <w:pPr>
        <w:spacing w:line="276" w:lineRule="auto"/>
        <w:ind w:left="2552"/>
        <w:jc w:val="center"/>
        <w:rPr>
          <w:b/>
          <w:sz w:val="28"/>
          <w:szCs w:val="28"/>
        </w:rPr>
      </w:pPr>
    </w:p>
    <w:p w:rsidR="00BD3AD8" w:rsidRPr="00804BE9" w:rsidRDefault="00BD3AD8" w:rsidP="00BD3AD8">
      <w:pPr>
        <w:spacing w:line="276" w:lineRule="auto"/>
        <w:ind w:left="2552"/>
        <w:jc w:val="center"/>
        <w:rPr>
          <w:b/>
          <w:sz w:val="28"/>
          <w:szCs w:val="28"/>
        </w:rPr>
      </w:pPr>
    </w:p>
    <w:p w:rsidR="00F53262" w:rsidRPr="00804BE9" w:rsidRDefault="00F53262" w:rsidP="00BD3AD8">
      <w:pPr>
        <w:spacing w:line="276" w:lineRule="auto"/>
        <w:ind w:left="2552"/>
        <w:jc w:val="center"/>
        <w:rPr>
          <w:b/>
          <w:sz w:val="28"/>
          <w:szCs w:val="28"/>
        </w:rPr>
      </w:pPr>
    </w:p>
    <w:p w:rsidR="003E0E7E" w:rsidRPr="00804BE9" w:rsidRDefault="003E0E7E" w:rsidP="00BD3AD8">
      <w:pPr>
        <w:spacing w:line="276" w:lineRule="auto"/>
        <w:ind w:left="2552"/>
        <w:jc w:val="center"/>
        <w:rPr>
          <w:b/>
          <w:sz w:val="28"/>
          <w:szCs w:val="28"/>
        </w:rPr>
      </w:pPr>
    </w:p>
    <w:p w:rsidR="003E0E7E" w:rsidRPr="00804BE9" w:rsidRDefault="003E0E7E" w:rsidP="00BD3AD8">
      <w:pPr>
        <w:spacing w:line="276" w:lineRule="auto"/>
        <w:ind w:left="2552"/>
        <w:jc w:val="center"/>
        <w:rPr>
          <w:b/>
          <w:sz w:val="28"/>
          <w:szCs w:val="28"/>
        </w:rPr>
      </w:pPr>
    </w:p>
    <w:p w:rsidR="003E0E7E" w:rsidRPr="00804BE9" w:rsidRDefault="003E0E7E" w:rsidP="00BD3AD8">
      <w:pPr>
        <w:spacing w:line="276" w:lineRule="auto"/>
        <w:ind w:left="2552"/>
        <w:jc w:val="center"/>
        <w:rPr>
          <w:b/>
          <w:sz w:val="28"/>
          <w:szCs w:val="28"/>
        </w:rPr>
      </w:pPr>
    </w:p>
    <w:p w:rsidR="003E0E7E" w:rsidRPr="00804BE9" w:rsidRDefault="003E0E7E" w:rsidP="00BD3AD8">
      <w:pPr>
        <w:spacing w:line="276" w:lineRule="auto"/>
        <w:ind w:left="2552"/>
        <w:jc w:val="center"/>
        <w:rPr>
          <w:b/>
          <w:sz w:val="28"/>
          <w:szCs w:val="28"/>
        </w:rPr>
      </w:pPr>
    </w:p>
    <w:p w:rsidR="003E0E7E" w:rsidRPr="00804BE9" w:rsidRDefault="003E0E7E" w:rsidP="00BD3AD8">
      <w:pPr>
        <w:spacing w:line="276" w:lineRule="auto"/>
        <w:ind w:left="2552"/>
        <w:jc w:val="center"/>
        <w:rPr>
          <w:b/>
          <w:sz w:val="28"/>
          <w:szCs w:val="28"/>
        </w:rPr>
      </w:pPr>
    </w:p>
    <w:p w:rsidR="000473A0" w:rsidRPr="00804BE9" w:rsidRDefault="00F53262" w:rsidP="00BD3AD8">
      <w:pPr>
        <w:spacing w:line="276" w:lineRule="auto"/>
        <w:ind w:left="2552"/>
        <w:jc w:val="center"/>
        <w:rPr>
          <w:b/>
          <w:sz w:val="28"/>
          <w:szCs w:val="28"/>
        </w:rPr>
      </w:pPr>
      <w:r w:rsidRPr="00804BE9">
        <w:rPr>
          <w:b/>
          <w:sz w:val="28"/>
          <w:szCs w:val="28"/>
        </w:rPr>
        <w:t xml:space="preserve">Проект </w:t>
      </w:r>
      <w:r w:rsidR="00B0445A" w:rsidRPr="00804BE9">
        <w:rPr>
          <w:b/>
          <w:sz w:val="28"/>
          <w:szCs w:val="28"/>
        </w:rPr>
        <w:t>межевания</w:t>
      </w:r>
      <w:r w:rsidR="001968D2" w:rsidRPr="00804BE9">
        <w:rPr>
          <w:b/>
          <w:sz w:val="28"/>
          <w:szCs w:val="28"/>
        </w:rPr>
        <w:t xml:space="preserve"> </w:t>
      </w:r>
      <w:r w:rsidRPr="00804BE9">
        <w:rPr>
          <w:b/>
          <w:sz w:val="28"/>
          <w:szCs w:val="28"/>
        </w:rPr>
        <w:t>территории</w:t>
      </w:r>
    </w:p>
    <w:p w:rsidR="00BD3AD8" w:rsidRPr="00804BE9" w:rsidRDefault="00B0445A" w:rsidP="003E0E7E">
      <w:pPr>
        <w:spacing w:line="276" w:lineRule="auto"/>
        <w:ind w:left="2552"/>
        <w:jc w:val="center"/>
        <w:rPr>
          <w:b/>
          <w:sz w:val="28"/>
          <w:szCs w:val="28"/>
        </w:rPr>
      </w:pPr>
      <w:r w:rsidRPr="00804BE9">
        <w:rPr>
          <w:b/>
          <w:sz w:val="28"/>
          <w:szCs w:val="28"/>
        </w:rPr>
        <w:t>Основная часть</w:t>
      </w: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BD3AD8" w:rsidRPr="00804BE9" w:rsidRDefault="00BD3AD8" w:rsidP="00BD3AD8">
      <w:pPr>
        <w:spacing w:line="276" w:lineRule="auto"/>
        <w:ind w:left="2694"/>
        <w:jc w:val="center"/>
        <w:rPr>
          <w:b/>
          <w:kern w:val="36"/>
        </w:rPr>
      </w:pPr>
    </w:p>
    <w:p w:rsidR="003103FF" w:rsidRPr="00804BE9" w:rsidRDefault="007A43AC" w:rsidP="00BD3AD8">
      <w:pPr>
        <w:spacing w:line="276" w:lineRule="auto"/>
        <w:ind w:left="2694"/>
        <w:jc w:val="center"/>
      </w:pPr>
      <w:r w:rsidRPr="00804BE9">
        <w:rPr>
          <w:b/>
          <w:kern w:val="36"/>
        </w:rPr>
        <w:t>г. Пенза, 202</w:t>
      </w:r>
      <w:r w:rsidR="009F0514" w:rsidRPr="00804BE9">
        <w:rPr>
          <w:b/>
          <w:kern w:val="36"/>
        </w:rPr>
        <w:t>2</w:t>
      </w:r>
      <w:r w:rsidR="00BD3AD8" w:rsidRPr="00804BE9">
        <w:rPr>
          <w:b/>
          <w:kern w:val="36"/>
        </w:rPr>
        <w:t>г</w:t>
      </w:r>
      <w:r w:rsidRPr="00804BE9">
        <w:rPr>
          <w:b/>
          <w:kern w:val="36"/>
        </w:rPr>
        <w:t>.</w:t>
      </w:r>
      <w:r w:rsidR="00BD3AD8" w:rsidRPr="00804BE9">
        <w:rPr>
          <w:b/>
          <w:kern w:val="36"/>
        </w:rPr>
        <w:br w:type="page"/>
      </w:r>
    </w:p>
    <w:p w:rsidR="007A43AC" w:rsidRPr="00804BE9" w:rsidRDefault="007A43AC" w:rsidP="006834D6">
      <w:pPr>
        <w:pStyle w:val="aa"/>
        <w:ind w:left="2694" w:firstLine="0"/>
        <w:jc w:val="center"/>
        <w:rPr>
          <w:b/>
          <w:spacing w:val="20"/>
          <w:kern w:val="36"/>
          <w:sz w:val="32"/>
          <w:szCs w:val="32"/>
        </w:rPr>
      </w:pPr>
      <w:r w:rsidRPr="00804BE9">
        <w:rPr>
          <w:b/>
          <w:caps/>
          <w:noProof/>
          <w:sz w:val="36"/>
          <w:szCs w:val="36"/>
        </w:rPr>
        <w:lastRenderedPageBreak/>
        <w:drawing>
          <wp:anchor distT="0" distB="0" distL="114300" distR="114300" simplePos="0" relativeHeight="251658240" behindDoc="1" locked="0" layoutInCell="1" allowOverlap="1" wp14:anchorId="3F56A8C2" wp14:editId="7A94FFA0">
            <wp:simplePos x="0" y="0"/>
            <wp:positionH relativeFrom="page">
              <wp:align>right</wp:align>
            </wp:positionH>
            <wp:positionV relativeFrom="paragraph">
              <wp:posOffset>-521335</wp:posOffset>
            </wp:positionV>
            <wp:extent cx="7619365" cy="10695305"/>
            <wp:effectExtent l="0" t="0" r="635" b="0"/>
            <wp:wrapNone/>
            <wp:docPr id="1" name="Рисунок 1" descr="Z:\!Обменник\Ирина Шуляк\_Каменка_ГП_ППиМТ\Титульный РАО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Z:\!Обменник\Ирина Шуляк\_Каменка_ГП_ППиМТ\Титульный РАО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619365" cy="10695305"/>
                    </a:xfrm>
                    <a:prstGeom prst="rect">
                      <a:avLst/>
                    </a:prstGeom>
                    <a:noFill/>
                    <a:ln>
                      <a:noFill/>
                    </a:ln>
                  </pic:spPr>
                </pic:pic>
              </a:graphicData>
            </a:graphic>
          </wp:anchor>
        </w:drawing>
      </w:r>
      <w:r w:rsidR="006834D6" w:rsidRPr="00804BE9">
        <w:rPr>
          <w:b/>
          <w:spacing w:val="20"/>
          <w:kern w:val="36"/>
          <w:sz w:val="32"/>
          <w:szCs w:val="32"/>
        </w:rPr>
        <w:t xml:space="preserve">ООО «Региональное Агентство </w:t>
      </w:r>
    </w:p>
    <w:p w:rsidR="00B669E2" w:rsidRPr="00804BE9" w:rsidRDefault="006834D6" w:rsidP="00236EED">
      <w:pPr>
        <w:pStyle w:val="aa"/>
        <w:ind w:left="2694" w:firstLine="0"/>
        <w:jc w:val="center"/>
      </w:pPr>
      <w:r w:rsidRPr="00804BE9">
        <w:rPr>
          <w:b/>
          <w:spacing w:val="20"/>
          <w:kern w:val="36"/>
          <w:sz w:val="32"/>
          <w:szCs w:val="32"/>
        </w:rPr>
        <w:t xml:space="preserve">Оценки </w:t>
      </w:r>
      <w:r w:rsidR="007A43AC" w:rsidRPr="00804BE9">
        <w:rPr>
          <w:b/>
          <w:spacing w:val="20"/>
          <w:kern w:val="36"/>
          <w:sz w:val="32"/>
          <w:szCs w:val="32"/>
        </w:rPr>
        <w:t>и Планирования</w:t>
      </w:r>
      <w:r w:rsidRPr="00804BE9">
        <w:rPr>
          <w:b/>
          <w:spacing w:val="20"/>
          <w:kern w:val="36"/>
          <w:sz w:val="32"/>
          <w:szCs w:val="32"/>
        </w:rPr>
        <w:t>»</w:t>
      </w:r>
    </w:p>
    <w:p w:rsidR="00B669E2" w:rsidRPr="00804BE9" w:rsidRDefault="00B669E2" w:rsidP="0090528A">
      <w:pPr>
        <w:spacing w:line="276" w:lineRule="auto"/>
        <w:ind w:right="141"/>
      </w:pPr>
    </w:p>
    <w:p w:rsidR="00BD3AD8" w:rsidRPr="00804BE9" w:rsidRDefault="00BD3AD8" w:rsidP="0090528A">
      <w:pPr>
        <w:spacing w:line="276" w:lineRule="auto"/>
        <w:ind w:right="141"/>
      </w:pPr>
    </w:p>
    <w:p w:rsidR="00BD3AD8" w:rsidRPr="00804BE9" w:rsidRDefault="00BD3AD8" w:rsidP="0090528A">
      <w:pPr>
        <w:spacing w:line="276" w:lineRule="auto"/>
        <w:ind w:right="141"/>
      </w:pPr>
    </w:p>
    <w:p w:rsidR="00BD3AD8" w:rsidRPr="00804BE9" w:rsidRDefault="00BD3AD8" w:rsidP="0090528A">
      <w:pPr>
        <w:spacing w:line="276" w:lineRule="auto"/>
        <w:ind w:right="141"/>
      </w:pPr>
    </w:p>
    <w:p w:rsidR="00B669E2" w:rsidRPr="00804BE9" w:rsidRDefault="00B669E2" w:rsidP="0090528A">
      <w:pPr>
        <w:spacing w:line="276" w:lineRule="auto"/>
        <w:ind w:right="141"/>
      </w:pPr>
    </w:p>
    <w:p w:rsidR="00B669E2" w:rsidRPr="00804BE9" w:rsidRDefault="00B669E2" w:rsidP="0090528A">
      <w:pPr>
        <w:spacing w:line="276" w:lineRule="auto"/>
        <w:ind w:right="141"/>
      </w:pPr>
    </w:p>
    <w:p w:rsidR="00B669E2" w:rsidRPr="00804BE9" w:rsidRDefault="00B669E2" w:rsidP="0090528A">
      <w:pPr>
        <w:spacing w:line="276" w:lineRule="auto"/>
        <w:ind w:right="141"/>
      </w:pPr>
    </w:p>
    <w:p w:rsidR="00B669E2" w:rsidRPr="00804BE9" w:rsidRDefault="00B669E2" w:rsidP="0090528A">
      <w:pPr>
        <w:spacing w:line="276" w:lineRule="auto"/>
        <w:ind w:right="141"/>
        <w:rPr>
          <w:b/>
        </w:rPr>
      </w:pPr>
    </w:p>
    <w:p w:rsidR="00B669E2" w:rsidRPr="00804BE9" w:rsidRDefault="00B669E2" w:rsidP="0090528A">
      <w:pPr>
        <w:spacing w:line="276" w:lineRule="auto"/>
        <w:ind w:right="141"/>
        <w:rPr>
          <w:b/>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3E0E7E" w:rsidRPr="00804BE9" w:rsidRDefault="003E0E7E" w:rsidP="003E0E7E">
      <w:pPr>
        <w:autoSpaceDE w:val="0"/>
        <w:autoSpaceDN w:val="0"/>
        <w:adjustRightInd w:val="0"/>
        <w:ind w:left="2835"/>
        <w:jc w:val="center"/>
        <w:rPr>
          <w:b/>
          <w:color w:val="000000"/>
          <w:sz w:val="28"/>
          <w:szCs w:val="28"/>
        </w:rPr>
      </w:pPr>
    </w:p>
    <w:p w:rsidR="00463E0B" w:rsidRPr="00804BE9" w:rsidRDefault="00463E0B" w:rsidP="00463E0B">
      <w:pPr>
        <w:autoSpaceDE w:val="0"/>
        <w:autoSpaceDN w:val="0"/>
        <w:adjustRightInd w:val="0"/>
        <w:ind w:left="2835"/>
        <w:jc w:val="center"/>
        <w:rPr>
          <w:b/>
          <w:color w:val="000000"/>
        </w:rPr>
      </w:pPr>
      <w:r w:rsidRPr="00804BE9">
        <w:rPr>
          <w:b/>
          <w:color w:val="000000"/>
          <w:sz w:val="28"/>
          <w:szCs w:val="28"/>
        </w:rPr>
        <w:t>Проект межевания территории,</w:t>
      </w:r>
    </w:p>
    <w:p w:rsidR="005153F0" w:rsidRPr="00804BE9" w:rsidRDefault="00A96BB8" w:rsidP="005153F0">
      <w:pPr>
        <w:ind w:left="2694"/>
        <w:jc w:val="center"/>
        <w:rPr>
          <w:b/>
          <w:color w:val="000000"/>
        </w:rPr>
      </w:pPr>
      <w:r w:rsidRPr="00804BE9">
        <w:rPr>
          <w:b/>
          <w:color w:val="000000"/>
        </w:rPr>
        <w:t xml:space="preserve">ограниченной </w:t>
      </w:r>
      <w:r w:rsidR="005153F0" w:rsidRPr="00804BE9">
        <w:rPr>
          <w:b/>
          <w:color w:val="000000"/>
        </w:rPr>
        <w:t xml:space="preserve">ул. Минская, </w:t>
      </w:r>
      <w:proofErr w:type="spellStart"/>
      <w:r w:rsidR="005153F0" w:rsidRPr="00804BE9">
        <w:rPr>
          <w:b/>
          <w:color w:val="000000"/>
        </w:rPr>
        <w:t>Сомовским</w:t>
      </w:r>
      <w:proofErr w:type="spellEnd"/>
      <w:r w:rsidR="005153F0" w:rsidRPr="00804BE9">
        <w:rPr>
          <w:b/>
          <w:color w:val="000000"/>
        </w:rPr>
        <w:t xml:space="preserve"> лесничеством </w:t>
      </w:r>
    </w:p>
    <w:p w:rsidR="003E0E7E" w:rsidRPr="00804BE9" w:rsidRDefault="005153F0" w:rsidP="005153F0">
      <w:pPr>
        <w:ind w:left="2694"/>
        <w:jc w:val="center"/>
        <w:rPr>
          <w:b/>
          <w:sz w:val="32"/>
          <w:szCs w:val="32"/>
        </w:rPr>
      </w:pPr>
      <w:r w:rsidRPr="00804BE9">
        <w:rPr>
          <w:b/>
          <w:color w:val="000000"/>
        </w:rPr>
        <w:t>в городском</w:t>
      </w:r>
      <w:r w:rsidRPr="00804BE9">
        <w:rPr>
          <w:rFonts w:eastAsia="Calibri"/>
          <w:b/>
        </w:rPr>
        <w:t xml:space="preserve"> округе город </w:t>
      </w:r>
      <w:r w:rsidR="00463E0B" w:rsidRPr="00804BE9">
        <w:rPr>
          <w:rFonts w:eastAsia="Calibri"/>
          <w:b/>
        </w:rPr>
        <w:t>Воронеж</w:t>
      </w:r>
    </w:p>
    <w:p w:rsidR="003E0E7E" w:rsidRPr="00804BE9" w:rsidRDefault="003E0E7E" w:rsidP="003E0E7E">
      <w:pPr>
        <w:spacing w:line="276" w:lineRule="auto"/>
        <w:ind w:left="2552"/>
        <w:jc w:val="center"/>
        <w:rPr>
          <w:b/>
          <w:sz w:val="28"/>
          <w:szCs w:val="28"/>
        </w:rPr>
      </w:pPr>
    </w:p>
    <w:p w:rsidR="007A43AC" w:rsidRPr="00804BE9" w:rsidRDefault="003E0E7E" w:rsidP="003E0E7E">
      <w:pPr>
        <w:spacing w:line="276" w:lineRule="auto"/>
        <w:ind w:left="2552"/>
        <w:jc w:val="center"/>
        <w:rPr>
          <w:sz w:val="28"/>
          <w:szCs w:val="28"/>
        </w:rPr>
      </w:pPr>
      <w:r w:rsidRPr="00804BE9">
        <w:rPr>
          <w:b/>
          <w:sz w:val="28"/>
          <w:szCs w:val="28"/>
        </w:rPr>
        <w:t>1</w:t>
      </w:r>
      <w:r w:rsidR="00A96BB8" w:rsidRPr="00804BE9">
        <w:rPr>
          <w:b/>
          <w:sz w:val="28"/>
          <w:szCs w:val="28"/>
        </w:rPr>
        <w:t>0</w:t>
      </w:r>
      <w:r w:rsidRPr="00804BE9">
        <w:rPr>
          <w:b/>
          <w:sz w:val="28"/>
          <w:szCs w:val="28"/>
        </w:rPr>
        <w:t>/ПМТ-21-ОЧ</w:t>
      </w:r>
    </w:p>
    <w:p w:rsidR="007A43AC" w:rsidRPr="00804BE9" w:rsidRDefault="007A43AC" w:rsidP="007A43AC">
      <w:pPr>
        <w:spacing w:line="276" w:lineRule="auto"/>
        <w:ind w:left="2552"/>
        <w:jc w:val="center"/>
        <w:rPr>
          <w:sz w:val="28"/>
          <w:szCs w:val="28"/>
        </w:rPr>
      </w:pPr>
    </w:p>
    <w:p w:rsidR="007A43AC" w:rsidRPr="00804BE9" w:rsidRDefault="007A43AC" w:rsidP="007A43AC">
      <w:pPr>
        <w:spacing w:line="276" w:lineRule="auto"/>
        <w:ind w:left="2552"/>
        <w:jc w:val="center"/>
        <w:rPr>
          <w:sz w:val="28"/>
          <w:szCs w:val="28"/>
        </w:rPr>
      </w:pPr>
    </w:p>
    <w:p w:rsidR="007A43AC" w:rsidRPr="00804BE9" w:rsidRDefault="007A43AC" w:rsidP="007A43AC">
      <w:pPr>
        <w:spacing w:line="276" w:lineRule="auto"/>
        <w:ind w:left="2552"/>
        <w:jc w:val="center"/>
        <w:rPr>
          <w:sz w:val="28"/>
          <w:szCs w:val="28"/>
        </w:rPr>
      </w:pPr>
    </w:p>
    <w:p w:rsidR="003E0E7E" w:rsidRPr="00804BE9" w:rsidRDefault="003E0E7E" w:rsidP="00B0445A">
      <w:pPr>
        <w:spacing w:line="276" w:lineRule="auto"/>
        <w:ind w:left="2552"/>
        <w:jc w:val="center"/>
        <w:rPr>
          <w:sz w:val="28"/>
          <w:szCs w:val="28"/>
        </w:rPr>
      </w:pPr>
    </w:p>
    <w:p w:rsidR="00A763DC" w:rsidRPr="00804BE9" w:rsidRDefault="00A763DC" w:rsidP="00B0445A">
      <w:pPr>
        <w:spacing w:line="276" w:lineRule="auto"/>
        <w:ind w:left="2552"/>
        <w:jc w:val="center"/>
        <w:rPr>
          <w:sz w:val="28"/>
          <w:szCs w:val="28"/>
        </w:rPr>
      </w:pPr>
    </w:p>
    <w:p w:rsidR="00B0445A" w:rsidRPr="00804BE9" w:rsidRDefault="007A43AC" w:rsidP="00B0445A">
      <w:pPr>
        <w:spacing w:line="276" w:lineRule="auto"/>
        <w:ind w:left="2552"/>
        <w:jc w:val="center"/>
        <w:rPr>
          <w:sz w:val="28"/>
          <w:szCs w:val="28"/>
        </w:rPr>
      </w:pPr>
      <w:r w:rsidRPr="00804BE9">
        <w:rPr>
          <w:sz w:val="28"/>
          <w:szCs w:val="28"/>
        </w:rPr>
        <w:t xml:space="preserve">Проект </w:t>
      </w:r>
      <w:r w:rsidR="00B0445A" w:rsidRPr="00804BE9">
        <w:rPr>
          <w:sz w:val="28"/>
          <w:szCs w:val="28"/>
        </w:rPr>
        <w:t>межевания территории</w:t>
      </w:r>
    </w:p>
    <w:p w:rsidR="007A43AC" w:rsidRPr="00804BE9" w:rsidRDefault="00B0445A" w:rsidP="00B0445A">
      <w:pPr>
        <w:spacing w:line="276" w:lineRule="auto"/>
        <w:ind w:left="2552"/>
        <w:jc w:val="center"/>
        <w:rPr>
          <w:sz w:val="28"/>
          <w:szCs w:val="28"/>
        </w:rPr>
      </w:pPr>
      <w:r w:rsidRPr="00804BE9">
        <w:rPr>
          <w:sz w:val="28"/>
          <w:szCs w:val="28"/>
        </w:rPr>
        <w:t>Основная часть</w:t>
      </w:r>
    </w:p>
    <w:p w:rsidR="000C048B" w:rsidRPr="00804BE9" w:rsidRDefault="000C048B" w:rsidP="000C048B">
      <w:pPr>
        <w:spacing w:line="276" w:lineRule="auto"/>
        <w:ind w:left="2552"/>
        <w:jc w:val="center"/>
        <w:rPr>
          <w:sz w:val="28"/>
          <w:szCs w:val="28"/>
        </w:rPr>
      </w:pPr>
    </w:p>
    <w:p w:rsidR="00B669E2" w:rsidRPr="00804BE9" w:rsidRDefault="00B669E2" w:rsidP="0090528A"/>
    <w:p w:rsidR="00B669E2" w:rsidRPr="00804BE9" w:rsidRDefault="00B669E2" w:rsidP="0090528A"/>
    <w:p w:rsidR="00B669E2" w:rsidRPr="00804BE9" w:rsidRDefault="00B669E2" w:rsidP="0090528A"/>
    <w:tbl>
      <w:tblPr>
        <w:tblpPr w:leftFromText="180" w:rightFromText="180" w:vertAnchor="text" w:horzAnchor="page" w:tblpX="4280" w:tblpY="135"/>
        <w:tblW w:w="0" w:type="auto"/>
        <w:tblLayout w:type="fixed"/>
        <w:tblLook w:val="0000" w:firstRow="0" w:lastRow="0" w:firstColumn="0" w:lastColumn="0" w:noHBand="0" w:noVBand="0"/>
      </w:tblPr>
      <w:tblGrid>
        <w:gridCol w:w="4219"/>
        <w:gridCol w:w="2835"/>
      </w:tblGrid>
      <w:tr w:rsidR="00BD3AD8" w:rsidRPr="00804BE9" w:rsidTr="00F2084F">
        <w:trPr>
          <w:trHeight w:val="425"/>
        </w:trPr>
        <w:tc>
          <w:tcPr>
            <w:tcW w:w="4219" w:type="dxa"/>
          </w:tcPr>
          <w:p w:rsidR="00BD3AD8" w:rsidRPr="00804BE9"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804BE9">
              <w:rPr>
                <w:kern w:val="36"/>
                <w:sz w:val="28"/>
                <w:szCs w:val="28"/>
              </w:rPr>
              <w:t>Исполнительный</w:t>
            </w:r>
            <w:r w:rsidR="00BD3AD8" w:rsidRPr="00804BE9">
              <w:rPr>
                <w:kern w:val="36"/>
                <w:sz w:val="28"/>
                <w:szCs w:val="28"/>
              </w:rPr>
              <w:t xml:space="preserve"> директор</w:t>
            </w:r>
          </w:p>
        </w:tc>
        <w:tc>
          <w:tcPr>
            <w:tcW w:w="2835" w:type="dxa"/>
          </w:tcPr>
          <w:p w:rsidR="00BD3AD8" w:rsidRPr="00804BE9"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804BE9">
              <w:rPr>
                <w:kern w:val="36"/>
                <w:sz w:val="28"/>
                <w:szCs w:val="28"/>
              </w:rPr>
              <w:t xml:space="preserve">        </w:t>
            </w:r>
            <w:r w:rsidR="00BD3AD8" w:rsidRPr="00804BE9">
              <w:rPr>
                <w:kern w:val="36"/>
                <w:sz w:val="28"/>
                <w:szCs w:val="28"/>
              </w:rPr>
              <w:t xml:space="preserve"> </w:t>
            </w:r>
            <w:r w:rsidRPr="00804BE9">
              <w:rPr>
                <w:kern w:val="36"/>
                <w:sz w:val="28"/>
                <w:szCs w:val="28"/>
              </w:rPr>
              <w:t>М</w:t>
            </w:r>
            <w:r w:rsidR="00BD3AD8" w:rsidRPr="00804BE9">
              <w:rPr>
                <w:kern w:val="36"/>
                <w:sz w:val="28"/>
                <w:szCs w:val="28"/>
              </w:rPr>
              <w:t>.</w:t>
            </w:r>
            <w:r w:rsidRPr="00804BE9">
              <w:rPr>
                <w:kern w:val="36"/>
                <w:sz w:val="28"/>
                <w:szCs w:val="28"/>
              </w:rPr>
              <w:t>А</w:t>
            </w:r>
            <w:r w:rsidR="00BD3AD8" w:rsidRPr="00804BE9">
              <w:rPr>
                <w:kern w:val="36"/>
                <w:sz w:val="28"/>
                <w:szCs w:val="28"/>
              </w:rPr>
              <w:t xml:space="preserve">. </w:t>
            </w:r>
            <w:r w:rsidRPr="00804BE9">
              <w:rPr>
                <w:kern w:val="36"/>
                <w:sz w:val="28"/>
                <w:szCs w:val="28"/>
              </w:rPr>
              <w:t>Кремнева</w:t>
            </w:r>
          </w:p>
        </w:tc>
      </w:tr>
      <w:tr w:rsidR="00BD3AD8" w:rsidRPr="00804BE9" w:rsidTr="00F2084F">
        <w:trPr>
          <w:trHeight w:val="425"/>
        </w:trPr>
        <w:tc>
          <w:tcPr>
            <w:tcW w:w="4219" w:type="dxa"/>
          </w:tcPr>
          <w:p w:rsidR="00BD3AD8" w:rsidRPr="00804BE9" w:rsidRDefault="007A43AC" w:rsidP="00F2084F">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rPr>
                <w:kern w:val="36"/>
                <w:sz w:val="28"/>
                <w:szCs w:val="28"/>
              </w:rPr>
            </w:pPr>
            <w:r w:rsidRPr="00804BE9">
              <w:rPr>
                <w:kern w:val="36"/>
                <w:sz w:val="28"/>
                <w:szCs w:val="28"/>
              </w:rPr>
              <w:t>Ведущий архитектор</w:t>
            </w:r>
          </w:p>
        </w:tc>
        <w:tc>
          <w:tcPr>
            <w:tcW w:w="2835" w:type="dxa"/>
          </w:tcPr>
          <w:p w:rsidR="00BD3AD8" w:rsidRPr="00804BE9" w:rsidRDefault="007A43AC" w:rsidP="007A43AC">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jc w:val="right"/>
              <w:rPr>
                <w:kern w:val="36"/>
                <w:sz w:val="28"/>
                <w:szCs w:val="28"/>
              </w:rPr>
            </w:pPr>
            <w:r w:rsidRPr="00804BE9">
              <w:rPr>
                <w:kern w:val="36"/>
                <w:sz w:val="28"/>
                <w:szCs w:val="28"/>
              </w:rPr>
              <w:t>Т</w:t>
            </w:r>
            <w:r w:rsidR="00BD3AD8" w:rsidRPr="00804BE9">
              <w:rPr>
                <w:kern w:val="36"/>
                <w:sz w:val="28"/>
                <w:szCs w:val="28"/>
              </w:rPr>
              <w:t>.</w:t>
            </w:r>
            <w:r w:rsidRPr="00804BE9">
              <w:rPr>
                <w:kern w:val="36"/>
                <w:sz w:val="28"/>
                <w:szCs w:val="28"/>
              </w:rPr>
              <w:t>А</w:t>
            </w:r>
            <w:r w:rsidR="00BD3AD8" w:rsidRPr="00804BE9">
              <w:rPr>
                <w:kern w:val="36"/>
                <w:sz w:val="28"/>
                <w:szCs w:val="28"/>
              </w:rPr>
              <w:t xml:space="preserve">. </w:t>
            </w:r>
            <w:r w:rsidRPr="00804BE9">
              <w:rPr>
                <w:kern w:val="36"/>
                <w:sz w:val="28"/>
                <w:szCs w:val="28"/>
              </w:rPr>
              <w:t>Минкина</w:t>
            </w:r>
          </w:p>
        </w:tc>
      </w:tr>
    </w:tbl>
    <w:p w:rsidR="00B669E2" w:rsidRPr="00804BE9" w:rsidRDefault="00B669E2" w:rsidP="00B669E2"/>
    <w:p w:rsidR="00B669E2" w:rsidRPr="00804BE9" w:rsidRDefault="00B669E2" w:rsidP="00B669E2"/>
    <w:p w:rsidR="00B669E2" w:rsidRPr="00804BE9" w:rsidRDefault="00B669E2" w:rsidP="00B669E2">
      <w:pPr>
        <w:ind w:right="141"/>
        <w:rPr>
          <w:b/>
        </w:rPr>
      </w:pPr>
    </w:p>
    <w:p w:rsidR="00B669E2" w:rsidRPr="00804BE9" w:rsidRDefault="00B669E2" w:rsidP="00B669E2">
      <w:pPr>
        <w:rPr>
          <w:b/>
        </w:rPr>
      </w:pPr>
    </w:p>
    <w:p w:rsidR="00B669E2" w:rsidRPr="00804BE9" w:rsidRDefault="00B669E2" w:rsidP="00B669E2"/>
    <w:p w:rsidR="00B669E2" w:rsidRPr="00804BE9" w:rsidRDefault="00B669E2" w:rsidP="00B669E2"/>
    <w:p w:rsidR="00B669E2" w:rsidRPr="00804BE9" w:rsidRDefault="00B669E2" w:rsidP="00B669E2"/>
    <w:p w:rsidR="00B669E2" w:rsidRPr="00804BE9" w:rsidRDefault="00B669E2" w:rsidP="0090528A">
      <w:pPr>
        <w:ind w:right="141"/>
        <w:rPr>
          <w:rFonts w:ascii="Arial" w:hAnsi="Arial"/>
        </w:rPr>
      </w:pPr>
    </w:p>
    <w:p w:rsidR="00B669E2" w:rsidRPr="00804BE9" w:rsidRDefault="00B669E2" w:rsidP="0090528A">
      <w:pPr>
        <w:ind w:right="141"/>
        <w:rPr>
          <w:rFonts w:ascii="Arial" w:hAnsi="Arial"/>
        </w:rPr>
      </w:pPr>
    </w:p>
    <w:p w:rsidR="00B669E2" w:rsidRPr="00804BE9" w:rsidRDefault="00B669E2" w:rsidP="0090528A">
      <w:pPr>
        <w:ind w:right="141"/>
        <w:rPr>
          <w:rFonts w:ascii="Arial" w:hAnsi="Arial"/>
        </w:rPr>
      </w:pPr>
    </w:p>
    <w:p w:rsidR="00B669E2" w:rsidRPr="00804BE9" w:rsidRDefault="00B669E2" w:rsidP="0090528A">
      <w:pPr>
        <w:ind w:right="141"/>
        <w:rPr>
          <w:rFonts w:ascii="Arial" w:hAnsi="Arial"/>
        </w:rPr>
      </w:pPr>
    </w:p>
    <w:p w:rsidR="00CE40B0" w:rsidRPr="00804BE9" w:rsidRDefault="00CE40B0" w:rsidP="0090528A">
      <w:pPr>
        <w:ind w:right="141"/>
        <w:rPr>
          <w:rFonts w:ascii="Arial" w:hAnsi="Arial"/>
        </w:rPr>
      </w:pPr>
    </w:p>
    <w:p w:rsidR="00CE40B0" w:rsidRPr="00804BE9" w:rsidRDefault="00CE40B0" w:rsidP="0090528A">
      <w:pPr>
        <w:ind w:right="141"/>
        <w:rPr>
          <w:rFonts w:ascii="Arial" w:hAnsi="Arial"/>
        </w:rPr>
      </w:pPr>
    </w:p>
    <w:p w:rsidR="00962C18" w:rsidRPr="00804BE9" w:rsidRDefault="00962C18" w:rsidP="0090528A">
      <w:pPr>
        <w:ind w:right="141"/>
        <w:rPr>
          <w:rFonts w:ascii="Arial" w:hAnsi="Arial"/>
        </w:rPr>
      </w:pPr>
    </w:p>
    <w:p w:rsidR="00962C18" w:rsidRPr="00804BE9" w:rsidRDefault="00962C18" w:rsidP="0090528A">
      <w:pPr>
        <w:ind w:right="141"/>
        <w:rPr>
          <w:rFonts w:ascii="Arial" w:hAnsi="Arial"/>
        </w:rPr>
      </w:pPr>
    </w:p>
    <w:p w:rsidR="00B07625" w:rsidRPr="00804BE9" w:rsidRDefault="00B07625" w:rsidP="00BF1D77">
      <w:pPr>
        <w:spacing w:line="276" w:lineRule="auto"/>
      </w:pPr>
    </w:p>
    <w:p w:rsidR="003E0E7E" w:rsidRPr="00804BE9" w:rsidRDefault="003E0E7E" w:rsidP="003E0E7E">
      <w:pPr>
        <w:spacing w:line="276" w:lineRule="auto"/>
        <w:rPr>
          <w:b/>
          <w:kern w:val="36"/>
        </w:rPr>
      </w:pPr>
    </w:p>
    <w:p w:rsidR="00A220FD" w:rsidRPr="00804BE9" w:rsidRDefault="007A43AC" w:rsidP="003E0E7E">
      <w:pPr>
        <w:spacing w:line="276" w:lineRule="auto"/>
        <w:ind w:firstLine="2694"/>
        <w:jc w:val="center"/>
      </w:pPr>
      <w:r w:rsidRPr="00804BE9">
        <w:rPr>
          <w:b/>
          <w:kern w:val="36"/>
        </w:rPr>
        <w:t>г. Пенза, 202</w:t>
      </w:r>
      <w:r w:rsidR="009F0514" w:rsidRPr="00804BE9">
        <w:rPr>
          <w:b/>
          <w:kern w:val="36"/>
        </w:rPr>
        <w:t>2</w:t>
      </w:r>
      <w:r w:rsidR="00BD3AD8" w:rsidRPr="00804BE9">
        <w:rPr>
          <w:b/>
          <w:kern w:val="36"/>
        </w:rPr>
        <w:t>г</w:t>
      </w:r>
      <w:r w:rsidRPr="00804BE9">
        <w:rPr>
          <w:b/>
          <w:kern w:val="36"/>
        </w:rPr>
        <w:t>.</w:t>
      </w:r>
      <w:r w:rsidR="00BD3AD8" w:rsidRPr="00804BE9">
        <w:t xml:space="preserve"> </w:t>
      </w:r>
      <w:r w:rsidR="00A220FD" w:rsidRPr="00804BE9">
        <w:br w:type="page"/>
      </w:r>
    </w:p>
    <w:p w:rsidR="00A220FD" w:rsidRPr="00804BE9" w:rsidRDefault="00A220FD" w:rsidP="00BF1D77">
      <w:pPr>
        <w:spacing w:line="276" w:lineRule="auto"/>
        <w:sectPr w:rsidR="00A220FD" w:rsidRPr="00804BE9" w:rsidSect="00F20779">
          <w:pgSz w:w="11906" w:h="16838" w:code="9"/>
          <w:pgMar w:top="794" w:right="539" w:bottom="284" w:left="1219" w:header="0" w:footer="0" w:gutter="0"/>
          <w:pgNumType w:start="1"/>
          <w:cols w:space="708"/>
          <w:titlePg/>
          <w:docGrid w:linePitch="360"/>
        </w:sectPr>
      </w:pPr>
    </w:p>
    <w:p w:rsidR="00952D00" w:rsidRPr="00804BE9" w:rsidRDefault="00826432" w:rsidP="00BF1D77">
      <w:pPr>
        <w:pStyle w:val="aa"/>
        <w:jc w:val="center"/>
        <w:rPr>
          <w:rFonts w:cs="Times New Roman"/>
          <w:b/>
          <w:sz w:val="28"/>
          <w:szCs w:val="28"/>
        </w:rPr>
      </w:pPr>
      <w:r w:rsidRPr="00804BE9">
        <w:rPr>
          <w:rFonts w:cs="Times New Roman"/>
          <w:b/>
          <w:sz w:val="28"/>
          <w:szCs w:val="28"/>
        </w:rPr>
        <w:lastRenderedPageBreak/>
        <w:t>Содержание тома</w:t>
      </w:r>
    </w:p>
    <w:tbl>
      <w:tblPr>
        <w:tblW w:w="10490" w:type="dxa"/>
        <w:tblInd w:w="-142" w:type="dxa"/>
        <w:tblBorders>
          <w:top w:val="single" w:sz="6" w:space="0" w:color="auto"/>
          <w:bottom w:val="single" w:sz="6" w:space="0" w:color="auto"/>
          <w:insideH w:val="single" w:sz="6" w:space="0" w:color="auto"/>
          <w:insideV w:val="single" w:sz="6" w:space="0" w:color="auto"/>
        </w:tblBorders>
        <w:tblLook w:val="04A0" w:firstRow="1" w:lastRow="0" w:firstColumn="1" w:lastColumn="0" w:noHBand="0" w:noVBand="1"/>
      </w:tblPr>
      <w:tblGrid>
        <w:gridCol w:w="3085"/>
        <w:gridCol w:w="5789"/>
        <w:gridCol w:w="1616"/>
      </w:tblGrid>
      <w:tr w:rsidR="00E76941" w:rsidRPr="00804BE9" w:rsidTr="007A43AC">
        <w:trPr>
          <w:trHeight w:hRule="exact" w:val="633"/>
        </w:trPr>
        <w:tc>
          <w:tcPr>
            <w:tcW w:w="3085" w:type="dxa"/>
            <w:vAlign w:val="center"/>
          </w:tcPr>
          <w:p w:rsidR="00E76941" w:rsidRPr="00804BE9" w:rsidRDefault="00E76941" w:rsidP="009F16DF">
            <w:pPr>
              <w:pStyle w:val="af5"/>
              <w:spacing w:line="276" w:lineRule="auto"/>
              <w:jc w:val="center"/>
              <w:rPr>
                <w:b/>
                <w:sz w:val="24"/>
                <w:szCs w:val="24"/>
              </w:rPr>
            </w:pPr>
            <w:r w:rsidRPr="00804BE9">
              <w:rPr>
                <w:b/>
                <w:sz w:val="24"/>
                <w:szCs w:val="24"/>
              </w:rPr>
              <w:t>Обозначение</w:t>
            </w:r>
          </w:p>
        </w:tc>
        <w:tc>
          <w:tcPr>
            <w:tcW w:w="5789" w:type="dxa"/>
            <w:vAlign w:val="center"/>
          </w:tcPr>
          <w:p w:rsidR="00E76941" w:rsidRPr="00804BE9" w:rsidRDefault="00E76941" w:rsidP="009F16DF">
            <w:pPr>
              <w:pStyle w:val="af5"/>
              <w:spacing w:line="276" w:lineRule="auto"/>
              <w:jc w:val="center"/>
              <w:rPr>
                <w:b/>
                <w:sz w:val="24"/>
                <w:szCs w:val="24"/>
              </w:rPr>
            </w:pPr>
            <w:r w:rsidRPr="00804BE9">
              <w:rPr>
                <w:b/>
                <w:sz w:val="24"/>
                <w:szCs w:val="24"/>
              </w:rPr>
              <w:t>Наименование</w:t>
            </w:r>
          </w:p>
        </w:tc>
        <w:tc>
          <w:tcPr>
            <w:tcW w:w="1616" w:type="dxa"/>
            <w:vAlign w:val="center"/>
          </w:tcPr>
          <w:p w:rsidR="00E76941" w:rsidRPr="00804BE9" w:rsidRDefault="00E76941" w:rsidP="009F16DF">
            <w:pPr>
              <w:pStyle w:val="af5"/>
              <w:spacing w:line="276" w:lineRule="auto"/>
              <w:jc w:val="center"/>
              <w:rPr>
                <w:b/>
                <w:sz w:val="24"/>
                <w:szCs w:val="24"/>
              </w:rPr>
            </w:pPr>
            <w:r w:rsidRPr="00804BE9">
              <w:rPr>
                <w:b/>
                <w:sz w:val="24"/>
                <w:szCs w:val="24"/>
              </w:rPr>
              <w:t>Примечание</w:t>
            </w:r>
          </w:p>
        </w:tc>
      </w:tr>
      <w:tr w:rsidR="000473A0" w:rsidRPr="00804BE9" w:rsidTr="007A43AC">
        <w:trPr>
          <w:trHeight w:hRule="exact" w:val="454"/>
        </w:trPr>
        <w:tc>
          <w:tcPr>
            <w:tcW w:w="3085" w:type="dxa"/>
            <w:vAlign w:val="center"/>
          </w:tcPr>
          <w:p w:rsidR="000473A0" w:rsidRPr="00804BE9" w:rsidRDefault="003E0E7E" w:rsidP="00A96BB8">
            <w:pPr>
              <w:spacing w:line="276" w:lineRule="auto"/>
            </w:pPr>
            <w:r w:rsidRPr="00804BE9">
              <w:t>1</w:t>
            </w:r>
            <w:r w:rsidR="00A96BB8" w:rsidRPr="00804BE9">
              <w:t>0</w:t>
            </w:r>
            <w:r w:rsidRPr="00804BE9">
              <w:t>/ПМТ-21</w:t>
            </w:r>
            <w:r w:rsidR="000473A0" w:rsidRPr="00804BE9">
              <w:t>-</w:t>
            </w:r>
            <w:r w:rsidR="00B0445A" w:rsidRPr="00804BE9">
              <w:t>ОЧ</w:t>
            </w:r>
            <w:r w:rsidR="000473A0" w:rsidRPr="00804BE9">
              <w:t>-С</w:t>
            </w:r>
          </w:p>
        </w:tc>
        <w:tc>
          <w:tcPr>
            <w:tcW w:w="5789" w:type="dxa"/>
            <w:vAlign w:val="center"/>
          </w:tcPr>
          <w:p w:rsidR="000473A0" w:rsidRPr="00804BE9" w:rsidRDefault="000473A0" w:rsidP="000473A0">
            <w:pPr>
              <w:spacing w:line="276" w:lineRule="auto"/>
            </w:pPr>
            <w:r w:rsidRPr="00804BE9">
              <w:t>Содержание тома</w:t>
            </w:r>
          </w:p>
        </w:tc>
        <w:tc>
          <w:tcPr>
            <w:tcW w:w="1616" w:type="dxa"/>
            <w:vAlign w:val="center"/>
          </w:tcPr>
          <w:p w:rsidR="000473A0" w:rsidRPr="00804BE9" w:rsidRDefault="000A7AC5" w:rsidP="000473A0">
            <w:pPr>
              <w:spacing w:line="276" w:lineRule="auto"/>
              <w:jc w:val="center"/>
            </w:pPr>
            <w:r w:rsidRPr="00804BE9">
              <w:fldChar w:fldCharType="begin"/>
            </w:r>
            <w:r w:rsidR="000473A0" w:rsidRPr="00804BE9">
              <w:instrText xml:space="preserve"> =</w:instrText>
            </w:r>
            <w:r w:rsidRPr="00804BE9">
              <w:rPr>
                <w:lang w:val="en-US"/>
              </w:rPr>
              <w:fldChar w:fldCharType="begin"/>
            </w:r>
            <w:r w:rsidR="000473A0" w:rsidRPr="00804BE9">
              <w:instrText xml:space="preserve"> </w:instrText>
            </w:r>
            <w:r w:rsidR="000473A0" w:rsidRPr="00804BE9">
              <w:rPr>
                <w:lang w:val="en-US"/>
              </w:rPr>
              <w:instrText>page</w:instrText>
            </w:r>
            <w:r w:rsidR="000473A0" w:rsidRPr="00804BE9">
              <w:instrText xml:space="preserve"> </w:instrText>
            </w:r>
            <w:r w:rsidRPr="00804BE9">
              <w:rPr>
                <w:lang w:val="en-US"/>
              </w:rPr>
              <w:fldChar w:fldCharType="separate"/>
            </w:r>
            <w:r w:rsidR="00EA7A38">
              <w:rPr>
                <w:noProof/>
                <w:lang w:val="en-US"/>
              </w:rPr>
              <w:instrText>1</w:instrText>
            </w:r>
            <w:r w:rsidRPr="00804BE9">
              <w:rPr>
                <w:lang w:val="en-US"/>
              </w:rPr>
              <w:fldChar w:fldCharType="end"/>
            </w:r>
            <w:r w:rsidR="000473A0" w:rsidRPr="00804BE9">
              <w:instrText xml:space="preserve">+1 </w:instrText>
            </w:r>
            <w:r w:rsidRPr="00804BE9">
              <w:fldChar w:fldCharType="separate"/>
            </w:r>
            <w:r w:rsidR="00EA7A38">
              <w:rPr>
                <w:noProof/>
              </w:rPr>
              <w:t>2</w:t>
            </w:r>
            <w:r w:rsidRPr="00804BE9">
              <w:fldChar w:fldCharType="end"/>
            </w:r>
          </w:p>
        </w:tc>
      </w:tr>
      <w:tr w:rsidR="000473A0" w:rsidRPr="00804BE9" w:rsidTr="007A43AC">
        <w:trPr>
          <w:trHeight w:hRule="exact" w:val="454"/>
        </w:trPr>
        <w:tc>
          <w:tcPr>
            <w:tcW w:w="3085" w:type="dxa"/>
            <w:vAlign w:val="center"/>
          </w:tcPr>
          <w:p w:rsidR="000473A0" w:rsidRPr="00804BE9" w:rsidRDefault="003E0E7E" w:rsidP="00A96BB8">
            <w:pPr>
              <w:spacing w:line="276" w:lineRule="auto"/>
            </w:pPr>
            <w:r w:rsidRPr="00804BE9">
              <w:t>1</w:t>
            </w:r>
            <w:r w:rsidR="00A96BB8" w:rsidRPr="00804BE9">
              <w:t>0</w:t>
            </w:r>
            <w:r w:rsidRPr="00804BE9">
              <w:t>/ПМТ-21</w:t>
            </w:r>
            <w:r w:rsidR="00B0445A" w:rsidRPr="00804BE9">
              <w:t>-ОЧ</w:t>
            </w:r>
            <w:r w:rsidR="000473A0" w:rsidRPr="00804BE9">
              <w:t>-СП</w:t>
            </w:r>
          </w:p>
        </w:tc>
        <w:tc>
          <w:tcPr>
            <w:tcW w:w="5789" w:type="dxa"/>
            <w:vAlign w:val="center"/>
          </w:tcPr>
          <w:p w:rsidR="000473A0" w:rsidRPr="00804BE9" w:rsidRDefault="000473A0" w:rsidP="000473A0">
            <w:pPr>
              <w:spacing w:line="276" w:lineRule="auto"/>
            </w:pPr>
            <w:r w:rsidRPr="00804BE9">
              <w:t>Состав проектной документации</w:t>
            </w:r>
          </w:p>
        </w:tc>
        <w:tc>
          <w:tcPr>
            <w:tcW w:w="1616" w:type="dxa"/>
            <w:vAlign w:val="center"/>
          </w:tcPr>
          <w:p w:rsidR="000473A0" w:rsidRPr="00804BE9" w:rsidRDefault="003E0E7E" w:rsidP="000473A0">
            <w:pPr>
              <w:spacing w:line="276" w:lineRule="auto"/>
              <w:jc w:val="center"/>
            </w:pPr>
            <w:r w:rsidRPr="00804BE9">
              <w:t>3</w:t>
            </w:r>
          </w:p>
        </w:tc>
      </w:tr>
      <w:tr w:rsidR="000473A0" w:rsidRPr="00804BE9" w:rsidTr="007A43AC">
        <w:trPr>
          <w:trHeight w:hRule="exact" w:val="454"/>
        </w:trPr>
        <w:tc>
          <w:tcPr>
            <w:tcW w:w="3085" w:type="dxa"/>
            <w:vAlign w:val="center"/>
          </w:tcPr>
          <w:p w:rsidR="000473A0" w:rsidRPr="00804BE9" w:rsidRDefault="003E0E7E" w:rsidP="00A96BB8">
            <w:pPr>
              <w:spacing w:line="276" w:lineRule="auto"/>
            </w:pPr>
            <w:r w:rsidRPr="00804BE9">
              <w:t>1</w:t>
            </w:r>
            <w:r w:rsidR="00A96BB8" w:rsidRPr="00804BE9">
              <w:t>0</w:t>
            </w:r>
            <w:r w:rsidRPr="00804BE9">
              <w:t>/ПМТ-21-</w:t>
            </w:r>
            <w:r w:rsidR="00B0445A" w:rsidRPr="00804BE9">
              <w:t>ОЧ</w:t>
            </w:r>
            <w:r w:rsidR="000473A0" w:rsidRPr="00804BE9">
              <w:t>.ТЧ</w:t>
            </w:r>
          </w:p>
        </w:tc>
        <w:tc>
          <w:tcPr>
            <w:tcW w:w="5789" w:type="dxa"/>
            <w:vAlign w:val="center"/>
          </w:tcPr>
          <w:p w:rsidR="000473A0" w:rsidRPr="00804BE9" w:rsidRDefault="000473A0" w:rsidP="000473A0">
            <w:pPr>
              <w:spacing w:line="276" w:lineRule="auto"/>
            </w:pPr>
            <w:r w:rsidRPr="00804BE9">
              <w:t>Текстовая часть</w:t>
            </w:r>
          </w:p>
        </w:tc>
        <w:tc>
          <w:tcPr>
            <w:tcW w:w="1616" w:type="dxa"/>
            <w:vAlign w:val="center"/>
          </w:tcPr>
          <w:p w:rsidR="000473A0" w:rsidRPr="00804BE9" w:rsidRDefault="003E0E7E" w:rsidP="000473A0">
            <w:pPr>
              <w:spacing w:line="276" w:lineRule="auto"/>
              <w:jc w:val="center"/>
            </w:pPr>
            <w:r w:rsidRPr="00804BE9">
              <w:t>4</w:t>
            </w:r>
          </w:p>
        </w:tc>
      </w:tr>
      <w:tr w:rsidR="000473A0" w:rsidRPr="00804BE9" w:rsidTr="007A43AC">
        <w:trPr>
          <w:trHeight w:val="454"/>
        </w:trPr>
        <w:tc>
          <w:tcPr>
            <w:tcW w:w="3085" w:type="dxa"/>
            <w:vAlign w:val="center"/>
          </w:tcPr>
          <w:p w:rsidR="000473A0" w:rsidRPr="00804BE9" w:rsidRDefault="003E0E7E" w:rsidP="00A96BB8">
            <w:pPr>
              <w:spacing w:line="276" w:lineRule="auto"/>
            </w:pPr>
            <w:r w:rsidRPr="00804BE9">
              <w:t>1</w:t>
            </w:r>
            <w:r w:rsidR="00A96BB8" w:rsidRPr="00804BE9">
              <w:t>0</w:t>
            </w:r>
            <w:r w:rsidRPr="00804BE9">
              <w:t>/ПМТ-21-</w:t>
            </w:r>
            <w:r w:rsidR="00B0445A" w:rsidRPr="00804BE9">
              <w:t>ОЧ</w:t>
            </w:r>
            <w:r w:rsidR="000473A0" w:rsidRPr="00804BE9">
              <w:t>.ГЧ</w:t>
            </w:r>
          </w:p>
        </w:tc>
        <w:tc>
          <w:tcPr>
            <w:tcW w:w="5789" w:type="dxa"/>
            <w:vAlign w:val="center"/>
          </w:tcPr>
          <w:p w:rsidR="000473A0" w:rsidRPr="00804BE9" w:rsidRDefault="000473A0" w:rsidP="000473A0">
            <w:pPr>
              <w:spacing w:line="276" w:lineRule="auto"/>
            </w:pPr>
            <w:r w:rsidRPr="00804BE9">
              <w:t>Графическая часть</w:t>
            </w:r>
          </w:p>
        </w:tc>
        <w:tc>
          <w:tcPr>
            <w:tcW w:w="1616" w:type="dxa"/>
            <w:vAlign w:val="center"/>
          </w:tcPr>
          <w:p w:rsidR="000473A0" w:rsidRPr="00804BE9" w:rsidRDefault="00770B9D" w:rsidP="00FD2251">
            <w:pPr>
              <w:spacing w:line="276" w:lineRule="auto"/>
              <w:jc w:val="center"/>
            </w:pPr>
            <w:r w:rsidRPr="00804BE9">
              <w:t>2</w:t>
            </w:r>
            <w:r w:rsidR="00FD2251" w:rsidRPr="00804BE9">
              <w:t>7</w:t>
            </w:r>
          </w:p>
        </w:tc>
      </w:tr>
    </w:tbl>
    <w:p w:rsidR="00826432" w:rsidRPr="00804BE9" w:rsidRDefault="00826432" w:rsidP="00BF1D77">
      <w:pPr>
        <w:pStyle w:val="aa"/>
        <w:jc w:val="left"/>
        <w:rPr>
          <w:rFonts w:cs="Times New Roman"/>
        </w:rPr>
      </w:pPr>
    </w:p>
    <w:p w:rsidR="00980811" w:rsidRPr="00804BE9" w:rsidRDefault="00980811" w:rsidP="00BF1D77">
      <w:pPr>
        <w:pStyle w:val="aa"/>
        <w:jc w:val="center"/>
        <w:rPr>
          <w:rFonts w:cs="Times New Roman"/>
        </w:rPr>
      </w:pPr>
      <w:bookmarkStart w:id="0" w:name="R1"/>
    </w:p>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 w:rsidR="00980811" w:rsidRPr="00804BE9" w:rsidRDefault="00980811" w:rsidP="00980811">
      <w:pPr>
        <w:tabs>
          <w:tab w:val="left" w:pos="7530"/>
        </w:tabs>
      </w:pPr>
      <w:r w:rsidRPr="00804BE9">
        <w:tab/>
      </w:r>
    </w:p>
    <w:p w:rsidR="00D11637" w:rsidRPr="00804BE9" w:rsidRDefault="00980811" w:rsidP="00980811">
      <w:pPr>
        <w:tabs>
          <w:tab w:val="left" w:pos="7530"/>
        </w:tabs>
        <w:sectPr w:rsidR="00D11637" w:rsidRPr="00804BE9" w:rsidSect="00301D30">
          <w:headerReference w:type="default" r:id="rId10"/>
          <w:footerReference w:type="default" r:id="rId11"/>
          <w:headerReference w:type="first" r:id="rId12"/>
          <w:footerReference w:type="first" r:id="rId13"/>
          <w:pgSz w:w="11906" w:h="16838" w:code="9"/>
          <w:pgMar w:top="851" w:right="539" w:bottom="1701" w:left="1219" w:header="0" w:footer="0" w:gutter="0"/>
          <w:pgNumType w:start="1"/>
          <w:cols w:space="708"/>
          <w:titlePg/>
          <w:docGrid w:linePitch="360"/>
        </w:sectPr>
      </w:pPr>
      <w:r w:rsidRPr="00804BE9">
        <w:tab/>
      </w:r>
    </w:p>
    <w:bookmarkEnd w:id="0"/>
    <w:p w:rsidR="00E76941" w:rsidRPr="00804BE9" w:rsidRDefault="00E76941" w:rsidP="00E76941">
      <w:pPr>
        <w:pStyle w:val="aa"/>
        <w:jc w:val="center"/>
        <w:rPr>
          <w:rFonts w:cs="Times New Roman"/>
          <w:b/>
          <w:sz w:val="28"/>
          <w:szCs w:val="28"/>
        </w:rPr>
      </w:pPr>
      <w:r w:rsidRPr="00804BE9">
        <w:rPr>
          <w:rFonts w:cs="Times New Roman"/>
          <w:b/>
          <w:sz w:val="28"/>
          <w:szCs w:val="28"/>
        </w:rPr>
        <w:lastRenderedPageBreak/>
        <w:t xml:space="preserve">Состав </w:t>
      </w:r>
      <w:r w:rsidR="004B69C0" w:rsidRPr="00804BE9">
        <w:rPr>
          <w:rFonts w:cs="Times New Roman"/>
          <w:b/>
          <w:sz w:val="28"/>
          <w:szCs w:val="28"/>
        </w:rPr>
        <w:t>проекта межевания территории</w:t>
      </w:r>
    </w:p>
    <w:tbl>
      <w:tblPr>
        <w:tblW w:w="10393" w:type="dxa"/>
        <w:jc w:val="center"/>
        <w:tblLayout w:type="fixed"/>
        <w:tblCellMar>
          <w:left w:w="0" w:type="dxa"/>
          <w:right w:w="0" w:type="dxa"/>
        </w:tblCellMar>
        <w:tblLook w:val="0000" w:firstRow="0" w:lastRow="0" w:firstColumn="0" w:lastColumn="0" w:noHBand="0" w:noVBand="0"/>
      </w:tblPr>
      <w:tblGrid>
        <w:gridCol w:w="562"/>
        <w:gridCol w:w="6248"/>
        <w:gridCol w:w="851"/>
        <w:gridCol w:w="992"/>
        <w:gridCol w:w="860"/>
        <w:gridCol w:w="880"/>
      </w:tblGrid>
      <w:tr w:rsidR="004B69C0" w:rsidRPr="00804BE9" w:rsidTr="00463E0B">
        <w:trPr>
          <w:trHeight w:val="764"/>
          <w:jc w:val="center"/>
        </w:trPr>
        <w:tc>
          <w:tcPr>
            <w:tcW w:w="562"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spacing w:line="260" w:lineRule="exact"/>
              <w:jc w:val="center"/>
              <w:rPr>
                <w:b/>
              </w:rPr>
            </w:pPr>
            <w:r w:rsidRPr="00804BE9">
              <w:rPr>
                <w:b/>
                <w:color w:val="000000"/>
              </w:rPr>
              <w:t>№</w:t>
            </w:r>
          </w:p>
          <w:p w:rsidR="004B69C0" w:rsidRPr="00804BE9" w:rsidRDefault="004B69C0" w:rsidP="00463E0B">
            <w:pPr>
              <w:spacing w:line="260" w:lineRule="exact"/>
              <w:jc w:val="center"/>
              <w:rPr>
                <w:b/>
              </w:rPr>
            </w:pPr>
            <w:r w:rsidRPr="00804BE9">
              <w:rPr>
                <w:b/>
                <w:bCs/>
                <w:color w:val="000000"/>
              </w:rPr>
              <w:t>п/п</w:t>
            </w:r>
          </w:p>
        </w:tc>
        <w:tc>
          <w:tcPr>
            <w:tcW w:w="6248"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spacing w:line="260" w:lineRule="exact"/>
              <w:jc w:val="center"/>
              <w:rPr>
                <w:b/>
              </w:rPr>
            </w:pPr>
            <w:r w:rsidRPr="00804BE9">
              <w:rPr>
                <w:b/>
                <w:bCs/>
                <w:color w:val="000000"/>
              </w:rPr>
              <w:t>Наименование</w:t>
            </w:r>
          </w:p>
        </w:tc>
        <w:tc>
          <w:tcPr>
            <w:tcW w:w="851"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jc w:val="center"/>
              <w:rPr>
                <w:b/>
              </w:rPr>
            </w:pPr>
            <w:r w:rsidRPr="00804BE9">
              <w:rPr>
                <w:b/>
                <w:color w:val="000000"/>
              </w:rPr>
              <w:t>№</w:t>
            </w:r>
          </w:p>
          <w:p w:rsidR="004B69C0" w:rsidRPr="00804BE9" w:rsidRDefault="004B69C0" w:rsidP="00463E0B">
            <w:pPr>
              <w:jc w:val="center"/>
              <w:rPr>
                <w:b/>
              </w:rPr>
            </w:pPr>
            <w:r w:rsidRPr="00804BE9">
              <w:rPr>
                <w:b/>
                <w:bCs/>
                <w:color w:val="000000"/>
              </w:rPr>
              <w:t>томов</w:t>
            </w:r>
          </w:p>
          <w:p w:rsidR="004B69C0" w:rsidRPr="00804BE9" w:rsidRDefault="004B69C0" w:rsidP="00463E0B">
            <w:pPr>
              <w:jc w:val="center"/>
              <w:rPr>
                <w:b/>
              </w:rPr>
            </w:pPr>
            <w:r w:rsidRPr="00804BE9">
              <w:rPr>
                <w:b/>
                <w:bCs/>
                <w:color w:val="000000"/>
              </w:rPr>
              <w:t>листов</w:t>
            </w:r>
          </w:p>
        </w:tc>
        <w:tc>
          <w:tcPr>
            <w:tcW w:w="992"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spacing w:line="260" w:lineRule="exact"/>
              <w:jc w:val="center"/>
              <w:rPr>
                <w:b/>
              </w:rPr>
            </w:pPr>
            <w:r w:rsidRPr="00804BE9">
              <w:rPr>
                <w:b/>
                <w:bCs/>
                <w:color w:val="000000"/>
              </w:rPr>
              <w:t>кол-во</w:t>
            </w:r>
          </w:p>
          <w:p w:rsidR="004B69C0" w:rsidRPr="00804BE9" w:rsidRDefault="004B69C0" w:rsidP="00463E0B">
            <w:pPr>
              <w:spacing w:line="260" w:lineRule="exact"/>
              <w:jc w:val="center"/>
              <w:rPr>
                <w:b/>
              </w:rPr>
            </w:pPr>
            <w:r w:rsidRPr="00804BE9">
              <w:rPr>
                <w:b/>
                <w:bCs/>
                <w:color w:val="000000"/>
              </w:rPr>
              <w:t>листов</w:t>
            </w:r>
          </w:p>
        </w:tc>
        <w:tc>
          <w:tcPr>
            <w:tcW w:w="860"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spacing w:line="260" w:lineRule="exact"/>
              <w:jc w:val="center"/>
              <w:rPr>
                <w:b/>
              </w:rPr>
            </w:pPr>
            <w:r w:rsidRPr="00804BE9">
              <w:rPr>
                <w:b/>
                <w:bCs/>
                <w:color w:val="000000"/>
              </w:rPr>
              <w:t>гриф</w:t>
            </w:r>
          </w:p>
          <w:p w:rsidR="004B69C0" w:rsidRPr="00804BE9" w:rsidRDefault="004B69C0" w:rsidP="00463E0B">
            <w:pPr>
              <w:spacing w:line="260" w:lineRule="exact"/>
              <w:jc w:val="center"/>
              <w:rPr>
                <w:b/>
              </w:rPr>
            </w:pPr>
            <w:proofErr w:type="spellStart"/>
            <w:r w:rsidRPr="00804BE9">
              <w:rPr>
                <w:b/>
                <w:bCs/>
                <w:color w:val="000000"/>
              </w:rPr>
              <w:t>секр</w:t>
            </w:r>
            <w:proofErr w:type="spellEnd"/>
            <w:r w:rsidRPr="00804BE9">
              <w:rPr>
                <w:b/>
                <w:bCs/>
                <w:color w:val="000000"/>
              </w:rPr>
              <w:t>.</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804BE9" w:rsidRDefault="004B69C0" w:rsidP="00463E0B">
            <w:pPr>
              <w:spacing w:line="260" w:lineRule="exact"/>
              <w:jc w:val="center"/>
              <w:rPr>
                <w:b/>
              </w:rPr>
            </w:pPr>
            <w:proofErr w:type="spellStart"/>
            <w:r w:rsidRPr="00804BE9">
              <w:rPr>
                <w:b/>
                <w:bCs/>
                <w:color w:val="000000"/>
              </w:rPr>
              <w:t>инв</w:t>
            </w:r>
            <w:proofErr w:type="spellEnd"/>
            <w:r w:rsidRPr="00804BE9">
              <w:rPr>
                <w:b/>
                <w:bCs/>
                <w:color w:val="000000"/>
              </w:rPr>
              <w:t xml:space="preserve"> №</w:t>
            </w:r>
          </w:p>
        </w:tc>
      </w:tr>
      <w:tr w:rsidR="004B69C0" w:rsidRPr="00804BE9" w:rsidTr="00463E0B">
        <w:trPr>
          <w:trHeight w:val="197"/>
          <w:jc w:val="center"/>
        </w:trPr>
        <w:tc>
          <w:tcPr>
            <w:tcW w:w="562"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pStyle w:val="afb"/>
              <w:ind w:left="142"/>
              <w:jc w:val="center"/>
            </w:pPr>
            <w:r w:rsidRPr="00804BE9">
              <w:t>1</w:t>
            </w:r>
          </w:p>
        </w:tc>
        <w:tc>
          <w:tcPr>
            <w:tcW w:w="6248"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pStyle w:val="afb"/>
              <w:ind w:left="284"/>
              <w:jc w:val="center"/>
            </w:pPr>
            <w:r w:rsidRPr="00804BE9">
              <w:t>2</w:t>
            </w:r>
          </w:p>
        </w:tc>
        <w:tc>
          <w:tcPr>
            <w:tcW w:w="851"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pStyle w:val="afb"/>
              <w:jc w:val="center"/>
            </w:pPr>
            <w:r w:rsidRPr="00804BE9">
              <w:t>3</w:t>
            </w:r>
          </w:p>
        </w:tc>
        <w:tc>
          <w:tcPr>
            <w:tcW w:w="992"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pStyle w:val="afb"/>
              <w:jc w:val="center"/>
            </w:pPr>
            <w:r w:rsidRPr="00804BE9">
              <w:t>4</w:t>
            </w:r>
          </w:p>
        </w:tc>
        <w:tc>
          <w:tcPr>
            <w:tcW w:w="860" w:type="dxa"/>
            <w:tcBorders>
              <w:top w:val="single" w:sz="4" w:space="0" w:color="auto"/>
              <w:left w:val="single" w:sz="4" w:space="0" w:color="auto"/>
              <w:bottom w:val="nil"/>
              <w:right w:val="nil"/>
            </w:tcBorders>
            <w:shd w:val="clear" w:color="auto" w:fill="FFFFFF"/>
            <w:vAlign w:val="center"/>
          </w:tcPr>
          <w:p w:rsidR="004B69C0" w:rsidRPr="00804BE9" w:rsidRDefault="004B69C0" w:rsidP="00463E0B">
            <w:pPr>
              <w:pStyle w:val="afb"/>
              <w:jc w:val="center"/>
            </w:pPr>
            <w:r w:rsidRPr="00804BE9">
              <w:t>5</w:t>
            </w:r>
          </w:p>
        </w:tc>
        <w:tc>
          <w:tcPr>
            <w:tcW w:w="880" w:type="dxa"/>
            <w:tcBorders>
              <w:top w:val="single" w:sz="4" w:space="0" w:color="auto"/>
              <w:left w:val="single" w:sz="4" w:space="0" w:color="auto"/>
              <w:bottom w:val="nil"/>
              <w:right w:val="single" w:sz="4" w:space="0" w:color="auto"/>
            </w:tcBorders>
            <w:shd w:val="clear" w:color="auto" w:fill="FFFFFF"/>
            <w:vAlign w:val="center"/>
          </w:tcPr>
          <w:p w:rsidR="004B69C0" w:rsidRPr="00804BE9" w:rsidRDefault="004B69C0" w:rsidP="00463E0B">
            <w:pPr>
              <w:pStyle w:val="afb"/>
              <w:jc w:val="center"/>
            </w:pPr>
            <w:r w:rsidRPr="00804BE9">
              <w:t>6</w:t>
            </w:r>
          </w:p>
        </w:tc>
      </w:tr>
      <w:tr w:rsidR="004B69C0" w:rsidRPr="00804BE9" w:rsidTr="00463E0B">
        <w:trPr>
          <w:trHeight w:val="403"/>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804BE9" w:rsidRDefault="004B69C0" w:rsidP="00463E0B">
            <w:pPr>
              <w:spacing w:line="260" w:lineRule="exact"/>
              <w:ind w:left="142"/>
            </w:pPr>
            <w:r w:rsidRPr="00804BE9">
              <w:rPr>
                <w:b/>
                <w:bCs/>
                <w:color w:val="000000"/>
              </w:rPr>
              <w:t>Проект межевания территории</w:t>
            </w:r>
          </w:p>
        </w:tc>
      </w:tr>
      <w:tr w:rsidR="004B69C0" w:rsidRPr="00804BE9" w:rsidTr="00463E0B">
        <w:trPr>
          <w:trHeight w:val="397"/>
          <w:jc w:val="center"/>
        </w:trPr>
        <w:tc>
          <w:tcPr>
            <w:tcW w:w="10393" w:type="dxa"/>
            <w:gridSpan w:val="6"/>
            <w:tcBorders>
              <w:top w:val="single" w:sz="4" w:space="0" w:color="auto"/>
              <w:left w:val="single" w:sz="4" w:space="0" w:color="auto"/>
              <w:bottom w:val="nil"/>
              <w:right w:val="single" w:sz="4" w:space="0" w:color="auto"/>
            </w:tcBorders>
            <w:shd w:val="clear" w:color="auto" w:fill="FFFFFF"/>
            <w:vAlign w:val="center"/>
          </w:tcPr>
          <w:p w:rsidR="004B69C0" w:rsidRPr="00804BE9" w:rsidRDefault="004B69C0" w:rsidP="00463E0B">
            <w:pPr>
              <w:ind w:left="142"/>
            </w:pPr>
            <w:r w:rsidRPr="00804BE9">
              <w:rPr>
                <w:b/>
                <w:bCs/>
                <w:color w:val="000000"/>
              </w:rPr>
              <w:t>Основная часть (утверждаемая часть)</w:t>
            </w:r>
          </w:p>
        </w:tc>
      </w:tr>
      <w:tr w:rsidR="00B63D16" w:rsidRPr="00804BE9" w:rsidTr="00463E0B">
        <w:trPr>
          <w:trHeight w:val="261"/>
          <w:jc w:val="center"/>
        </w:trPr>
        <w:tc>
          <w:tcPr>
            <w:tcW w:w="562"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spacing w:line="260" w:lineRule="exact"/>
              <w:ind w:left="142"/>
            </w:pPr>
            <w:r w:rsidRPr="00804BE9">
              <w:rPr>
                <w:color w:val="000000"/>
              </w:rPr>
              <w:t>1</w:t>
            </w:r>
          </w:p>
        </w:tc>
        <w:tc>
          <w:tcPr>
            <w:tcW w:w="6248"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141"/>
            </w:pPr>
            <w:r w:rsidRPr="00804BE9">
              <w:rPr>
                <w:color w:val="000000"/>
              </w:rPr>
              <w:t>Пояснительная записка</w:t>
            </w:r>
          </w:p>
        </w:tc>
        <w:tc>
          <w:tcPr>
            <w:tcW w:w="851"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nil"/>
              <w:right w:val="single" w:sz="4" w:space="0" w:color="auto"/>
            </w:tcBorders>
            <w:shd w:val="clear" w:color="auto" w:fill="FFFFFF"/>
            <w:vAlign w:val="center"/>
          </w:tcPr>
          <w:p w:rsidR="00B63D16" w:rsidRPr="00804BE9" w:rsidRDefault="00B63D16" w:rsidP="00B63D16">
            <w:pPr>
              <w:ind w:left="284"/>
            </w:pPr>
          </w:p>
        </w:tc>
      </w:tr>
      <w:tr w:rsidR="00B63D16" w:rsidRPr="00804BE9" w:rsidTr="00463E0B">
        <w:trPr>
          <w:trHeight w:val="279"/>
          <w:jc w:val="center"/>
        </w:trPr>
        <w:tc>
          <w:tcPr>
            <w:tcW w:w="562"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spacing w:line="260" w:lineRule="exact"/>
              <w:ind w:left="142"/>
            </w:pPr>
            <w:r w:rsidRPr="00804BE9">
              <w:rPr>
                <w:color w:val="000000"/>
              </w:rPr>
              <w:t>2</w:t>
            </w:r>
          </w:p>
        </w:tc>
        <w:tc>
          <w:tcPr>
            <w:tcW w:w="6248"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141"/>
            </w:pPr>
            <w:r w:rsidRPr="00804BE9">
              <w:rPr>
                <w:color w:val="000000"/>
              </w:rPr>
              <w:t xml:space="preserve">Графические материалы </w:t>
            </w:r>
          </w:p>
        </w:tc>
        <w:tc>
          <w:tcPr>
            <w:tcW w:w="851"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nil"/>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nil"/>
              <w:right w:val="single" w:sz="4" w:space="0" w:color="auto"/>
            </w:tcBorders>
            <w:shd w:val="clear" w:color="auto" w:fill="FFFFFF"/>
            <w:vAlign w:val="center"/>
          </w:tcPr>
          <w:p w:rsidR="00B63D16" w:rsidRPr="00804BE9" w:rsidRDefault="00B63D16" w:rsidP="00B63D16">
            <w:pPr>
              <w:ind w:left="284"/>
            </w:pPr>
          </w:p>
        </w:tc>
      </w:tr>
      <w:tr w:rsidR="00F5009E" w:rsidRPr="00804BE9" w:rsidTr="00463E0B">
        <w:trPr>
          <w:trHeight w:val="401"/>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F5009E" w:rsidRPr="00804BE9" w:rsidRDefault="00F5009E" w:rsidP="00F5009E">
            <w:pPr>
              <w:spacing w:line="260" w:lineRule="exact"/>
              <w:ind w:left="142"/>
            </w:pPr>
            <w:r w:rsidRPr="00804BE9">
              <w:rPr>
                <w:color w:val="000000"/>
              </w:rPr>
              <w:t>2.1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F5009E" w:rsidRPr="00804BE9" w:rsidRDefault="00F5009E" w:rsidP="00D53A46">
            <w:pPr>
              <w:ind w:left="142"/>
              <w:rPr>
                <w:color w:val="000000"/>
              </w:rPr>
            </w:pPr>
            <w:r w:rsidRPr="00804BE9">
              <w:rPr>
                <w:color w:val="000000"/>
              </w:rPr>
              <w:t xml:space="preserve">Чертеж межевания территории, ограниченной ул. Минская, </w:t>
            </w:r>
            <w:proofErr w:type="spellStart"/>
            <w:r w:rsidRPr="00804BE9">
              <w:rPr>
                <w:color w:val="000000"/>
              </w:rPr>
              <w:t>Сомовским</w:t>
            </w:r>
            <w:proofErr w:type="spellEnd"/>
            <w:r w:rsidRPr="00804BE9">
              <w:rPr>
                <w:color w:val="000000"/>
              </w:rPr>
              <w:t xml:space="preserve"> лесничеством в городском округе город Воронеж. М 1:1000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F5009E" w:rsidRPr="00804BE9" w:rsidRDefault="00F5009E" w:rsidP="00F5009E">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F5009E" w:rsidRPr="00804BE9" w:rsidRDefault="00F5009E" w:rsidP="00F5009E">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F5009E" w:rsidRPr="00804BE9" w:rsidRDefault="00F5009E" w:rsidP="00F5009E">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F5009E" w:rsidRPr="00804BE9" w:rsidRDefault="00F5009E" w:rsidP="00F5009E">
            <w:pPr>
              <w:ind w:left="284"/>
            </w:pPr>
          </w:p>
        </w:tc>
      </w:tr>
      <w:tr w:rsidR="00B63D16" w:rsidRPr="00804BE9" w:rsidTr="00463E0B">
        <w:trPr>
          <w:trHeight w:val="335"/>
          <w:jc w:val="center"/>
        </w:trPr>
        <w:tc>
          <w:tcPr>
            <w:tcW w:w="1039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04BE9" w:rsidRDefault="00B63D16" w:rsidP="00B63D16">
            <w:pPr>
              <w:ind w:left="142"/>
            </w:pPr>
            <w:r w:rsidRPr="00804BE9">
              <w:rPr>
                <w:b/>
                <w:bCs/>
                <w:color w:val="000000"/>
              </w:rPr>
              <w:t>Материалы по обоснованию (обосновывающая часть)</w:t>
            </w:r>
          </w:p>
        </w:tc>
      </w:tr>
      <w:tr w:rsidR="00B63D16" w:rsidRPr="00804BE9" w:rsidTr="00463E0B">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spacing w:line="260" w:lineRule="exact"/>
              <w:ind w:left="142"/>
              <w:rPr>
                <w:color w:val="000000"/>
              </w:rPr>
            </w:pPr>
            <w:r w:rsidRPr="00804BE9">
              <w:rPr>
                <w:color w:val="000000"/>
              </w:rPr>
              <w:t>3</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142"/>
              <w:rPr>
                <w:color w:val="000000"/>
              </w:rPr>
            </w:pPr>
            <w:r w:rsidRPr="00804BE9">
              <w:rPr>
                <w:color w:val="000000"/>
              </w:rPr>
              <w:t>Пояснительная записка</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04BE9" w:rsidRDefault="00B63D16" w:rsidP="00B63D16">
            <w:pPr>
              <w:ind w:left="284"/>
            </w:pPr>
          </w:p>
        </w:tc>
      </w:tr>
      <w:tr w:rsidR="00B63D16" w:rsidRPr="00804BE9" w:rsidTr="00463E0B">
        <w:trPr>
          <w:trHeight w:val="309"/>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spacing w:line="260" w:lineRule="exact"/>
              <w:ind w:left="142"/>
              <w:rPr>
                <w:color w:val="000000"/>
              </w:rPr>
            </w:pPr>
            <w:r w:rsidRPr="00804BE9">
              <w:rPr>
                <w:color w:val="000000"/>
              </w:rPr>
              <w:t>4</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142"/>
            </w:pPr>
            <w:r w:rsidRPr="00804BE9">
              <w:rPr>
                <w:color w:val="000000"/>
              </w:rPr>
              <w:t xml:space="preserve">Графические материалы </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04BE9" w:rsidRDefault="00B63D16" w:rsidP="00B63D16">
            <w:pPr>
              <w:ind w:left="284"/>
            </w:pPr>
          </w:p>
        </w:tc>
      </w:tr>
      <w:tr w:rsidR="00B63D16" w:rsidRPr="00804BE9" w:rsidTr="00463E0B">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spacing w:line="260" w:lineRule="exact"/>
              <w:ind w:left="142"/>
            </w:pPr>
            <w:r w:rsidRPr="00804BE9">
              <w:rPr>
                <w:color w:val="000000"/>
              </w:rPr>
              <w:t>4.1</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C3390" w:rsidP="00B63D16">
            <w:pPr>
              <w:ind w:left="141"/>
              <w:rPr>
                <w:color w:val="000000"/>
              </w:rPr>
            </w:pPr>
            <w:r w:rsidRPr="00804BE9">
              <w:rPr>
                <w:color w:val="000000"/>
              </w:rPr>
              <w:t>Чертеж границ существующих земельных участков, границ зон с особыми условиями использования территорий, местоположения существующих объектов капитального строительства, границ особо охраняемых природных территорий, границ территорий объектов культурного наследия, границ лесничеств, участковых лесничеств, лесных кварталов, лесотаксационных выделов или частей лесотаксационных выделов</w:t>
            </w:r>
            <w:r w:rsidR="00B63D16" w:rsidRPr="00804BE9">
              <w:rPr>
                <w:color w:val="000000"/>
              </w:rPr>
              <w:t>. М 1:1000</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04BE9" w:rsidRDefault="00B63D16" w:rsidP="00B63D16">
            <w:pPr>
              <w:ind w:left="284"/>
            </w:pPr>
          </w:p>
        </w:tc>
      </w:tr>
      <w:tr w:rsidR="00B63D16" w:rsidRPr="00804BE9" w:rsidTr="00463E0B">
        <w:trPr>
          <w:trHeight w:val="418"/>
          <w:jc w:val="center"/>
        </w:trPr>
        <w:tc>
          <w:tcPr>
            <w:tcW w:w="56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spacing w:line="260" w:lineRule="exact"/>
              <w:ind w:left="142"/>
              <w:rPr>
                <w:color w:val="000000"/>
              </w:rPr>
            </w:pPr>
            <w:r w:rsidRPr="00804BE9">
              <w:rPr>
                <w:color w:val="000000"/>
              </w:rPr>
              <w:t>5</w:t>
            </w:r>
          </w:p>
        </w:tc>
        <w:tc>
          <w:tcPr>
            <w:tcW w:w="6248"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141"/>
              <w:rPr>
                <w:color w:val="000000"/>
              </w:rPr>
            </w:pPr>
            <w:r w:rsidRPr="00804BE9">
              <w:rPr>
                <w:color w:val="000000"/>
              </w:rPr>
              <w:t xml:space="preserve">Материалы </w:t>
            </w:r>
            <w:proofErr w:type="spellStart"/>
            <w:r w:rsidRPr="00804BE9">
              <w:rPr>
                <w:color w:val="000000"/>
              </w:rPr>
              <w:t>фотофиксации</w:t>
            </w:r>
            <w:proofErr w:type="spellEnd"/>
            <w:r w:rsidRPr="00804BE9">
              <w:rPr>
                <w:color w:val="000000"/>
              </w:rPr>
              <w:t xml:space="preserve"> территории проектирования</w:t>
            </w:r>
          </w:p>
        </w:tc>
        <w:tc>
          <w:tcPr>
            <w:tcW w:w="851"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992"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60" w:type="dxa"/>
            <w:tcBorders>
              <w:top w:val="single" w:sz="4" w:space="0" w:color="auto"/>
              <w:left w:val="single" w:sz="4" w:space="0" w:color="auto"/>
              <w:bottom w:val="single" w:sz="4" w:space="0" w:color="auto"/>
              <w:right w:val="nil"/>
            </w:tcBorders>
            <w:shd w:val="clear" w:color="auto" w:fill="FFFFFF"/>
            <w:vAlign w:val="center"/>
          </w:tcPr>
          <w:p w:rsidR="00B63D16" w:rsidRPr="00804BE9" w:rsidRDefault="00B63D16" w:rsidP="00B63D16">
            <w:pPr>
              <w:ind w:left="284"/>
            </w:pPr>
          </w:p>
        </w:tc>
        <w:tc>
          <w:tcPr>
            <w:tcW w:w="880" w:type="dxa"/>
            <w:tcBorders>
              <w:top w:val="single" w:sz="4" w:space="0" w:color="auto"/>
              <w:left w:val="single" w:sz="4" w:space="0" w:color="auto"/>
              <w:bottom w:val="single" w:sz="4" w:space="0" w:color="auto"/>
              <w:right w:val="single" w:sz="4" w:space="0" w:color="auto"/>
            </w:tcBorders>
            <w:shd w:val="clear" w:color="auto" w:fill="FFFFFF"/>
            <w:vAlign w:val="center"/>
          </w:tcPr>
          <w:p w:rsidR="00B63D16" w:rsidRPr="00804BE9" w:rsidRDefault="00B63D16" w:rsidP="00B63D16">
            <w:pPr>
              <w:ind w:left="284"/>
            </w:pPr>
          </w:p>
        </w:tc>
      </w:tr>
    </w:tbl>
    <w:p w:rsidR="00AF0619" w:rsidRPr="00804BE9" w:rsidRDefault="00E96492" w:rsidP="00AF0619">
      <w:pPr>
        <w:sectPr w:rsidR="00AF0619" w:rsidRPr="00804BE9" w:rsidSect="004A6B58">
          <w:headerReference w:type="first" r:id="rId14"/>
          <w:footerReference w:type="first" r:id="rId15"/>
          <w:pgSz w:w="11906" w:h="16838" w:code="9"/>
          <w:pgMar w:top="851" w:right="539" w:bottom="1701" w:left="1219" w:header="0" w:footer="0" w:gutter="0"/>
          <w:cols w:space="708"/>
          <w:titlePg/>
          <w:docGrid w:linePitch="360"/>
        </w:sectPr>
      </w:pPr>
      <w:r w:rsidRPr="00804BE9">
        <w:br w:type="page"/>
      </w:r>
    </w:p>
    <w:bookmarkStart w:id="1" w:name="_Toc376002608" w:displacedByCustomXml="next"/>
    <w:bookmarkStart w:id="2" w:name="_Toc376002034" w:displacedByCustomXml="next"/>
    <w:bookmarkStart w:id="3" w:name="_Toc376001980" w:displacedByCustomXml="next"/>
    <w:bookmarkStart w:id="4" w:name="_Toc375845503" w:displacedByCustomXml="next"/>
    <w:bookmarkStart w:id="5" w:name="_Toc375752006" w:displacedByCustomXml="next"/>
    <w:bookmarkStart w:id="6" w:name="_Toc381346718" w:displacedByCustomXml="next"/>
    <w:sdt>
      <w:sdtPr>
        <w:rPr>
          <w:rFonts w:ascii="Times New Roman" w:hAnsi="Times New Roman"/>
          <w:b w:val="0"/>
          <w:bCs w:val="0"/>
          <w:color w:val="auto"/>
          <w:sz w:val="20"/>
          <w:szCs w:val="20"/>
          <w:lang w:eastAsia="ru-RU"/>
        </w:rPr>
        <w:id w:val="8906100"/>
        <w:docPartObj>
          <w:docPartGallery w:val="Table of Contents"/>
          <w:docPartUnique/>
        </w:docPartObj>
      </w:sdtPr>
      <w:sdtEndPr>
        <w:rPr>
          <w:sz w:val="24"/>
          <w:szCs w:val="24"/>
        </w:rPr>
      </w:sdtEndPr>
      <w:sdtContent>
        <w:p w:rsidR="00620699" w:rsidRPr="00804BE9" w:rsidRDefault="00620699" w:rsidP="00663397">
          <w:pPr>
            <w:pStyle w:val="af8"/>
            <w:tabs>
              <w:tab w:val="left" w:pos="9639"/>
              <w:tab w:val="left" w:pos="10065"/>
            </w:tabs>
            <w:spacing w:before="240"/>
            <w:ind w:right="225"/>
            <w:rPr>
              <w:rFonts w:ascii="Times New Roman" w:hAnsi="Times New Roman"/>
              <w:color w:val="auto"/>
              <w:sz w:val="24"/>
              <w:szCs w:val="24"/>
            </w:rPr>
          </w:pPr>
          <w:r w:rsidRPr="00804BE9">
            <w:rPr>
              <w:rFonts w:ascii="Times New Roman" w:hAnsi="Times New Roman"/>
              <w:color w:val="auto"/>
              <w:sz w:val="24"/>
              <w:szCs w:val="24"/>
            </w:rPr>
            <w:t>Оглавление</w:t>
          </w:r>
        </w:p>
        <w:p w:rsidR="00277A06" w:rsidRPr="00804BE9" w:rsidRDefault="000A7AC5" w:rsidP="002E2272">
          <w:pPr>
            <w:pStyle w:val="13"/>
            <w:tabs>
              <w:tab w:val="clear" w:pos="9781"/>
              <w:tab w:val="right" w:leader="dot" w:pos="10065"/>
            </w:tabs>
            <w:jc w:val="both"/>
            <w:rPr>
              <w:rFonts w:asciiTheme="minorHAnsi" w:eastAsiaTheme="minorEastAsia" w:hAnsiTheme="minorHAnsi" w:cstheme="minorBidi"/>
              <w:noProof/>
              <w:sz w:val="24"/>
              <w:szCs w:val="24"/>
            </w:rPr>
          </w:pPr>
          <w:r w:rsidRPr="00804BE9">
            <w:fldChar w:fldCharType="begin"/>
          </w:r>
          <w:r w:rsidR="00620699" w:rsidRPr="00804BE9">
            <w:instrText xml:space="preserve"> TOC \o "1-3" \h \z \u </w:instrText>
          </w:r>
          <w:r w:rsidRPr="00804BE9">
            <w:fldChar w:fldCharType="separate"/>
          </w:r>
          <w:hyperlink w:anchor="_Toc87570948" w:history="1">
            <w:r w:rsidR="00277A06" w:rsidRPr="00804BE9">
              <w:rPr>
                <w:rStyle w:val="aff0"/>
                <w:noProof/>
                <w:sz w:val="24"/>
                <w:szCs w:val="24"/>
              </w:rPr>
              <w:t>Введение</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_Toc87570948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4</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49" w:history="1">
            <w:r w:rsidR="00277A06" w:rsidRPr="00804BE9">
              <w:rPr>
                <w:rStyle w:val="aff0"/>
                <w:noProof/>
                <w:sz w:val="24"/>
                <w:szCs w:val="24"/>
              </w:rPr>
              <w:t xml:space="preserve">1. </w:t>
            </w:r>
            <w:r w:rsidR="00277A06" w:rsidRPr="00804BE9">
              <w:rPr>
                <w:rStyle w:val="aff0"/>
                <w:rFonts w:eastAsia="Calibri"/>
                <w:noProof/>
                <w:sz w:val="24"/>
                <w:szCs w:val="24"/>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_Toc87570949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5</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50" w:history="1">
            <w:r w:rsidR="00277A06" w:rsidRPr="00804BE9">
              <w:rPr>
                <w:rStyle w:val="aff0"/>
                <w:noProof/>
                <w:sz w:val="24"/>
                <w:szCs w:val="24"/>
              </w:rPr>
              <w:t xml:space="preserve">2. </w:t>
            </w:r>
            <w:r w:rsidR="00277A06" w:rsidRPr="00804BE9">
              <w:rPr>
                <w:rStyle w:val="aff0"/>
                <w:rFonts w:eastAsia="Calibri"/>
                <w:noProof/>
                <w:sz w:val="24"/>
                <w:szCs w:val="24"/>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_Toc87570950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8</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51" w:history="1">
            <w:r w:rsidR="00277A06" w:rsidRPr="00804BE9">
              <w:rPr>
                <w:rStyle w:val="aff0"/>
                <w:noProof/>
                <w:sz w:val="24"/>
                <w:szCs w:val="24"/>
              </w:rPr>
              <w:t xml:space="preserve">3. </w:t>
            </w:r>
            <w:r w:rsidR="00277A06" w:rsidRPr="00804BE9">
              <w:rPr>
                <w:rStyle w:val="aff0"/>
                <w:rFonts w:eastAsia="Calibri"/>
                <w:noProof/>
                <w:sz w:val="24"/>
                <w:szCs w:val="24"/>
              </w:rPr>
              <w:t>Вид разрешенного использования образуемых земельных участков в соответствии с проектом планировки территории</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_Toc87570951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9</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52" w:history="1">
            <w:r w:rsidR="00277A06" w:rsidRPr="00804BE9">
              <w:rPr>
                <w:rStyle w:val="aff0"/>
                <w:rFonts w:eastAsia="Calibri"/>
                <w:noProof/>
                <w:sz w:val="24"/>
                <w:szCs w:val="24"/>
              </w:rPr>
              <w:t>4. 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_Toc87570952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18</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53" w:history="1">
            <w:r w:rsidR="00277A06" w:rsidRPr="00804BE9">
              <w:rPr>
                <w:rStyle w:val="aff0"/>
                <w:noProof/>
                <w:sz w:val="24"/>
                <w:szCs w:val="24"/>
              </w:rPr>
              <w:t xml:space="preserve">5. </w:t>
            </w:r>
            <w:r w:rsidR="00277A06" w:rsidRPr="00804BE9">
              <w:rPr>
                <w:rStyle w:val="aff0"/>
                <w:rFonts w:eastAsia="Calibri"/>
                <w:noProof/>
                <w:sz w:val="24"/>
                <w:szCs w:val="24"/>
              </w:rPr>
              <w:t>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_Toc87570953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18</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4"/>
              <w:szCs w:val="24"/>
            </w:rPr>
          </w:pPr>
          <w:hyperlink w:anchor="_Toc87570954" w:history="1">
            <w:r w:rsidR="00277A06" w:rsidRPr="00804BE9">
              <w:rPr>
                <w:rStyle w:val="aff0"/>
                <w:noProof/>
                <w:sz w:val="24"/>
                <w:szCs w:val="24"/>
              </w:rPr>
              <w:t xml:space="preserve">6. Красные линии, утвержденные в составе проекта планировки территории, или красные линии, утверждаемые, изменяемые проектом межевания территории, </w:t>
            </w:r>
            <w:r w:rsidR="00277A06" w:rsidRPr="00804BE9">
              <w:rPr>
                <w:rStyle w:val="aff0"/>
                <w:rFonts w:eastAsia="Calibri"/>
                <w:noProof/>
                <w:sz w:val="24"/>
                <w:szCs w:val="24"/>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_Toc87570954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19</w:t>
            </w:r>
            <w:r w:rsidR="00277A06" w:rsidRPr="00804BE9">
              <w:rPr>
                <w:noProof/>
                <w:webHidden/>
                <w:sz w:val="24"/>
                <w:szCs w:val="24"/>
              </w:rPr>
              <w:fldChar w:fldCharType="end"/>
            </w:r>
          </w:hyperlink>
        </w:p>
        <w:p w:rsidR="00277A06" w:rsidRPr="00804BE9" w:rsidRDefault="004C1F8B" w:rsidP="002E2272">
          <w:pPr>
            <w:pStyle w:val="13"/>
            <w:tabs>
              <w:tab w:val="clear" w:pos="9781"/>
              <w:tab w:val="right" w:leader="dot" w:pos="10065"/>
            </w:tabs>
            <w:jc w:val="both"/>
            <w:rPr>
              <w:rFonts w:asciiTheme="minorHAnsi" w:eastAsiaTheme="minorEastAsia" w:hAnsiTheme="minorHAnsi" w:cstheme="minorBidi"/>
              <w:noProof/>
              <w:sz w:val="22"/>
              <w:szCs w:val="22"/>
            </w:rPr>
          </w:pPr>
          <w:hyperlink w:anchor="_Toc87570955" w:history="1">
            <w:r w:rsidR="00277A06" w:rsidRPr="00804BE9">
              <w:rPr>
                <w:rStyle w:val="aff0"/>
                <w:noProof/>
                <w:sz w:val="24"/>
                <w:szCs w:val="24"/>
              </w:rPr>
              <w:t xml:space="preserve">7. </w:t>
            </w:r>
            <w:r w:rsidR="00277A06" w:rsidRPr="00804BE9">
              <w:rPr>
                <w:rStyle w:val="aff0"/>
                <w:rFonts w:eastAsia="Calibri"/>
                <w:noProof/>
                <w:sz w:val="24"/>
                <w:szCs w:val="24"/>
              </w:rPr>
              <w:t>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r w:rsidR="00277A06" w:rsidRPr="00804BE9">
              <w:rPr>
                <w:noProof/>
                <w:webHidden/>
                <w:sz w:val="24"/>
                <w:szCs w:val="24"/>
              </w:rPr>
              <w:tab/>
            </w:r>
            <w:r w:rsidR="00277A06" w:rsidRPr="00804BE9">
              <w:rPr>
                <w:noProof/>
                <w:webHidden/>
                <w:sz w:val="24"/>
                <w:szCs w:val="24"/>
              </w:rPr>
              <w:fldChar w:fldCharType="begin"/>
            </w:r>
            <w:r w:rsidR="00277A06" w:rsidRPr="00804BE9">
              <w:rPr>
                <w:noProof/>
                <w:webHidden/>
                <w:sz w:val="24"/>
                <w:szCs w:val="24"/>
              </w:rPr>
              <w:instrText xml:space="preserve"> PAGEREF _Toc87570955 \h </w:instrText>
            </w:r>
            <w:r w:rsidR="00277A06" w:rsidRPr="00804BE9">
              <w:rPr>
                <w:noProof/>
                <w:webHidden/>
                <w:sz w:val="24"/>
                <w:szCs w:val="24"/>
              </w:rPr>
            </w:r>
            <w:r w:rsidR="00277A06" w:rsidRPr="00804BE9">
              <w:rPr>
                <w:noProof/>
                <w:webHidden/>
                <w:sz w:val="24"/>
                <w:szCs w:val="24"/>
              </w:rPr>
              <w:fldChar w:fldCharType="separate"/>
            </w:r>
            <w:r w:rsidR="00EA7A38">
              <w:rPr>
                <w:noProof/>
                <w:webHidden/>
                <w:sz w:val="24"/>
                <w:szCs w:val="24"/>
              </w:rPr>
              <w:t>21</w:t>
            </w:r>
            <w:r w:rsidR="00277A06" w:rsidRPr="00804BE9">
              <w:rPr>
                <w:noProof/>
                <w:webHidden/>
                <w:sz w:val="24"/>
                <w:szCs w:val="24"/>
              </w:rPr>
              <w:fldChar w:fldCharType="end"/>
            </w:r>
          </w:hyperlink>
        </w:p>
        <w:p w:rsidR="00620699" w:rsidRPr="00804BE9" w:rsidRDefault="000A7AC5" w:rsidP="002E2272">
          <w:pPr>
            <w:tabs>
              <w:tab w:val="right" w:leader="dot" w:pos="10065"/>
            </w:tabs>
            <w:ind w:right="225"/>
            <w:jc w:val="both"/>
          </w:pPr>
          <w:r w:rsidRPr="00804BE9">
            <w:fldChar w:fldCharType="end"/>
          </w:r>
        </w:p>
      </w:sdtContent>
    </w:sdt>
    <w:p w:rsidR="00E2157B" w:rsidRPr="00804BE9" w:rsidRDefault="00E2157B">
      <w:r w:rsidRPr="00804BE9">
        <w:br w:type="page"/>
      </w:r>
    </w:p>
    <w:p w:rsidR="00702114" w:rsidRPr="00804BE9" w:rsidRDefault="00702114" w:rsidP="00833689">
      <w:pPr>
        <w:pStyle w:val="a7"/>
      </w:pPr>
      <w:bookmarkStart w:id="7" w:name="_Toc87570948"/>
      <w:bookmarkEnd w:id="5"/>
      <w:bookmarkEnd w:id="4"/>
      <w:bookmarkEnd w:id="3"/>
      <w:bookmarkEnd w:id="2"/>
      <w:bookmarkEnd w:id="1"/>
      <w:r w:rsidRPr="00804BE9">
        <w:lastRenderedPageBreak/>
        <w:t>Введение</w:t>
      </w:r>
      <w:bookmarkEnd w:id="6"/>
      <w:bookmarkEnd w:id="7"/>
    </w:p>
    <w:p w:rsidR="0019054C" w:rsidRPr="00804BE9" w:rsidRDefault="0019054C" w:rsidP="00A96BB8">
      <w:pPr>
        <w:pStyle w:val="aa"/>
      </w:pPr>
      <w:bookmarkStart w:id="8" w:name="_Toc381346719"/>
      <w:r w:rsidRPr="00804BE9">
        <w:t xml:space="preserve">Проект межевания территории, ограниченной </w:t>
      </w:r>
      <w:r w:rsidR="005515EC" w:rsidRPr="00804BE9">
        <w:t xml:space="preserve">ул. Минская, </w:t>
      </w:r>
      <w:proofErr w:type="spellStart"/>
      <w:r w:rsidR="005515EC" w:rsidRPr="00804BE9">
        <w:t>Сомовским</w:t>
      </w:r>
      <w:proofErr w:type="spellEnd"/>
      <w:r w:rsidR="005515EC" w:rsidRPr="00804BE9">
        <w:t xml:space="preserve"> лесничеством</w:t>
      </w:r>
      <w:r w:rsidRPr="00804BE9">
        <w:t xml:space="preserve"> в городском округе город Воронеж, разработан на основании постановления администрации городского округа город Воронеж от </w:t>
      </w:r>
      <w:r w:rsidR="005515EC" w:rsidRPr="00804BE9">
        <w:t>06</w:t>
      </w:r>
      <w:r w:rsidR="00463E0B" w:rsidRPr="00804BE9">
        <w:t>.04.2021 №3</w:t>
      </w:r>
      <w:r w:rsidR="005515EC" w:rsidRPr="00804BE9">
        <w:t>02</w:t>
      </w:r>
      <w:r w:rsidR="00C808E2" w:rsidRPr="00804BE9">
        <w:t xml:space="preserve"> «</w:t>
      </w:r>
      <w:r w:rsidR="005515EC" w:rsidRPr="00804BE9">
        <w:t xml:space="preserve">О подготовке проекта межевания территории, ограниченной ул. Минская, </w:t>
      </w:r>
      <w:proofErr w:type="spellStart"/>
      <w:r w:rsidR="005515EC" w:rsidRPr="00804BE9">
        <w:t>Сомовским</w:t>
      </w:r>
      <w:proofErr w:type="spellEnd"/>
      <w:r w:rsidR="005515EC" w:rsidRPr="00804BE9">
        <w:t xml:space="preserve"> лесничеством в городском округе город Воронеж</w:t>
      </w:r>
      <w:r w:rsidR="00C808E2" w:rsidRPr="00804BE9">
        <w:t>»</w:t>
      </w:r>
      <w:r w:rsidRPr="00804BE9">
        <w:t xml:space="preserve">, Генерального плана городского округа город Воронеж на 2021−2041 годы, утвержденного решением Воронежской городской Думы от 25.12.2020 № 137-V «Об утверждении Генерального плана городского округа город Воронеж на 2021−2041 годы» </w:t>
      </w:r>
      <w:r w:rsidR="00D567C4" w:rsidRPr="00804BE9">
        <w:t xml:space="preserve">с изменениями </w:t>
      </w:r>
      <w:r w:rsidRPr="00804BE9">
        <w:t xml:space="preserve">(далее – Генеральный план), Правил землепользования и застройки городского округа город Воронеж, утвержденных решением Воронежской городской Думы </w:t>
      </w:r>
      <w:r w:rsidR="003E0572" w:rsidRPr="00804BE9">
        <w:t>от 20.04.2022 № 466-</w:t>
      </w:r>
      <w:r w:rsidR="003E0572" w:rsidRPr="00804BE9">
        <w:rPr>
          <w:lang w:val="en-US"/>
        </w:rPr>
        <w:t>V</w:t>
      </w:r>
      <w:r w:rsidR="003E0572" w:rsidRPr="00804BE9">
        <w:t xml:space="preserve"> «Об утверждении Правил землепользования и застройки городского округа город Воронеж» </w:t>
      </w:r>
      <w:r w:rsidR="00C11E6F" w:rsidRPr="00804BE9">
        <w:t xml:space="preserve">с изменениями </w:t>
      </w:r>
      <w:r w:rsidR="003E0572" w:rsidRPr="00804BE9">
        <w:t>(далее – Правила землепользования и застройки),</w:t>
      </w:r>
      <w:r w:rsidRPr="00804BE9">
        <w:t xml:space="preserve"> в соответствии с требованиями Градостроительного кодекса Российской Федерации, иных нормативных правовых актов Российской Федерации, Воронежской области, муниципальных правовых актов городского округа город Воронеж.</w:t>
      </w:r>
    </w:p>
    <w:p w:rsidR="0019054C" w:rsidRPr="00804BE9" w:rsidRDefault="0019054C" w:rsidP="0019054C">
      <w:pPr>
        <w:pStyle w:val="aa"/>
      </w:pPr>
      <w:r w:rsidRPr="00804BE9">
        <w:t>В соответствии с ч. 2 ст. 43 Градостроительного кодекса Российской Федерации подготовка проекта межевания территории осуществляется:</w:t>
      </w:r>
    </w:p>
    <w:p w:rsidR="0019054C" w:rsidRPr="00804BE9" w:rsidRDefault="0019054C" w:rsidP="0019054C">
      <w:pPr>
        <w:pStyle w:val="aa"/>
      </w:pPr>
      <w:r w:rsidRPr="00804BE9">
        <w:t>1) для определения местоположения границ образуемых и изменяемых земельных участков;</w:t>
      </w:r>
    </w:p>
    <w:p w:rsidR="0019054C" w:rsidRPr="00804BE9" w:rsidRDefault="0019054C" w:rsidP="0019054C">
      <w:pPr>
        <w:pStyle w:val="aa"/>
      </w:pPr>
      <w:r w:rsidRPr="00804BE9">
        <w:t>2) для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19054C" w:rsidRPr="00804BE9" w:rsidRDefault="0019054C" w:rsidP="0019054C">
      <w:pPr>
        <w:pStyle w:val="aa"/>
      </w:pPr>
      <w:r w:rsidRPr="00804BE9">
        <w:t>Согласно ч. 4 ст. 41 Градостроительного кодекса Российской Федерации видами документации по планировке территории являются проект планировки территории и проект межевания территории.</w:t>
      </w:r>
    </w:p>
    <w:p w:rsidR="0019054C" w:rsidRPr="00804BE9" w:rsidRDefault="0019054C" w:rsidP="0019054C">
      <w:pPr>
        <w:pStyle w:val="aa"/>
      </w:pPr>
      <w:r w:rsidRPr="00804BE9">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19054C" w:rsidRPr="00804BE9" w:rsidRDefault="0019054C" w:rsidP="0019054C">
      <w:pPr>
        <w:pStyle w:val="aa"/>
      </w:pPr>
      <w:r w:rsidRPr="00804BE9">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8B449B" w:rsidRPr="00804BE9" w:rsidRDefault="008B449B" w:rsidP="00FC1DFC">
      <w:pPr>
        <w:spacing w:line="276" w:lineRule="auto"/>
      </w:pPr>
    </w:p>
    <w:p w:rsidR="00572916" w:rsidRPr="00804BE9" w:rsidRDefault="00572916" w:rsidP="00FC1DFC">
      <w:pPr>
        <w:spacing w:line="276" w:lineRule="auto"/>
      </w:pPr>
    </w:p>
    <w:p w:rsidR="00572916" w:rsidRPr="00804BE9" w:rsidRDefault="00572916" w:rsidP="00FC1DFC">
      <w:pPr>
        <w:spacing w:line="276" w:lineRule="auto"/>
      </w:pPr>
    </w:p>
    <w:p w:rsidR="00877AF6" w:rsidRPr="00804BE9" w:rsidRDefault="00877AF6">
      <w:r w:rsidRPr="00804BE9">
        <w:br w:type="page"/>
      </w:r>
    </w:p>
    <w:p w:rsidR="005D55F2" w:rsidRPr="00804BE9" w:rsidRDefault="005D55F2" w:rsidP="00BA5EE7">
      <w:pPr>
        <w:pStyle w:val="a7"/>
        <w:spacing w:line="271" w:lineRule="auto"/>
      </w:pPr>
      <w:bookmarkStart w:id="9" w:name="_Toc84851995"/>
      <w:bookmarkStart w:id="10" w:name="_Toc87570949"/>
      <w:bookmarkStart w:id="11" w:name="_Toc429571273"/>
      <w:bookmarkStart w:id="12" w:name="_Toc455657936"/>
      <w:bookmarkStart w:id="13" w:name="_Toc536796085"/>
      <w:bookmarkStart w:id="14" w:name="_Toc388539038"/>
      <w:bookmarkStart w:id="15" w:name="_Toc382914504"/>
      <w:bookmarkEnd w:id="8"/>
      <w:r w:rsidRPr="00804BE9">
        <w:lastRenderedPageBreak/>
        <w:t xml:space="preserve">1. </w:t>
      </w:r>
      <w:r w:rsidRPr="00804BE9">
        <w:rPr>
          <w:rFonts w:eastAsia="Calibri"/>
        </w:rPr>
        <w:t>Перечень и сведения о площади образуемых земельных участков, а также возможные способы их образования, с указанием перечня координат характерных точек этих участков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9"/>
      <w:bookmarkEnd w:id="10"/>
      <w:r w:rsidRPr="00804BE9">
        <w:t xml:space="preserve">  </w:t>
      </w:r>
      <w:bookmarkEnd w:id="11"/>
      <w:bookmarkEnd w:id="12"/>
      <w:bookmarkEnd w:id="13"/>
    </w:p>
    <w:p w:rsidR="005D55F2" w:rsidRPr="00804BE9" w:rsidRDefault="005D55F2" w:rsidP="005D55F2">
      <w:pPr>
        <w:pStyle w:val="aa"/>
        <w:ind w:firstLine="567"/>
      </w:pPr>
      <w:r w:rsidRPr="00804BE9">
        <w:t>При разработке проекта межевания обеспечено соблюдение следующих требований:</w:t>
      </w:r>
    </w:p>
    <w:p w:rsidR="005D55F2" w:rsidRPr="00804BE9" w:rsidRDefault="005D55F2" w:rsidP="005D55F2">
      <w:pPr>
        <w:pStyle w:val="aa"/>
        <w:ind w:firstLine="567"/>
      </w:pPr>
      <w:r w:rsidRPr="00804BE9">
        <w:t>- границы проектируемых земельных участков установлены в зависимости от функционального назначения территориальной зоны, результатов нормативных расчетов и обеспечения условий эксплуатации объектов недвижимости, включая проезды и проходы к ним;</w:t>
      </w:r>
    </w:p>
    <w:p w:rsidR="005D55F2" w:rsidRPr="00804BE9" w:rsidRDefault="005D55F2" w:rsidP="00343D59">
      <w:pPr>
        <w:pStyle w:val="aa"/>
        <w:ind w:firstLine="567"/>
      </w:pPr>
      <w:r w:rsidRPr="00804BE9">
        <w:t>- учитывались границы существующих землепользований.</w:t>
      </w:r>
    </w:p>
    <w:p w:rsidR="005D55F2" w:rsidRPr="00804BE9" w:rsidRDefault="005D55F2" w:rsidP="00343D59">
      <w:pPr>
        <w:pStyle w:val="aa"/>
        <w:ind w:firstLine="567"/>
      </w:pPr>
      <w:r w:rsidRPr="00804BE9">
        <w:t>При разработке проекта межевания в границы земельных участков включены:</w:t>
      </w:r>
    </w:p>
    <w:p w:rsidR="005D55F2" w:rsidRPr="00804BE9" w:rsidRDefault="005D55F2" w:rsidP="00343D59">
      <w:pPr>
        <w:pStyle w:val="aa"/>
        <w:ind w:firstLine="567"/>
      </w:pPr>
      <w:r w:rsidRPr="00804BE9">
        <w:t>- территории под существующими зданиями и сооружениями;</w:t>
      </w:r>
    </w:p>
    <w:p w:rsidR="005D55F2" w:rsidRPr="00804BE9" w:rsidRDefault="005D55F2" w:rsidP="00343D59">
      <w:pPr>
        <w:pStyle w:val="aa"/>
        <w:ind w:firstLine="567"/>
      </w:pPr>
      <w:r w:rsidRPr="00804BE9">
        <w:t>- территории придомовых зеленых насаждений;</w:t>
      </w:r>
    </w:p>
    <w:p w:rsidR="005D55F2" w:rsidRPr="00804BE9" w:rsidRDefault="005D55F2" w:rsidP="00343D59">
      <w:pPr>
        <w:pStyle w:val="aa"/>
        <w:ind w:firstLine="567"/>
      </w:pPr>
      <w:r w:rsidRPr="00804BE9">
        <w:t>- проезды и пешеходные проходы к этим зданиям;</w:t>
      </w:r>
    </w:p>
    <w:p w:rsidR="005D55F2" w:rsidRPr="00804BE9" w:rsidRDefault="005D55F2" w:rsidP="00343D59">
      <w:pPr>
        <w:pStyle w:val="aa"/>
        <w:ind w:firstLine="567"/>
      </w:pPr>
      <w:r w:rsidRPr="00804BE9">
        <w:t>- открытые площадки для временного хранения автомобилей.</w:t>
      </w:r>
    </w:p>
    <w:p w:rsidR="005D55F2" w:rsidRPr="00804BE9" w:rsidRDefault="000A0840" w:rsidP="000A0840">
      <w:pPr>
        <w:pStyle w:val="aa"/>
        <w:ind w:firstLine="567"/>
      </w:pPr>
      <w:r w:rsidRPr="00804BE9">
        <w:t>П</w:t>
      </w:r>
      <w:r w:rsidR="005D55F2" w:rsidRPr="00804BE9">
        <w:t>од существующими домами, общественными зданиями и объектами инженерной инфраструктуры необходимо сформировать земельные участки согласно таблице 1.</w:t>
      </w:r>
    </w:p>
    <w:p w:rsidR="005D55F2" w:rsidRPr="00804BE9" w:rsidRDefault="005D55F2" w:rsidP="005D55F2">
      <w:pPr>
        <w:pStyle w:val="aa"/>
        <w:rPr>
          <w:i/>
        </w:rPr>
      </w:pPr>
    </w:p>
    <w:p w:rsidR="005D55F2" w:rsidRPr="00804BE9" w:rsidRDefault="005D55F2" w:rsidP="005D55F2">
      <w:pPr>
        <w:pStyle w:val="aa"/>
        <w:ind w:firstLine="0"/>
        <w:jc w:val="center"/>
      </w:pPr>
      <w:r w:rsidRPr="00804BE9">
        <w:rPr>
          <w:i/>
        </w:rPr>
        <w:t>Таблица 1</w:t>
      </w:r>
      <w:r w:rsidRPr="00804BE9">
        <w:t xml:space="preserve"> - Перечень образуемых земельных участков и сведения об их площади, в том числе возможные способы образования и вид разрешенного использования</w:t>
      </w:r>
    </w:p>
    <w:tbl>
      <w:tblPr>
        <w:tblStyle w:val="ad"/>
        <w:tblW w:w="10485" w:type="dxa"/>
        <w:jc w:val="center"/>
        <w:tblLayout w:type="fixed"/>
        <w:tblLook w:val="04A0" w:firstRow="1" w:lastRow="0" w:firstColumn="1" w:lastColumn="0" w:noHBand="0" w:noVBand="1"/>
      </w:tblPr>
      <w:tblGrid>
        <w:gridCol w:w="704"/>
        <w:gridCol w:w="1559"/>
        <w:gridCol w:w="1712"/>
        <w:gridCol w:w="1276"/>
        <w:gridCol w:w="2688"/>
        <w:gridCol w:w="2546"/>
      </w:tblGrid>
      <w:tr w:rsidR="005D55F2" w:rsidRPr="00804BE9" w:rsidTr="000C7B3D">
        <w:trPr>
          <w:jc w:val="center"/>
        </w:trPr>
        <w:tc>
          <w:tcPr>
            <w:tcW w:w="704"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 п/п</w:t>
            </w:r>
          </w:p>
        </w:tc>
        <w:tc>
          <w:tcPr>
            <w:tcW w:w="1559"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Обозначение земельного участка</w:t>
            </w:r>
          </w:p>
        </w:tc>
        <w:tc>
          <w:tcPr>
            <w:tcW w:w="1712"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Категория земель</w:t>
            </w:r>
          </w:p>
        </w:tc>
        <w:tc>
          <w:tcPr>
            <w:tcW w:w="1276"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 xml:space="preserve">Площадь, </w:t>
            </w:r>
            <w:proofErr w:type="spellStart"/>
            <w:r w:rsidRPr="00804BE9">
              <w:rPr>
                <w:b/>
                <w:sz w:val="22"/>
                <w:szCs w:val="22"/>
              </w:rPr>
              <w:t>кв.м</w:t>
            </w:r>
            <w:proofErr w:type="spellEnd"/>
          </w:p>
        </w:tc>
        <w:tc>
          <w:tcPr>
            <w:tcW w:w="2688"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Способ образования</w:t>
            </w:r>
          </w:p>
        </w:tc>
        <w:tc>
          <w:tcPr>
            <w:tcW w:w="2546" w:type="dxa"/>
            <w:vAlign w:val="center"/>
          </w:tcPr>
          <w:p w:rsidR="005D55F2" w:rsidRPr="00804BE9" w:rsidRDefault="005D55F2" w:rsidP="00C064BB">
            <w:pPr>
              <w:pStyle w:val="aa"/>
              <w:spacing w:line="240" w:lineRule="auto"/>
              <w:ind w:firstLine="0"/>
              <w:jc w:val="center"/>
              <w:rPr>
                <w:b/>
                <w:sz w:val="22"/>
                <w:szCs w:val="22"/>
              </w:rPr>
            </w:pPr>
            <w:r w:rsidRPr="00804BE9">
              <w:rPr>
                <w:b/>
                <w:sz w:val="22"/>
                <w:szCs w:val="22"/>
              </w:rPr>
              <w:t>Вид разрешенного использования, код</w:t>
            </w:r>
          </w:p>
        </w:tc>
      </w:tr>
      <w:tr w:rsidR="005D55F2" w:rsidRPr="00804BE9" w:rsidTr="000C7B3D">
        <w:trPr>
          <w:jc w:val="center"/>
        </w:trPr>
        <w:tc>
          <w:tcPr>
            <w:tcW w:w="704" w:type="dxa"/>
            <w:vAlign w:val="center"/>
          </w:tcPr>
          <w:p w:rsidR="005D55F2" w:rsidRPr="00804BE9" w:rsidRDefault="005D55F2" w:rsidP="00C064BB">
            <w:pPr>
              <w:pStyle w:val="aa"/>
              <w:spacing w:line="240" w:lineRule="auto"/>
              <w:ind w:firstLine="0"/>
              <w:jc w:val="center"/>
              <w:rPr>
                <w:sz w:val="22"/>
                <w:szCs w:val="22"/>
              </w:rPr>
            </w:pPr>
            <w:r w:rsidRPr="00804BE9">
              <w:rPr>
                <w:sz w:val="22"/>
                <w:szCs w:val="22"/>
              </w:rPr>
              <w:t>1</w:t>
            </w:r>
          </w:p>
        </w:tc>
        <w:tc>
          <w:tcPr>
            <w:tcW w:w="1559" w:type="dxa"/>
            <w:vAlign w:val="center"/>
          </w:tcPr>
          <w:p w:rsidR="005D55F2" w:rsidRPr="00804BE9" w:rsidRDefault="005D55F2" w:rsidP="00C064BB">
            <w:pPr>
              <w:pStyle w:val="aa"/>
              <w:spacing w:line="240" w:lineRule="auto"/>
              <w:ind w:firstLine="0"/>
              <w:jc w:val="center"/>
              <w:rPr>
                <w:sz w:val="22"/>
                <w:szCs w:val="22"/>
              </w:rPr>
            </w:pPr>
            <w:r w:rsidRPr="00804BE9">
              <w:rPr>
                <w:sz w:val="22"/>
                <w:szCs w:val="22"/>
              </w:rPr>
              <w:t>2</w:t>
            </w:r>
          </w:p>
        </w:tc>
        <w:tc>
          <w:tcPr>
            <w:tcW w:w="1712" w:type="dxa"/>
            <w:vAlign w:val="center"/>
          </w:tcPr>
          <w:p w:rsidR="005D55F2" w:rsidRPr="00804BE9" w:rsidRDefault="005D55F2" w:rsidP="00C064BB">
            <w:pPr>
              <w:pStyle w:val="aa"/>
              <w:spacing w:line="240" w:lineRule="auto"/>
              <w:ind w:firstLine="0"/>
              <w:jc w:val="center"/>
              <w:rPr>
                <w:sz w:val="22"/>
                <w:szCs w:val="22"/>
              </w:rPr>
            </w:pPr>
            <w:r w:rsidRPr="00804BE9">
              <w:rPr>
                <w:sz w:val="22"/>
                <w:szCs w:val="22"/>
              </w:rPr>
              <w:t>3</w:t>
            </w:r>
          </w:p>
        </w:tc>
        <w:tc>
          <w:tcPr>
            <w:tcW w:w="1276" w:type="dxa"/>
            <w:vAlign w:val="center"/>
          </w:tcPr>
          <w:p w:rsidR="005D55F2" w:rsidRPr="00804BE9" w:rsidRDefault="005D55F2" w:rsidP="00C064BB">
            <w:pPr>
              <w:pStyle w:val="aa"/>
              <w:spacing w:line="240" w:lineRule="auto"/>
              <w:ind w:firstLine="0"/>
              <w:jc w:val="center"/>
              <w:rPr>
                <w:sz w:val="22"/>
                <w:szCs w:val="22"/>
              </w:rPr>
            </w:pPr>
            <w:r w:rsidRPr="00804BE9">
              <w:rPr>
                <w:sz w:val="22"/>
                <w:szCs w:val="22"/>
              </w:rPr>
              <w:t>4</w:t>
            </w:r>
          </w:p>
        </w:tc>
        <w:tc>
          <w:tcPr>
            <w:tcW w:w="2688" w:type="dxa"/>
            <w:vAlign w:val="center"/>
          </w:tcPr>
          <w:p w:rsidR="005D55F2" w:rsidRPr="00804BE9" w:rsidRDefault="005D55F2" w:rsidP="00C064BB">
            <w:pPr>
              <w:pStyle w:val="aa"/>
              <w:spacing w:line="240" w:lineRule="auto"/>
              <w:ind w:firstLine="0"/>
              <w:jc w:val="center"/>
              <w:rPr>
                <w:sz w:val="22"/>
                <w:szCs w:val="22"/>
              </w:rPr>
            </w:pPr>
            <w:r w:rsidRPr="00804BE9">
              <w:rPr>
                <w:sz w:val="22"/>
                <w:szCs w:val="22"/>
              </w:rPr>
              <w:t>5</w:t>
            </w:r>
          </w:p>
        </w:tc>
        <w:tc>
          <w:tcPr>
            <w:tcW w:w="2546" w:type="dxa"/>
            <w:vAlign w:val="center"/>
          </w:tcPr>
          <w:p w:rsidR="005D55F2" w:rsidRPr="00804BE9" w:rsidRDefault="005D55F2" w:rsidP="00C064BB">
            <w:pPr>
              <w:pStyle w:val="Default"/>
              <w:jc w:val="center"/>
              <w:rPr>
                <w:rFonts w:eastAsia="Times New Roman" w:cs="Consolas"/>
                <w:color w:val="auto"/>
                <w:sz w:val="22"/>
                <w:szCs w:val="22"/>
              </w:rPr>
            </w:pPr>
            <w:r w:rsidRPr="00804BE9">
              <w:rPr>
                <w:rFonts w:eastAsia="Times New Roman" w:cs="Consolas"/>
                <w:color w:val="auto"/>
                <w:sz w:val="22"/>
                <w:szCs w:val="22"/>
              </w:rPr>
              <w:t>6</w:t>
            </w:r>
          </w:p>
        </w:tc>
      </w:tr>
      <w:tr w:rsidR="00575500" w:rsidRPr="00804BE9" w:rsidTr="000C7B3D">
        <w:trPr>
          <w:jc w:val="center"/>
        </w:trPr>
        <w:tc>
          <w:tcPr>
            <w:tcW w:w="704" w:type="dxa"/>
            <w:vAlign w:val="center"/>
          </w:tcPr>
          <w:p w:rsidR="00575500" w:rsidRPr="00804BE9" w:rsidRDefault="00EA094F" w:rsidP="00575500">
            <w:pPr>
              <w:pStyle w:val="aa"/>
              <w:spacing w:line="240" w:lineRule="auto"/>
              <w:ind w:firstLine="0"/>
              <w:jc w:val="center"/>
              <w:rPr>
                <w:sz w:val="22"/>
                <w:szCs w:val="22"/>
              </w:rPr>
            </w:pPr>
            <w:r>
              <w:rPr>
                <w:sz w:val="22"/>
                <w:szCs w:val="22"/>
              </w:rPr>
              <w:t>1</w:t>
            </w:r>
          </w:p>
        </w:tc>
        <w:tc>
          <w:tcPr>
            <w:tcW w:w="1559" w:type="dxa"/>
            <w:vAlign w:val="center"/>
          </w:tcPr>
          <w:p w:rsidR="00575500" w:rsidRPr="00804BE9" w:rsidRDefault="00575500" w:rsidP="00EA094F">
            <w:pPr>
              <w:pStyle w:val="aa"/>
              <w:spacing w:line="240" w:lineRule="auto"/>
              <w:ind w:firstLine="0"/>
              <w:jc w:val="center"/>
              <w:rPr>
                <w:sz w:val="22"/>
                <w:szCs w:val="22"/>
              </w:rPr>
            </w:pPr>
            <w:r w:rsidRPr="00804BE9">
              <w:rPr>
                <w:sz w:val="22"/>
                <w:szCs w:val="22"/>
              </w:rPr>
              <w:t>:ЗУ</w:t>
            </w:r>
            <w:proofErr w:type="gramStart"/>
            <w:r w:rsidR="00EA094F">
              <w:rPr>
                <w:sz w:val="22"/>
                <w:szCs w:val="22"/>
              </w:rPr>
              <w:t>1</w:t>
            </w:r>
            <w:proofErr w:type="gramEnd"/>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1239</w:t>
            </w:r>
          </w:p>
        </w:tc>
        <w:tc>
          <w:tcPr>
            <w:tcW w:w="2688" w:type="dxa"/>
            <w:vAlign w:val="center"/>
          </w:tcPr>
          <w:p w:rsidR="00575500" w:rsidRPr="00804BE9" w:rsidRDefault="00575500" w:rsidP="00F7644A">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75500" w:rsidRPr="00804BE9" w:rsidTr="000C7B3D">
        <w:trPr>
          <w:jc w:val="center"/>
        </w:trPr>
        <w:tc>
          <w:tcPr>
            <w:tcW w:w="704" w:type="dxa"/>
            <w:vAlign w:val="center"/>
          </w:tcPr>
          <w:p w:rsidR="00575500" w:rsidRPr="00804BE9" w:rsidRDefault="00EA094F" w:rsidP="00575500">
            <w:pPr>
              <w:pStyle w:val="aa"/>
              <w:spacing w:line="240" w:lineRule="auto"/>
              <w:ind w:firstLine="0"/>
              <w:jc w:val="center"/>
              <w:rPr>
                <w:sz w:val="22"/>
                <w:szCs w:val="22"/>
              </w:rPr>
            </w:pPr>
            <w:r>
              <w:rPr>
                <w:sz w:val="22"/>
                <w:szCs w:val="22"/>
              </w:rPr>
              <w:t>2</w:t>
            </w:r>
          </w:p>
        </w:tc>
        <w:tc>
          <w:tcPr>
            <w:tcW w:w="1559" w:type="dxa"/>
            <w:vAlign w:val="center"/>
          </w:tcPr>
          <w:p w:rsidR="00575500" w:rsidRPr="00804BE9" w:rsidRDefault="00575500" w:rsidP="00EA094F">
            <w:pPr>
              <w:pStyle w:val="aa"/>
              <w:spacing w:line="240" w:lineRule="auto"/>
              <w:ind w:firstLine="0"/>
              <w:jc w:val="center"/>
              <w:rPr>
                <w:sz w:val="22"/>
                <w:szCs w:val="22"/>
              </w:rPr>
            </w:pPr>
            <w:r w:rsidRPr="00804BE9">
              <w:rPr>
                <w:sz w:val="22"/>
                <w:szCs w:val="22"/>
              </w:rPr>
              <w:t>:ЗУ</w:t>
            </w:r>
            <w:proofErr w:type="gramStart"/>
            <w:r w:rsidR="00EA094F">
              <w:rPr>
                <w:sz w:val="22"/>
                <w:szCs w:val="22"/>
              </w:rPr>
              <w:t>2</w:t>
            </w:r>
            <w:proofErr w:type="gramEnd"/>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3004</w:t>
            </w:r>
          </w:p>
        </w:tc>
        <w:tc>
          <w:tcPr>
            <w:tcW w:w="2688"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 xml:space="preserve"> 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75500" w:rsidRPr="00804BE9" w:rsidTr="000C7B3D">
        <w:trPr>
          <w:jc w:val="center"/>
        </w:trPr>
        <w:tc>
          <w:tcPr>
            <w:tcW w:w="704" w:type="dxa"/>
            <w:vAlign w:val="center"/>
          </w:tcPr>
          <w:p w:rsidR="00575500" w:rsidRPr="00804BE9" w:rsidRDefault="00EA094F" w:rsidP="00575500">
            <w:pPr>
              <w:pStyle w:val="aa"/>
              <w:spacing w:line="240" w:lineRule="auto"/>
              <w:ind w:firstLine="0"/>
              <w:jc w:val="center"/>
              <w:rPr>
                <w:sz w:val="22"/>
                <w:szCs w:val="22"/>
              </w:rPr>
            </w:pPr>
            <w:r>
              <w:rPr>
                <w:sz w:val="22"/>
                <w:szCs w:val="22"/>
              </w:rPr>
              <w:t>3</w:t>
            </w:r>
          </w:p>
        </w:tc>
        <w:tc>
          <w:tcPr>
            <w:tcW w:w="1559" w:type="dxa"/>
            <w:vAlign w:val="center"/>
          </w:tcPr>
          <w:p w:rsidR="00575500" w:rsidRPr="00804BE9" w:rsidRDefault="00575500" w:rsidP="00EA094F">
            <w:pPr>
              <w:pStyle w:val="aa"/>
              <w:spacing w:line="240" w:lineRule="auto"/>
              <w:ind w:firstLine="0"/>
              <w:jc w:val="center"/>
              <w:rPr>
                <w:sz w:val="22"/>
                <w:szCs w:val="22"/>
              </w:rPr>
            </w:pPr>
            <w:r w:rsidRPr="00804BE9">
              <w:rPr>
                <w:sz w:val="22"/>
                <w:szCs w:val="22"/>
              </w:rPr>
              <w:t>:ЗУ</w:t>
            </w:r>
            <w:r w:rsidR="00EA094F">
              <w:rPr>
                <w:sz w:val="22"/>
                <w:szCs w:val="22"/>
              </w:rPr>
              <w:t>3</w:t>
            </w:r>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3096</w:t>
            </w:r>
          </w:p>
        </w:tc>
        <w:tc>
          <w:tcPr>
            <w:tcW w:w="2688"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EA094F" w:rsidRPr="00804BE9" w:rsidTr="000C7B3D">
        <w:trPr>
          <w:jc w:val="center"/>
        </w:trPr>
        <w:tc>
          <w:tcPr>
            <w:tcW w:w="704" w:type="dxa"/>
            <w:vAlign w:val="center"/>
          </w:tcPr>
          <w:p w:rsidR="00EA094F" w:rsidRPr="00804BE9" w:rsidRDefault="00EA094F" w:rsidP="00EA094F">
            <w:pPr>
              <w:pStyle w:val="aa"/>
              <w:spacing w:line="240" w:lineRule="auto"/>
              <w:ind w:firstLine="0"/>
              <w:jc w:val="center"/>
              <w:rPr>
                <w:sz w:val="22"/>
                <w:szCs w:val="22"/>
              </w:rPr>
            </w:pPr>
            <w:r w:rsidRPr="00804BE9">
              <w:rPr>
                <w:sz w:val="22"/>
                <w:szCs w:val="22"/>
              </w:rPr>
              <w:t>4</w:t>
            </w:r>
          </w:p>
        </w:tc>
        <w:tc>
          <w:tcPr>
            <w:tcW w:w="1559" w:type="dxa"/>
            <w:vAlign w:val="center"/>
          </w:tcPr>
          <w:p w:rsidR="00EA094F" w:rsidRPr="00804BE9" w:rsidRDefault="00EA094F" w:rsidP="00EA094F">
            <w:pPr>
              <w:pStyle w:val="aa"/>
              <w:spacing w:line="240" w:lineRule="auto"/>
              <w:ind w:firstLine="0"/>
              <w:jc w:val="center"/>
              <w:rPr>
                <w:sz w:val="22"/>
                <w:szCs w:val="22"/>
              </w:rPr>
            </w:pPr>
            <w:r>
              <w:rPr>
                <w:sz w:val="22"/>
                <w:szCs w:val="22"/>
              </w:rPr>
              <w:t>:ЗУ</w:t>
            </w:r>
            <w:proofErr w:type="gramStart"/>
            <w:r w:rsidRPr="00804BE9">
              <w:rPr>
                <w:sz w:val="22"/>
                <w:szCs w:val="22"/>
              </w:rPr>
              <w:t>4</w:t>
            </w:r>
            <w:proofErr w:type="gramEnd"/>
          </w:p>
        </w:tc>
        <w:tc>
          <w:tcPr>
            <w:tcW w:w="1712" w:type="dxa"/>
            <w:vAlign w:val="center"/>
          </w:tcPr>
          <w:p w:rsidR="00EA094F" w:rsidRPr="00804BE9" w:rsidRDefault="00EA094F" w:rsidP="00EA094F">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EA094F" w:rsidRPr="00804BE9" w:rsidRDefault="00EA094F" w:rsidP="00EA094F">
            <w:pPr>
              <w:pStyle w:val="aa"/>
              <w:spacing w:line="240" w:lineRule="auto"/>
              <w:ind w:firstLine="0"/>
              <w:jc w:val="center"/>
              <w:rPr>
                <w:sz w:val="22"/>
                <w:szCs w:val="22"/>
              </w:rPr>
            </w:pPr>
            <w:r w:rsidRPr="00804BE9">
              <w:rPr>
                <w:sz w:val="22"/>
                <w:szCs w:val="22"/>
              </w:rPr>
              <w:t>321</w:t>
            </w:r>
          </w:p>
        </w:tc>
        <w:tc>
          <w:tcPr>
            <w:tcW w:w="2688" w:type="dxa"/>
            <w:vAlign w:val="center"/>
          </w:tcPr>
          <w:p w:rsidR="00EA094F" w:rsidRPr="00804BE9" w:rsidRDefault="00EA094F" w:rsidP="00EA094F">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EA094F" w:rsidRPr="00804BE9" w:rsidRDefault="00EA094F" w:rsidP="00EA094F">
            <w:pPr>
              <w:pStyle w:val="aa"/>
              <w:spacing w:line="240" w:lineRule="auto"/>
              <w:ind w:firstLine="0"/>
              <w:jc w:val="center"/>
              <w:rPr>
                <w:sz w:val="22"/>
                <w:szCs w:val="22"/>
              </w:rPr>
            </w:pPr>
            <w:r w:rsidRPr="00804BE9">
              <w:rPr>
                <w:sz w:val="22"/>
                <w:szCs w:val="22"/>
              </w:rPr>
              <w:t>3.1.1 Предоставление коммунальных услуг</w:t>
            </w:r>
          </w:p>
        </w:tc>
      </w:tr>
      <w:tr w:rsidR="00575500" w:rsidRPr="00804BE9" w:rsidTr="000C7B3D">
        <w:trPr>
          <w:jc w:val="center"/>
        </w:trPr>
        <w:tc>
          <w:tcPr>
            <w:tcW w:w="704" w:type="dxa"/>
            <w:vAlign w:val="center"/>
          </w:tcPr>
          <w:p w:rsidR="00575500" w:rsidRPr="00804BE9" w:rsidRDefault="005B05BE" w:rsidP="00575500">
            <w:pPr>
              <w:pStyle w:val="aa"/>
              <w:spacing w:line="240" w:lineRule="auto"/>
              <w:ind w:firstLine="0"/>
              <w:jc w:val="center"/>
              <w:rPr>
                <w:sz w:val="22"/>
                <w:szCs w:val="22"/>
              </w:rPr>
            </w:pPr>
            <w:r>
              <w:rPr>
                <w:sz w:val="22"/>
                <w:szCs w:val="22"/>
              </w:rPr>
              <w:t>5</w:t>
            </w:r>
          </w:p>
        </w:tc>
        <w:tc>
          <w:tcPr>
            <w:tcW w:w="1559" w:type="dxa"/>
            <w:vAlign w:val="center"/>
          </w:tcPr>
          <w:p w:rsidR="00575500" w:rsidRPr="00804BE9" w:rsidRDefault="00575500" w:rsidP="00EA094F">
            <w:pPr>
              <w:pStyle w:val="aa"/>
              <w:spacing w:line="240" w:lineRule="auto"/>
              <w:ind w:firstLine="0"/>
              <w:jc w:val="center"/>
              <w:rPr>
                <w:sz w:val="22"/>
                <w:szCs w:val="22"/>
              </w:rPr>
            </w:pPr>
            <w:r w:rsidRPr="00804BE9">
              <w:rPr>
                <w:sz w:val="22"/>
                <w:szCs w:val="22"/>
              </w:rPr>
              <w:t>:ЗУ</w:t>
            </w:r>
            <w:r w:rsidR="00EA094F">
              <w:rPr>
                <w:sz w:val="22"/>
                <w:szCs w:val="22"/>
              </w:rPr>
              <w:t>5</w:t>
            </w:r>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7781</w:t>
            </w:r>
          </w:p>
        </w:tc>
        <w:tc>
          <w:tcPr>
            <w:tcW w:w="2688"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75500" w:rsidRPr="00804BE9" w:rsidTr="000C7B3D">
        <w:trPr>
          <w:jc w:val="center"/>
        </w:trPr>
        <w:tc>
          <w:tcPr>
            <w:tcW w:w="704" w:type="dxa"/>
            <w:vAlign w:val="center"/>
          </w:tcPr>
          <w:p w:rsidR="00575500" w:rsidRPr="00804BE9" w:rsidRDefault="005B05BE" w:rsidP="00575500">
            <w:pPr>
              <w:pStyle w:val="aa"/>
              <w:spacing w:line="240" w:lineRule="auto"/>
              <w:ind w:firstLine="0"/>
              <w:jc w:val="center"/>
              <w:rPr>
                <w:sz w:val="22"/>
                <w:szCs w:val="22"/>
              </w:rPr>
            </w:pPr>
            <w:r>
              <w:rPr>
                <w:sz w:val="22"/>
                <w:szCs w:val="22"/>
              </w:rPr>
              <w:t>6</w:t>
            </w:r>
          </w:p>
        </w:tc>
        <w:tc>
          <w:tcPr>
            <w:tcW w:w="1559" w:type="dxa"/>
            <w:vAlign w:val="center"/>
          </w:tcPr>
          <w:p w:rsidR="00575500" w:rsidRPr="00EA094F" w:rsidRDefault="00575500" w:rsidP="00EA094F">
            <w:pPr>
              <w:pStyle w:val="aa"/>
              <w:spacing w:line="240" w:lineRule="auto"/>
              <w:ind w:firstLine="0"/>
              <w:jc w:val="center"/>
              <w:rPr>
                <w:sz w:val="22"/>
                <w:szCs w:val="22"/>
              </w:rPr>
            </w:pPr>
            <w:r w:rsidRPr="00EA094F">
              <w:rPr>
                <w:sz w:val="22"/>
                <w:szCs w:val="22"/>
              </w:rPr>
              <w:t>:ЗУ</w:t>
            </w:r>
            <w:proofErr w:type="gramStart"/>
            <w:r w:rsidR="00EA094F" w:rsidRPr="00EA094F">
              <w:rPr>
                <w:sz w:val="22"/>
                <w:szCs w:val="22"/>
              </w:rPr>
              <w:t>6</w:t>
            </w:r>
            <w:proofErr w:type="gramEnd"/>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8230</w:t>
            </w:r>
          </w:p>
        </w:tc>
        <w:tc>
          <w:tcPr>
            <w:tcW w:w="2688"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12.0.2 Благоустройство территории</w:t>
            </w:r>
          </w:p>
        </w:tc>
      </w:tr>
      <w:tr w:rsidR="00575500" w:rsidRPr="00804BE9" w:rsidTr="000C7B3D">
        <w:trPr>
          <w:jc w:val="center"/>
        </w:trPr>
        <w:tc>
          <w:tcPr>
            <w:tcW w:w="704" w:type="dxa"/>
            <w:vAlign w:val="center"/>
          </w:tcPr>
          <w:p w:rsidR="00575500" w:rsidRPr="00804BE9" w:rsidRDefault="005B05BE" w:rsidP="00575500">
            <w:pPr>
              <w:pStyle w:val="aa"/>
              <w:spacing w:line="240" w:lineRule="auto"/>
              <w:ind w:firstLine="0"/>
              <w:jc w:val="center"/>
              <w:rPr>
                <w:sz w:val="22"/>
                <w:szCs w:val="22"/>
              </w:rPr>
            </w:pPr>
            <w:r>
              <w:rPr>
                <w:sz w:val="22"/>
                <w:szCs w:val="22"/>
              </w:rPr>
              <w:t>7</w:t>
            </w:r>
          </w:p>
        </w:tc>
        <w:tc>
          <w:tcPr>
            <w:tcW w:w="1559" w:type="dxa"/>
            <w:vAlign w:val="center"/>
          </w:tcPr>
          <w:p w:rsidR="00575500" w:rsidRPr="00EA094F" w:rsidRDefault="00575500" w:rsidP="00EA094F">
            <w:pPr>
              <w:pStyle w:val="aa"/>
              <w:spacing w:line="240" w:lineRule="auto"/>
              <w:ind w:firstLine="0"/>
              <w:jc w:val="center"/>
              <w:rPr>
                <w:sz w:val="22"/>
                <w:szCs w:val="22"/>
              </w:rPr>
            </w:pPr>
            <w:r w:rsidRPr="00EA094F">
              <w:rPr>
                <w:sz w:val="22"/>
                <w:szCs w:val="22"/>
              </w:rPr>
              <w:t>:ЗУ</w:t>
            </w:r>
            <w:proofErr w:type="gramStart"/>
            <w:r w:rsidR="00EA094F" w:rsidRPr="00EA094F">
              <w:rPr>
                <w:sz w:val="22"/>
                <w:szCs w:val="22"/>
              </w:rPr>
              <w:t>7</w:t>
            </w:r>
            <w:proofErr w:type="gramEnd"/>
          </w:p>
        </w:tc>
        <w:tc>
          <w:tcPr>
            <w:tcW w:w="1712"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13900</w:t>
            </w:r>
          </w:p>
        </w:tc>
        <w:tc>
          <w:tcPr>
            <w:tcW w:w="2688" w:type="dxa"/>
            <w:vAlign w:val="center"/>
          </w:tcPr>
          <w:p w:rsidR="00575500" w:rsidRPr="00804BE9" w:rsidRDefault="00575500" w:rsidP="00575500">
            <w:pPr>
              <w:pStyle w:val="aa"/>
              <w:spacing w:line="240" w:lineRule="auto"/>
              <w:ind w:firstLine="0"/>
              <w:jc w:val="center"/>
              <w:rPr>
                <w:sz w:val="22"/>
                <w:szCs w:val="22"/>
              </w:rPr>
            </w:pPr>
            <w:r w:rsidRPr="00804BE9">
              <w:rPr>
                <w:sz w:val="22"/>
                <w:szCs w:val="22"/>
              </w:rPr>
              <w:t>Раздел земельного участка с КН 36:34:0105038</w:t>
            </w:r>
            <w:r w:rsidR="00F7644A" w:rsidRPr="00804BE9">
              <w:rPr>
                <w:sz w:val="22"/>
                <w:szCs w:val="22"/>
              </w:rPr>
              <w:t>:18</w:t>
            </w:r>
          </w:p>
        </w:tc>
        <w:tc>
          <w:tcPr>
            <w:tcW w:w="2546" w:type="dxa"/>
            <w:vAlign w:val="center"/>
          </w:tcPr>
          <w:p w:rsidR="00575500" w:rsidRPr="00804BE9" w:rsidRDefault="00575500" w:rsidP="00575500">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8</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:ЗУ8</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232</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3.1.1 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Pr>
                <w:sz w:val="22"/>
                <w:szCs w:val="22"/>
              </w:rPr>
              <w:t>9</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w:t>
            </w:r>
            <w:proofErr w:type="gramStart"/>
            <w:r w:rsidRPr="00EA094F">
              <w:rPr>
                <w:sz w:val="22"/>
                <w:szCs w:val="22"/>
              </w:rPr>
              <w:t>9</w:t>
            </w:r>
            <w:proofErr w:type="gramEnd"/>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 xml:space="preserve">Земли </w:t>
            </w:r>
            <w:r w:rsidRPr="00804BE9">
              <w:rPr>
                <w:sz w:val="22"/>
                <w:szCs w:val="22"/>
              </w:rPr>
              <w:lastRenderedPageBreak/>
              <w:t>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lastRenderedPageBreak/>
              <w:t>13450</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 xml:space="preserve">Раздел земельного </w:t>
            </w:r>
            <w:r w:rsidRPr="00804BE9">
              <w:rPr>
                <w:sz w:val="22"/>
                <w:szCs w:val="22"/>
              </w:rPr>
              <w:lastRenderedPageBreak/>
              <w:t>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lastRenderedPageBreak/>
              <w:t xml:space="preserve">2.6 </w:t>
            </w:r>
            <w:r w:rsidRPr="00804BE9">
              <w:rPr>
                <w:rFonts w:cs="Times New Roman"/>
                <w:sz w:val="22"/>
                <w:szCs w:val="22"/>
                <w:shd w:val="clear" w:color="auto" w:fill="FFFFFF"/>
              </w:rPr>
              <w:t xml:space="preserve">Многоэтажная </w:t>
            </w:r>
            <w:r w:rsidRPr="00804BE9">
              <w:rPr>
                <w:rFonts w:cs="Times New Roman"/>
                <w:sz w:val="22"/>
                <w:szCs w:val="22"/>
                <w:shd w:val="clear" w:color="auto" w:fill="FFFFFF"/>
              </w:rPr>
              <w:lastRenderedPageBreak/>
              <w:t>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lastRenderedPageBreak/>
              <w:t>10</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:ЗУ10</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135</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3.1.1 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11</w:t>
            </w:r>
          </w:p>
        </w:tc>
        <w:tc>
          <w:tcPr>
            <w:tcW w:w="1559" w:type="dxa"/>
            <w:vAlign w:val="center"/>
          </w:tcPr>
          <w:p w:rsidR="005B05BE" w:rsidRPr="00EA094F" w:rsidRDefault="005B05BE" w:rsidP="005B05BE">
            <w:pPr>
              <w:pStyle w:val="aa"/>
              <w:spacing w:line="240" w:lineRule="auto"/>
              <w:ind w:firstLine="0"/>
              <w:jc w:val="center"/>
              <w:rPr>
                <w:sz w:val="22"/>
                <w:szCs w:val="22"/>
                <w:highlight w:val="yellow"/>
              </w:rPr>
            </w:pPr>
            <w:r w:rsidRPr="00EA094F">
              <w:rPr>
                <w:sz w:val="22"/>
                <w:szCs w:val="22"/>
              </w:rPr>
              <w:t>:ЗУ11</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257</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3.1.1 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:ЗУ12</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5814</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13</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:ЗУ13</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6987</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14</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:ЗУ14</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5825</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15</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:ЗУ15</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500</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12.0.1 Улично-дорожная сеть</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16</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:ЗУ16</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371</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3.1.1 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17</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:ЗУ17</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3377</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18</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:ЗУ18</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2946</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19</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:ЗУ19</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3043</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20</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:ЗУ20</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3463</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21</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:ЗУ21</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2498</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22</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:ЗУ22</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3787</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23</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:ЗУ23</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2384</w:t>
            </w:r>
          </w:p>
        </w:tc>
        <w:tc>
          <w:tcPr>
            <w:tcW w:w="2688"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12.0.1 Улично-дорожная сеть</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24</w:t>
            </w:r>
          </w:p>
        </w:tc>
        <w:tc>
          <w:tcPr>
            <w:tcW w:w="1559" w:type="dxa"/>
            <w:vAlign w:val="center"/>
          </w:tcPr>
          <w:p w:rsidR="005B05BE" w:rsidRPr="00EA094F" w:rsidRDefault="005B05BE" w:rsidP="005B05BE">
            <w:pPr>
              <w:pStyle w:val="aa"/>
              <w:spacing w:line="240" w:lineRule="auto"/>
              <w:ind w:firstLine="0"/>
              <w:jc w:val="center"/>
              <w:rPr>
                <w:sz w:val="22"/>
                <w:szCs w:val="22"/>
              </w:rPr>
            </w:pPr>
            <w:r w:rsidRPr="00EA094F">
              <w:rPr>
                <w:sz w:val="22"/>
                <w:szCs w:val="22"/>
              </w:rPr>
              <w:t>:ЗУ24</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3672</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25</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:ЗУ25</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3458</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26</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:ЗУ26</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3178</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Default"/>
              <w:jc w:val="center"/>
              <w:rPr>
                <w:sz w:val="22"/>
                <w:szCs w:val="22"/>
              </w:rPr>
            </w:pPr>
            <w:r w:rsidRPr="00804BE9">
              <w:rPr>
                <w:sz w:val="22"/>
                <w:szCs w:val="22"/>
              </w:rPr>
              <w:t xml:space="preserve">2.6 </w:t>
            </w:r>
            <w:r w:rsidRPr="00804BE9">
              <w:rPr>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lastRenderedPageBreak/>
              <w:t>27</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:ЗУ27</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195</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Default"/>
              <w:jc w:val="center"/>
              <w:rPr>
                <w:sz w:val="22"/>
                <w:szCs w:val="22"/>
              </w:rPr>
            </w:pPr>
            <w:r w:rsidRPr="00804BE9">
              <w:rPr>
                <w:sz w:val="22"/>
                <w:szCs w:val="22"/>
              </w:rPr>
              <w:t xml:space="preserve">3.1.1 </w:t>
            </w:r>
            <w:r w:rsidRPr="00804BE9">
              <w:rPr>
                <w:rFonts w:cs="Consolas"/>
                <w:color w:val="auto"/>
                <w:sz w:val="22"/>
                <w:szCs w:val="22"/>
              </w:rPr>
              <w:t>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28</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:ЗУ28</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2738</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29</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:ЗУ29</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2870</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30</w:t>
            </w:r>
          </w:p>
        </w:tc>
        <w:tc>
          <w:tcPr>
            <w:tcW w:w="1559" w:type="dxa"/>
            <w:vAlign w:val="center"/>
          </w:tcPr>
          <w:p w:rsidR="005B05BE" w:rsidRPr="008D35DE" w:rsidRDefault="005B05BE" w:rsidP="005B05BE">
            <w:pPr>
              <w:pStyle w:val="aa"/>
              <w:spacing w:line="240" w:lineRule="auto"/>
              <w:ind w:firstLine="0"/>
              <w:jc w:val="center"/>
              <w:rPr>
                <w:sz w:val="22"/>
                <w:szCs w:val="22"/>
              </w:rPr>
            </w:pPr>
            <w:r w:rsidRPr="008D35DE">
              <w:rPr>
                <w:sz w:val="22"/>
                <w:szCs w:val="22"/>
              </w:rPr>
              <w:t>:ЗУ30</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8285</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12.0.2 Благоустройство территории</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31</w:t>
            </w:r>
          </w:p>
        </w:tc>
        <w:tc>
          <w:tcPr>
            <w:tcW w:w="1559" w:type="dxa"/>
            <w:vAlign w:val="center"/>
          </w:tcPr>
          <w:p w:rsidR="005B05BE" w:rsidRPr="00EA094F" w:rsidRDefault="005B05BE" w:rsidP="005B05BE">
            <w:pPr>
              <w:pStyle w:val="aa"/>
              <w:spacing w:line="240" w:lineRule="auto"/>
              <w:ind w:firstLine="0"/>
              <w:jc w:val="center"/>
              <w:rPr>
                <w:sz w:val="22"/>
                <w:szCs w:val="22"/>
                <w:highlight w:val="yellow"/>
              </w:rPr>
            </w:pPr>
            <w:r w:rsidRPr="00583286">
              <w:rPr>
                <w:sz w:val="22"/>
                <w:szCs w:val="22"/>
              </w:rPr>
              <w:t>:ЗУ31</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92B45" w:rsidRDefault="005B05BE" w:rsidP="00892B45">
            <w:pPr>
              <w:pStyle w:val="aa"/>
              <w:spacing w:line="240" w:lineRule="auto"/>
              <w:ind w:firstLine="0"/>
              <w:jc w:val="center"/>
              <w:rPr>
                <w:sz w:val="22"/>
                <w:szCs w:val="22"/>
              </w:rPr>
            </w:pPr>
            <w:r w:rsidRPr="00892B45">
              <w:rPr>
                <w:sz w:val="22"/>
                <w:szCs w:val="22"/>
              </w:rPr>
              <w:t>7</w:t>
            </w:r>
            <w:r w:rsidR="00892B45" w:rsidRPr="00892B45">
              <w:rPr>
                <w:sz w:val="22"/>
                <w:szCs w:val="22"/>
              </w:rPr>
              <w:t>286</w:t>
            </w:r>
          </w:p>
        </w:tc>
        <w:tc>
          <w:tcPr>
            <w:tcW w:w="2688" w:type="dxa"/>
            <w:vAlign w:val="center"/>
          </w:tcPr>
          <w:p w:rsidR="005B05BE" w:rsidRPr="00892B45" w:rsidRDefault="005B05BE" w:rsidP="005B05BE">
            <w:pPr>
              <w:pStyle w:val="Default"/>
              <w:jc w:val="center"/>
              <w:rPr>
                <w:sz w:val="22"/>
                <w:szCs w:val="22"/>
              </w:rPr>
            </w:pPr>
            <w:r w:rsidRPr="00892B45">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92B45" w:rsidRDefault="005B05BE" w:rsidP="005B05BE">
            <w:pPr>
              <w:pStyle w:val="aa"/>
              <w:spacing w:line="240" w:lineRule="auto"/>
              <w:ind w:firstLine="0"/>
              <w:jc w:val="center"/>
              <w:rPr>
                <w:sz w:val="22"/>
                <w:szCs w:val="22"/>
              </w:rPr>
            </w:pPr>
            <w:r w:rsidRPr="00892B45">
              <w:rPr>
                <w:sz w:val="22"/>
                <w:szCs w:val="22"/>
              </w:rPr>
              <w:t>12.0.1 Улично-дорожная сеть</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32</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:ЗУ32</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3331</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33</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:ЗУ33</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4324</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34</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:ЗУ34</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3294</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35</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:ЗУ35</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3890</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36</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:ЗУ36</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4391</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12.0.2 Благоустройство территории</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37</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:ЗУ37</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889</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Default"/>
              <w:jc w:val="center"/>
              <w:rPr>
                <w:sz w:val="22"/>
                <w:szCs w:val="22"/>
              </w:rPr>
            </w:pPr>
            <w:r w:rsidRPr="00804BE9">
              <w:rPr>
                <w:sz w:val="22"/>
                <w:szCs w:val="22"/>
              </w:rPr>
              <w:t xml:space="preserve">3.1.1 </w:t>
            </w:r>
            <w:r w:rsidRPr="00804BE9">
              <w:rPr>
                <w:rFonts w:cs="Consolas"/>
                <w:color w:val="auto"/>
                <w:sz w:val="22"/>
                <w:szCs w:val="22"/>
              </w:rPr>
              <w:t>Предоставление коммунальных услуг</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38</w:t>
            </w:r>
          </w:p>
        </w:tc>
        <w:tc>
          <w:tcPr>
            <w:tcW w:w="1559" w:type="dxa"/>
            <w:vAlign w:val="center"/>
          </w:tcPr>
          <w:p w:rsidR="005B05BE" w:rsidRPr="005B05BE" w:rsidRDefault="005B05BE" w:rsidP="005B05BE">
            <w:pPr>
              <w:pStyle w:val="aa"/>
              <w:spacing w:line="240" w:lineRule="auto"/>
              <w:ind w:firstLine="0"/>
              <w:jc w:val="center"/>
              <w:rPr>
                <w:sz w:val="22"/>
                <w:szCs w:val="22"/>
              </w:rPr>
            </w:pPr>
            <w:r w:rsidRPr="005B05BE">
              <w:rPr>
                <w:sz w:val="22"/>
                <w:szCs w:val="22"/>
              </w:rPr>
              <w:t>:ЗУ38</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6034</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rFonts w:cs="Times New Roman"/>
                <w:sz w:val="22"/>
                <w:szCs w:val="22"/>
              </w:rPr>
              <w:t xml:space="preserve">2.6 </w:t>
            </w:r>
            <w:r w:rsidRPr="00804BE9">
              <w:rPr>
                <w:rFonts w:cs="Times New Roman"/>
                <w:sz w:val="22"/>
                <w:szCs w:val="22"/>
                <w:shd w:val="clear" w:color="auto" w:fill="FFFFFF"/>
              </w:rPr>
              <w:t>Многоэтажная жилая застройка (высотная застройка)</w:t>
            </w:r>
          </w:p>
        </w:tc>
      </w:tr>
      <w:tr w:rsidR="005B05BE" w:rsidRPr="00804BE9" w:rsidTr="000C7B3D">
        <w:trPr>
          <w:jc w:val="center"/>
        </w:trPr>
        <w:tc>
          <w:tcPr>
            <w:tcW w:w="704"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39</w:t>
            </w:r>
          </w:p>
        </w:tc>
        <w:tc>
          <w:tcPr>
            <w:tcW w:w="1559" w:type="dxa"/>
            <w:vAlign w:val="center"/>
          </w:tcPr>
          <w:p w:rsidR="005B05BE" w:rsidRPr="00EA094F" w:rsidRDefault="005B05BE" w:rsidP="005B05BE">
            <w:pPr>
              <w:pStyle w:val="aa"/>
              <w:spacing w:line="240" w:lineRule="auto"/>
              <w:ind w:firstLine="0"/>
              <w:jc w:val="center"/>
              <w:rPr>
                <w:sz w:val="22"/>
                <w:szCs w:val="22"/>
                <w:highlight w:val="yellow"/>
              </w:rPr>
            </w:pPr>
            <w:r w:rsidRPr="005B05BE">
              <w:rPr>
                <w:sz w:val="22"/>
                <w:szCs w:val="22"/>
              </w:rPr>
              <w:t>:ЗУ39</w:t>
            </w:r>
          </w:p>
        </w:tc>
        <w:tc>
          <w:tcPr>
            <w:tcW w:w="1712"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3707</w:t>
            </w:r>
          </w:p>
        </w:tc>
        <w:tc>
          <w:tcPr>
            <w:tcW w:w="2688" w:type="dxa"/>
            <w:vAlign w:val="center"/>
          </w:tcPr>
          <w:p w:rsidR="005B05BE" w:rsidRPr="00804BE9" w:rsidRDefault="005B05BE" w:rsidP="005B05BE">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5B05BE" w:rsidRPr="00804BE9" w:rsidRDefault="005B05BE" w:rsidP="005B05BE">
            <w:pPr>
              <w:pStyle w:val="aa"/>
              <w:spacing w:line="240" w:lineRule="auto"/>
              <w:ind w:firstLine="0"/>
              <w:jc w:val="center"/>
              <w:rPr>
                <w:sz w:val="22"/>
                <w:szCs w:val="22"/>
              </w:rPr>
            </w:pPr>
            <w:r w:rsidRPr="00804BE9">
              <w:rPr>
                <w:sz w:val="22"/>
                <w:szCs w:val="22"/>
              </w:rPr>
              <w:t>12.0.1 Улично-дорожная сеть/ 12.0.2 Благоустройство территории</w:t>
            </w:r>
          </w:p>
        </w:tc>
      </w:tr>
    </w:tbl>
    <w:p w:rsidR="00B11C64" w:rsidRDefault="00B11C64" w:rsidP="005D55F2">
      <w:pPr>
        <w:pStyle w:val="aa"/>
        <w:ind w:firstLine="567"/>
      </w:pPr>
    </w:p>
    <w:p w:rsidR="005D55F2" w:rsidRPr="00804BE9" w:rsidRDefault="005D55F2" w:rsidP="005D55F2">
      <w:pPr>
        <w:pStyle w:val="aa"/>
        <w:ind w:firstLine="567"/>
      </w:pPr>
      <w:r w:rsidRPr="00804BE9">
        <w:t xml:space="preserve">Формирование земельных участков выполнено с учетом существующей градостроительной ситуации, границ земельных участков, предоставленных физическим и юридическим лицам под </w:t>
      </w:r>
      <w:r w:rsidRPr="00804BE9">
        <w:lastRenderedPageBreak/>
        <w:t>различные виды деятельности, фактического использования территории.</w:t>
      </w:r>
    </w:p>
    <w:p w:rsidR="0083345F" w:rsidRPr="00804BE9" w:rsidRDefault="0083345F" w:rsidP="0083345F">
      <w:pPr>
        <w:pStyle w:val="aa"/>
        <w:ind w:firstLine="567"/>
      </w:pPr>
      <w:r w:rsidRPr="00804BE9">
        <w:t>Границы изменяемых и образуемых участков отображены в прилагаемой графической части.</w:t>
      </w:r>
    </w:p>
    <w:p w:rsidR="005D55F2" w:rsidRPr="00804BE9" w:rsidRDefault="005D55F2" w:rsidP="005D55F2">
      <w:pPr>
        <w:pStyle w:val="a7"/>
        <w:spacing w:line="276" w:lineRule="auto"/>
        <w:rPr>
          <w:rFonts w:eastAsia="Calibri"/>
        </w:rPr>
      </w:pPr>
      <w:bookmarkStart w:id="16" w:name="_Toc84851996"/>
      <w:bookmarkStart w:id="17" w:name="_Toc87570950"/>
      <w:r w:rsidRPr="00804BE9">
        <w:t xml:space="preserve">2. </w:t>
      </w:r>
      <w:r w:rsidRPr="00804BE9">
        <w:rPr>
          <w:rFonts w:eastAsia="Calibri"/>
        </w:rPr>
        <w:t>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предполагаются резервирование и (или) изъятие для государственных или муниципальных нужд</w:t>
      </w:r>
      <w:bookmarkEnd w:id="16"/>
      <w:bookmarkEnd w:id="17"/>
    </w:p>
    <w:p w:rsidR="005D55F2" w:rsidRPr="00804BE9" w:rsidRDefault="005D55F2" w:rsidP="005D55F2">
      <w:pPr>
        <w:pStyle w:val="aa"/>
        <w:ind w:firstLine="567"/>
      </w:pPr>
      <w:r w:rsidRPr="00804BE9">
        <w:t xml:space="preserve">Проектом межевания территории предлагается образовать </w:t>
      </w:r>
      <w:r w:rsidR="004C1F8B">
        <w:t>7</w:t>
      </w:r>
      <w:r w:rsidRPr="00804BE9">
        <w:t xml:space="preserve">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 Перечень и сведения о площади таких земельных участков приведены в таблице </w:t>
      </w:r>
      <w:r w:rsidR="0098683E" w:rsidRPr="00804BE9">
        <w:t>2</w:t>
      </w:r>
      <w:r w:rsidRPr="00804BE9">
        <w:t>.</w:t>
      </w:r>
    </w:p>
    <w:p w:rsidR="005D55F2" w:rsidRPr="00804BE9" w:rsidRDefault="005D55F2" w:rsidP="005D55F2">
      <w:pPr>
        <w:pStyle w:val="aa"/>
        <w:ind w:firstLine="567"/>
      </w:pPr>
    </w:p>
    <w:p w:rsidR="005D55F2" w:rsidRPr="00804BE9" w:rsidRDefault="005D55F2" w:rsidP="005D55F2">
      <w:pPr>
        <w:pStyle w:val="aa"/>
        <w:ind w:firstLine="0"/>
        <w:jc w:val="center"/>
      </w:pPr>
      <w:r w:rsidRPr="00804BE9">
        <w:rPr>
          <w:i/>
        </w:rPr>
        <w:t xml:space="preserve">Таблица </w:t>
      </w:r>
      <w:r w:rsidR="0098683E" w:rsidRPr="00804BE9">
        <w:rPr>
          <w:i/>
        </w:rPr>
        <w:t>2</w:t>
      </w:r>
      <w:r w:rsidRPr="00804BE9">
        <w:rPr>
          <w:i/>
        </w:rPr>
        <w:t xml:space="preserve"> - </w:t>
      </w:r>
      <w:r w:rsidRPr="00804BE9">
        <w:t xml:space="preserve">Перечень образуемых земельных участков, которые будут отнесены к территориям общего пользования или имуществу общего пользования в том числе в отношении которых предполагается резервирование и (или) изъятие для государственных или муниципальных нужд </w:t>
      </w:r>
    </w:p>
    <w:tbl>
      <w:tblPr>
        <w:tblStyle w:val="ad"/>
        <w:tblW w:w="10485" w:type="dxa"/>
        <w:jc w:val="center"/>
        <w:tblLayout w:type="fixed"/>
        <w:tblLook w:val="04A0" w:firstRow="1" w:lastRow="0" w:firstColumn="1" w:lastColumn="0" w:noHBand="0" w:noVBand="1"/>
      </w:tblPr>
      <w:tblGrid>
        <w:gridCol w:w="704"/>
        <w:gridCol w:w="1559"/>
        <w:gridCol w:w="1712"/>
        <w:gridCol w:w="1276"/>
        <w:gridCol w:w="2688"/>
        <w:gridCol w:w="2546"/>
      </w:tblGrid>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 п/п</w:t>
            </w:r>
          </w:p>
        </w:tc>
        <w:tc>
          <w:tcPr>
            <w:tcW w:w="1559"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Обозначение земельного участка</w:t>
            </w:r>
          </w:p>
        </w:tc>
        <w:tc>
          <w:tcPr>
            <w:tcW w:w="1712"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Категория земель</w:t>
            </w:r>
          </w:p>
        </w:tc>
        <w:tc>
          <w:tcPr>
            <w:tcW w:w="1276"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 xml:space="preserve">Площадь, </w:t>
            </w:r>
            <w:proofErr w:type="spellStart"/>
            <w:r w:rsidRPr="00804BE9">
              <w:rPr>
                <w:b/>
                <w:sz w:val="22"/>
                <w:szCs w:val="22"/>
              </w:rPr>
              <w:t>кв.м</w:t>
            </w:r>
            <w:proofErr w:type="spellEnd"/>
          </w:p>
        </w:tc>
        <w:tc>
          <w:tcPr>
            <w:tcW w:w="2688"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Способ образования</w:t>
            </w:r>
          </w:p>
        </w:tc>
        <w:tc>
          <w:tcPr>
            <w:tcW w:w="2546" w:type="dxa"/>
            <w:vAlign w:val="center"/>
          </w:tcPr>
          <w:p w:rsidR="000C7B3D" w:rsidRPr="00804BE9" w:rsidRDefault="000C7B3D" w:rsidP="0042169D">
            <w:pPr>
              <w:pStyle w:val="aa"/>
              <w:spacing w:line="240" w:lineRule="auto"/>
              <w:ind w:firstLine="0"/>
              <w:jc w:val="center"/>
              <w:rPr>
                <w:b/>
                <w:sz w:val="22"/>
                <w:szCs w:val="22"/>
              </w:rPr>
            </w:pPr>
            <w:r w:rsidRPr="00804BE9">
              <w:rPr>
                <w:b/>
                <w:sz w:val="22"/>
                <w:szCs w:val="22"/>
              </w:rPr>
              <w:t>Вид разрешенного использования, код</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w:t>
            </w:r>
          </w:p>
        </w:tc>
        <w:tc>
          <w:tcPr>
            <w:tcW w:w="1559"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2</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3</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4</w:t>
            </w:r>
          </w:p>
        </w:tc>
        <w:tc>
          <w:tcPr>
            <w:tcW w:w="2688"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5</w:t>
            </w:r>
          </w:p>
        </w:tc>
        <w:tc>
          <w:tcPr>
            <w:tcW w:w="2546" w:type="dxa"/>
            <w:vAlign w:val="center"/>
          </w:tcPr>
          <w:p w:rsidR="000C7B3D" w:rsidRPr="00804BE9" w:rsidRDefault="000C7B3D" w:rsidP="0042169D">
            <w:pPr>
              <w:pStyle w:val="Default"/>
              <w:jc w:val="center"/>
              <w:rPr>
                <w:rFonts w:eastAsia="Times New Roman" w:cs="Consolas"/>
                <w:color w:val="auto"/>
                <w:sz w:val="22"/>
                <w:szCs w:val="22"/>
              </w:rPr>
            </w:pPr>
            <w:r w:rsidRPr="00804BE9">
              <w:rPr>
                <w:rFonts w:eastAsia="Times New Roman" w:cs="Consolas"/>
                <w:color w:val="auto"/>
                <w:sz w:val="22"/>
                <w:szCs w:val="22"/>
              </w:rPr>
              <w:t>6</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1</w:t>
            </w:r>
          </w:p>
        </w:tc>
        <w:tc>
          <w:tcPr>
            <w:tcW w:w="1559" w:type="dxa"/>
            <w:vAlign w:val="center"/>
          </w:tcPr>
          <w:p w:rsidR="000C7B3D" w:rsidRPr="00EA094F" w:rsidRDefault="000C7B3D" w:rsidP="0042169D">
            <w:pPr>
              <w:pStyle w:val="aa"/>
              <w:spacing w:line="240" w:lineRule="auto"/>
              <w:ind w:firstLine="0"/>
              <w:jc w:val="center"/>
              <w:rPr>
                <w:sz w:val="22"/>
                <w:szCs w:val="22"/>
              </w:rPr>
            </w:pPr>
            <w:r w:rsidRPr="00EA094F">
              <w:rPr>
                <w:sz w:val="22"/>
                <w:szCs w:val="22"/>
              </w:rPr>
              <w:t>:ЗУ</w:t>
            </w:r>
            <w:proofErr w:type="gramStart"/>
            <w:r w:rsidRPr="00EA094F">
              <w:rPr>
                <w:sz w:val="22"/>
                <w:szCs w:val="22"/>
              </w:rPr>
              <w:t>6</w:t>
            </w:r>
            <w:proofErr w:type="gramEnd"/>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8230</w:t>
            </w:r>
          </w:p>
        </w:tc>
        <w:tc>
          <w:tcPr>
            <w:tcW w:w="2688"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12.0.2 Благоустройство территории</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2</w:t>
            </w:r>
          </w:p>
        </w:tc>
        <w:tc>
          <w:tcPr>
            <w:tcW w:w="1559" w:type="dxa"/>
            <w:vAlign w:val="center"/>
          </w:tcPr>
          <w:p w:rsidR="000C7B3D" w:rsidRPr="00EA094F" w:rsidRDefault="000C7B3D" w:rsidP="0042169D">
            <w:pPr>
              <w:pStyle w:val="aa"/>
              <w:spacing w:line="240" w:lineRule="auto"/>
              <w:ind w:firstLine="0"/>
              <w:jc w:val="center"/>
              <w:rPr>
                <w:sz w:val="22"/>
                <w:szCs w:val="22"/>
              </w:rPr>
            </w:pPr>
            <w:r w:rsidRPr="00EA094F">
              <w:rPr>
                <w:sz w:val="22"/>
                <w:szCs w:val="22"/>
              </w:rPr>
              <w:t>:ЗУ15</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500</w:t>
            </w:r>
          </w:p>
        </w:tc>
        <w:tc>
          <w:tcPr>
            <w:tcW w:w="2688"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12.0.1 Улично-дорожная сеть</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3</w:t>
            </w:r>
          </w:p>
        </w:tc>
        <w:tc>
          <w:tcPr>
            <w:tcW w:w="1559" w:type="dxa"/>
            <w:vAlign w:val="center"/>
          </w:tcPr>
          <w:p w:rsidR="000C7B3D" w:rsidRPr="00EA094F" w:rsidRDefault="000C7B3D" w:rsidP="0042169D">
            <w:pPr>
              <w:pStyle w:val="aa"/>
              <w:spacing w:line="240" w:lineRule="auto"/>
              <w:ind w:firstLine="0"/>
              <w:jc w:val="center"/>
              <w:rPr>
                <w:sz w:val="22"/>
                <w:szCs w:val="22"/>
              </w:rPr>
            </w:pPr>
            <w:r w:rsidRPr="00EA094F">
              <w:rPr>
                <w:sz w:val="22"/>
                <w:szCs w:val="22"/>
              </w:rPr>
              <w:t>:ЗУ23</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2384</w:t>
            </w:r>
          </w:p>
        </w:tc>
        <w:tc>
          <w:tcPr>
            <w:tcW w:w="2688"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Раздел земельного участка с КН 36:34:0105038:18</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12.0.1 Улично-дорожная сеть</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4</w:t>
            </w:r>
          </w:p>
        </w:tc>
        <w:tc>
          <w:tcPr>
            <w:tcW w:w="1559" w:type="dxa"/>
            <w:vAlign w:val="center"/>
          </w:tcPr>
          <w:p w:rsidR="000C7B3D" w:rsidRPr="008D35DE" w:rsidRDefault="000C7B3D" w:rsidP="0042169D">
            <w:pPr>
              <w:pStyle w:val="aa"/>
              <w:spacing w:line="240" w:lineRule="auto"/>
              <w:ind w:firstLine="0"/>
              <w:jc w:val="center"/>
              <w:rPr>
                <w:sz w:val="22"/>
                <w:szCs w:val="22"/>
              </w:rPr>
            </w:pPr>
            <w:r w:rsidRPr="008D35DE">
              <w:rPr>
                <w:sz w:val="22"/>
                <w:szCs w:val="22"/>
              </w:rPr>
              <w:t>:ЗУ30</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8285</w:t>
            </w:r>
          </w:p>
        </w:tc>
        <w:tc>
          <w:tcPr>
            <w:tcW w:w="2688" w:type="dxa"/>
            <w:vAlign w:val="center"/>
          </w:tcPr>
          <w:p w:rsidR="000C7B3D" w:rsidRPr="00804BE9" w:rsidRDefault="000C7B3D" w:rsidP="0042169D">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12.0.2 Благоустройство территории</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5</w:t>
            </w:r>
          </w:p>
        </w:tc>
        <w:tc>
          <w:tcPr>
            <w:tcW w:w="1559" w:type="dxa"/>
            <w:vAlign w:val="center"/>
          </w:tcPr>
          <w:p w:rsidR="000C7B3D" w:rsidRPr="00EA094F" w:rsidRDefault="000C7B3D" w:rsidP="0042169D">
            <w:pPr>
              <w:pStyle w:val="aa"/>
              <w:spacing w:line="240" w:lineRule="auto"/>
              <w:ind w:firstLine="0"/>
              <w:jc w:val="center"/>
              <w:rPr>
                <w:sz w:val="22"/>
                <w:szCs w:val="22"/>
                <w:highlight w:val="yellow"/>
              </w:rPr>
            </w:pPr>
            <w:r w:rsidRPr="00583286">
              <w:rPr>
                <w:sz w:val="22"/>
                <w:szCs w:val="22"/>
              </w:rPr>
              <w:t>:ЗУ31</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92B45" w:rsidRDefault="000C7B3D" w:rsidP="0042169D">
            <w:pPr>
              <w:pStyle w:val="aa"/>
              <w:spacing w:line="240" w:lineRule="auto"/>
              <w:ind w:firstLine="0"/>
              <w:jc w:val="center"/>
              <w:rPr>
                <w:sz w:val="22"/>
                <w:szCs w:val="22"/>
              </w:rPr>
            </w:pPr>
            <w:r w:rsidRPr="00892B45">
              <w:rPr>
                <w:sz w:val="22"/>
                <w:szCs w:val="22"/>
              </w:rPr>
              <w:t>7286</w:t>
            </w:r>
          </w:p>
        </w:tc>
        <w:tc>
          <w:tcPr>
            <w:tcW w:w="2688" w:type="dxa"/>
            <w:vAlign w:val="center"/>
          </w:tcPr>
          <w:p w:rsidR="000C7B3D" w:rsidRPr="00892B45" w:rsidRDefault="000C7B3D" w:rsidP="0042169D">
            <w:pPr>
              <w:pStyle w:val="Default"/>
              <w:jc w:val="center"/>
              <w:rPr>
                <w:sz w:val="22"/>
                <w:szCs w:val="22"/>
              </w:rPr>
            </w:pPr>
            <w:r w:rsidRPr="00892B45">
              <w:rPr>
                <w:sz w:val="22"/>
                <w:szCs w:val="22"/>
              </w:rPr>
              <w:t>Образование из земель, государственная собственность на которые не разграничена</w:t>
            </w:r>
          </w:p>
        </w:tc>
        <w:tc>
          <w:tcPr>
            <w:tcW w:w="2546" w:type="dxa"/>
            <w:vAlign w:val="center"/>
          </w:tcPr>
          <w:p w:rsidR="000C7B3D" w:rsidRPr="00892B45" w:rsidRDefault="000C7B3D" w:rsidP="0042169D">
            <w:pPr>
              <w:pStyle w:val="aa"/>
              <w:spacing w:line="240" w:lineRule="auto"/>
              <w:ind w:firstLine="0"/>
              <w:jc w:val="center"/>
              <w:rPr>
                <w:sz w:val="22"/>
                <w:szCs w:val="22"/>
              </w:rPr>
            </w:pPr>
            <w:r w:rsidRPr="00892B45">
              <w:rPr>
                <w:sz w:val="22"/>
                <w:szCs w:val="22"/>
              </w:rPr>
              <w:t>12.0.1 Улично-дорожная сеть</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6</w:t>
            </w:r>
          </w:p>
        </w:tc>
        <w:tc>
          <w:tcPr>
            <w:tcW w:w="1559" w:type="dxa"/>
            <w:vAlign w:val="center"/>
          </w:tcPr>
          <w:p w:rsidR="000C7B3D" w:rsidRPr="005B05BE" w:rsidRDefault="000C7B3D" w:rsidP="0042169D">
            <w:pPr>
              <w:pStyle w:val="aa"/>
              <w:spacing w:line="240" w:lineRule="auto"/>
              <w:ind w:firstLine="0"/>
              <w:jc w:val="center"/>
              <w:rPr>
                <w:sz w:val="22"/>
                <w:szCs w:val="22"/>
              </w:rPr>
            </w:pPr>
            <w:r w:rsidRPr="005B05BE">
              <w:rPr>
                <w:sz w:val="22"/>
                <w:szCs w:val="22"/>
              </w:rPr>
              <w:t>:ЗУ36</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4391</w:t>
            </w:r>
          </w:p>
        </w:tc>
        <w:tc>
          <w:tcPr>
            <w:tcW w:w="2688" w:type="dxa"/>
            <w:vAlign w:val="center"/>
          </w:tcPr>
          <w:p w:rsidR="000C7B3D" w:rsidRPr="00804BE9" w:rsidRDefault="000C7B3D" w:rsidP="0042169D">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12.0.2 Благоустройство территории</w:t>
            </w:r>
          </w:p>
        </w:tc>
      </w:tr>
      <w:tr w:rsidR="000C7B3D" w:rsidRPr="00804BE9" w:rsidTr="0042169D">
        <w:trPr>
          <w:jc w:val="center"/>
        </w:trPr>
        <w:tc>
          <w:tcPr>
            <w:tcW w:w="704" w:type="dxa"/>
            <w:vAlign w:val="center"/>
          </w:tcPr>
          <w:p w:rsidR="000C7B3D" w:rsidRPr="00804BE9" w:rsidRDefault="000C7B3D" w:rsidP="0042169D">
            <w:pPr>
              <w:pStyle w:val="aa"/>
              <w:spacing w:line="240" w:lineRule="auto"/>
              <w:ind w:firstLine="0"/>
              <w:jc w:val="center"/>
              <w:rPr>
                <w:sz w:val="22"/>
                <w:szCs w:val="22"/>
              </w:rPr>
            </w:pPr>
            <w:r>
              <w:rPr>
                <w:sz w:val="22"/>
                <w:szCs w:val="22"/>
              </w:rPr>
              <w:t>7</w:t>
            </w:r>
          </w:p>
        </w:tc>
        <w:tc>
          <w:tcPr>
            <w:tcW w:w="1559" w:type="dxa"/>
            <w:vAlign w:val="center"/>
          </w:tcPr>
          <w:p w:rsidR="000C7B3D" w:rsidRPr="00EA094F" w:rsidRDefault="000C7B3D" w:rsidP="0042169D">
            <w:pPr>
              <w:pStyle w:val="aa"/>
              <w:spacing w:line="240" w:lineRule="auto"/>
              <w:ind w:firstLine="0"/>
              <w:jc w:val="center"/>
              <w:rPr>
                <w:sz w:val="22"/>
                <w:szCs w:val="22"/>
                <w:highlight w:val="yellow"/>
              </w:rPr>
            </w:pPr>
            <w:r w:rsidRPr="005B05BE">
              <w:rPr>
                <w:sz w:val="22"/>
                <w:szCs w:val="22"/>
              </w:rPr>
              <w:t>:ЗУ39</w:t>
            </w:r>
          </w:p>
        </w:tc>
        <w:tc>
          <w:tcPr>
            <w:tcW w:w="1712"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Земли населенных пунктов</w:t>
            </w:r>
          </w:p>
        </w:tc>
        <w:tc>
          <w:tcPr>
            <w:tcW w:w="127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3707</w:t>
            </w:r>
          </w:p>
        </w:tc>
        <w:tc>
          <w:tcPr>
            <w:tcW w:w="2688" w:type="dxa"/>
            <w:vAlign w:val="center"/>
          </w:tcPr>
          <w:p w:rsidR="000C7B3D" w:rsidRPr="00804BE9" w:rsidRDefault="000C7B3D" w:rsidP="0042169D">
            <w:pPr>
              <w:pStyle w:val="Default"/>
              <w:jc w:val="center"/>
              <w:rPr>
                <w:sz w:val="22"/>
                <w:szCs w:val="22"/>
              </w:rPr>
            </w:pPr>
            <w:r w:rsidRPr="00804BE9">
              <w:rPr>
                <w:sz w:val="22"/>
                <w:szCs w:val="22"/>
              </w:rPr>
              <w:t>Образование из земель, государственная собственность на которые не разграничена</w:t>
            </w:r>
          </w:p>
        </w:tc>
        <w:tc>
          <w:tcPr>
            <w:tcW w:w="2546" w:type="dxa"/>
            <w:vAlign w:val="center"/>
          </w:tcPr>
          <w:p w:rsidR="000C7B3D" w:rsidRPr="00804BE9" w:rsidRDefault="000C7B3D" w:rsidP="0042169D">
            <w:pPr>
              <w:pStyle w:val="aa"/>
              <w:spacing w:line="240" w:lineRule="auto"/>
              <w:ind w:firstLine="0"/>
              <w:jc w:val="center"/>
              <w:rPr>
                <w:sz w:val="22"/>
                <w:szCs w:val="22"/>
              </w:rPr>
            </w:pPr>
            <w:r w:rsidRPr="00804BE9">
              <w:rPr>
                <w:sz w:val="22"/>
                <w:szCs w:val="22"/>
              </w:rPr>
              <w:t>12.0.1 Улично-дорожная сеть/ 12.0.2 Благоустройство территории</w:t>
            </w:r>
          </w:p>
        </w:tc>
      </w:tr>
    </w:tbl>
    <w:p w:rsidR="004D4335" w:rsidRPr="00804BE9" w:rsidRDefault="004D4335" w:rsidP="004D4335">
      <w:pPr>
        <w:pStyle w:val="aa"/>
        <w:ind w:firstLine="567"/>
      </w:pPr>
    </w:p>
    <w:p w:rsidR="004D4335" w:rsidRPr="00804BE9" w:rsidRDefault="004D4335" w:rsidP="004D4335">
      <w:pPr>
        <w:pStyle w:val="aa"/>
        <w:ind w:firstLine="567"/>
      </w:pPr>
      <w:r w:rsidRPr="00804BE9">
        <w:t xml:space="preserve">Сквер «Совенок» согласно Перечню зеленых зон общего пользования, предоставленного </w:t>
      </w:r>
      <w:r w:rsidRPr="00804BE9">
        <w:lastRenderedPageBreak/>
        <w:t xml:space="preserve">Управлением имущественных и земельных отношений администрации городского округа город Воронеж, имеет площадь 1,8 га. В настоящий момент на кадастром учете стоит участок с КН 36:34:0105038:15 под частью сквера площадью 9500 </w:t>
      </w:r>
      <w:proofErr w:type="spellStart"/>
      <w:r w:rsidRPr="00804BE9">
        <w:t>кв.м</w:t>
      </w:r>
      <w:proofErr w:type="spellEnd"/>
      <w:r w:rsidRPr="00804BE9">
        <w:t xml:space="preserve">. В рамках настоящего проекта предложено сформировать участок </w:t>
      </w:r>
      <w:proofErr w:type="gramStart"/>
      <w:r w:rsidRPr="00804BE9">
        <w:t>:З</w:t>
      </w:r>
      <w:proofErr w:type="gramEnd"/>
      <w:r w:rsidRPr="00804BE9">
        <w:t>У3</w:t>
      </w:r>
      <w:r w:rsidR="000C7B3D">
        <w:t>0</w:t>
      </w:r>
      <w:r w:rsidRPr="00804BE9">
        <w:t xml:space="preserve"> под остальной частью сквера. </w:t>
      </w:r>
    </w:p>
    <w:p w:rsidR="0083345F" w:rsidRPr="00804BE9" w:rsidRDefault="0083345F" w:rsidP="0083345F">
      <w:pPr>
        <w:pStyle w:val="aa"/>
        <w:ind w:firstLine="567"/>
      </w:pPr>
      <w:r w:rsidRPr="00804BE9">
        <w:t xml:space="preserve">Границы изменяемых и образуемых участков отображены в </w:t>
      </w:r>
      <w:r w:rsidR="00781DBA" w:rsidRPr="00804BE9">
        <w:t>прилагаемой графической части</w:t>
      </w:r>
      <w:r w:rsidRPr="00804BE9">
        <w:t>.</w:t>
      </w:r>
    </w:p>
    <w:p w:rsidR="005D55F2" w:rsidRPr="00804BE9" w:rsidRDefault="005D55F2" w:rsidP="00DD7848">
      <w:pPr>
        <w:pStyle w:val="a7"/>
        <w:spacing w:line="276" w:lineRule="auto"/>
      </w:pPr>
      <w:bookmarkStart w:id="18" w:name="_Toc87570951"/>
      <w:bookmarkStart w:id="19" w:name="_Toc84851997"/>
      <w:r w:rsidRPr="00804BE9">
        <w:t xml:space="preserve">3. </w:t>
      </w:r>
      <w:r w:rsidRPr="00804BE9">
        <w:rPr>
          <w:rFonts w:eastAsia="Calibri"/>
        </w:rPr>
        <w:t>Вид разрешенного использования образуемых земельных участков в соответствии с проектом планировки территории</w:t>
      </w:r>
      <w:bookmarkEnd w:id="18"/>
      <w:r w:rsidRPr="00804BE9">
        <w:rPr>
          <w:rFonts w:eastAsia="Calibri"/>
        </w:rPr>
        <w:t xml:space="preserve"> </w:t>
      </w:r>
      <w:bookmarkEnd w:id="19"/>
    </w:p>
    <w:p w:rsidR="005D55F2" w:rsidRPr="00804BE9" w:rsidRDefault="005D55F2" w:rsidP="005D55F2">
      <w:pPr>
        <w:pStyle w:val="aa"/>
      </w:pPr>
      <w:r w:rsidRPr="00804BE9">
        <w:rPr>
          <w:rFonts w:eastAsia="Calibri"/>
        </w:rPr>
        <w:t>Все земельные участки относятся к категории земель - земли населенных пунктов.</w:t>
      </w:r>
    </w:p>
    <w:p w:rsidR="002E2272" w:rsidRPr="00804BE9" w:rsidRDefault="005D55F2" w:rsidP="003A2A39">
      <w:pPr>
        <w:pStyle w:val="aa"/>
        <w:rPr>
          <w:i/>
        </w:rPr>
      </w:pPr>
      <w:r w:rsidRPr="00804BE9">
        <w:t>Координирование объектов землепользования выполнено в системе координат МСК-36 на основе предоставленного топо</w:t>
      </w:r>
      <w:r w:rsidR="008B6CB8" w:rsidRPr="00804BE9">
        <w:t>графо-геодезического материала.</w:t>
      </w:r>
    </w:p>
    <w:p w:rsidR="005D55F2" w:rsidRPr="00804BE9" w:rsidRDefault="005D55F2" w:rsidP="005D55F2">
      <w:pPr>
        <w:pStyle w:val="aa"/>
        <w:spacing w:before="120"/>
        <w:jc w:val="center"/>
      </w:pPr>
      <w:r w:rsidRPr="00804BE9">
        <w:rPr>
          <w:i/>
        </w:rPr>
        <w:t xml:space="preserve">Таблица 4 </w:t>
      </w:r>
      <w:r w:rsidRPr="00804BE9">
        <w:t xml:space="preserve">– Ведомость координат поворотных точек границ земельных участков </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2126"/>
        <w:gridCol w:w="2137"/>
        <w:gridCol w:w="1587"/>
        <w:gridCol w:w="3686"/>
      </w:tblGrid>
      <w:tr w:rsidR="005D55F2" w:rsidRPr="00804BE9" w:rsidTr="00C064BB">
        <w:trPr>
          <w:trHeight w:val="333"/>
          <w:tblHeader/>
          <w:jc w:val="center"/>
        </w:trPr>
        <w:tc>
          <w:tcPr>
            <w:tcW w:w="949" w:type="dxa"/>
            <w:shd w:val="clear" w:color="auto" w:fill="auto"/>
            <w:vAlign w:val="center"/>
          </w:tcPr>
          <w:p w:rsidR="005D55F2" w:rsidRPr="00804BE9" w:rsidRDefault="005D55F2" w:rsidP="00050A6A">
            <w:pPr>
              <w:pStyle w:val="afb"/>
              <w:jc w:val="center"/>
              <w:rPr>
                <w:b/>
              </w:rPr>
            </w:pPr>
            <w:r w:rsidRPr="00804BE9">
              <w:rPr>
                <w:b/>
              </w:rPr>
              <w:t>№ точки</w:t>
            </w:r>
          </w:p>
        </w:tc>
        <w:tc>
          <w:tcPr>
            <w:tcW w:w="2126" w:type="dxa"/>
            <w:shd w:val="clear" w:color="auto" w:fill="auto"/>
            <w:vAlign w:val="center"/>
          </w:tcPr>
          <w:p w:rsidR="005D55F2" w:rsidRPr="00804BE9" w:rsidRDefault="005D55F2" w:rsidP="00050A6A">
            <w:pPr>
              <w:pStyle w:val="afb"/>
              <w:jc w:val="center"/>
              <w:rPr>
                <w:b/>
              </w:rPr>
            </w:pPr>
            <w:r w:rsidRPr="00804BE9">
              <w:rPr>
                <w:b/>
              </w:rPr>
              <w:t xml:space="preserve">Координата </w:t>
            </w:r>
            <w:r w:rsidRPr="00804BE9">
              <w:rPr>
                <w:b/>
                <w:lang w:val="en-US"/>
              </w:rPr>
              <w:t>X</w:t>
            </w:r>
          </w:p>
        </w:tc>
        <w:tc>
          <w:tcPr>
            <w:tcW w:w="2137" w:type="dxa"/>
            <w:shd w:val="clear" w:color="auto" w:fill="auto"/>
            <w:vAlign w:val="center"/>
          </w:tcPr>
          <w:p w:rsidR="005D55F2" w:rsidRPr="00804BE9" w:rsidRDefault="005D55F2" w:rsidP="00050A6A">
            <w:pPr>
              <w:pStyle w:val="afb"/>
              <w:jc w:val="center"/>
              <w:rPr>
                <w:b/>
              </w:rPr>
            </w:pPr>
            <w:r w:rsidRPr="00804BE9">
              <w:rPr>
                <w:b/>
              </w:rPr>
              <w:t xml:space="preserve">Координата </w:t>
            </w:r>
            <w:r w:rsidRPr="00804BE9">
              <w:rPr>
                <w:b/>
                <w:lang w:val="en-US"/>
              </w:rPr>
              <w:t>Y</w:t>
            </w:r>
          </w:p>
        </w:tc>
        <w:tc>
          <w:tcPr>
            <w:tcW w:w="1587" w:type="dxa"/>
            <w:shd w:val="clear" w:color="auto" w:fill="auto"/>
            <w:vAlign w:val="center"/>
          </w:tcPr>
          <w:p w:rsidR="005D55F2" w:rsidRPr="00804BE9" w:rsidRDefault="005D55F2" w:rsidP="00C064BB">
            <w:pPr>
              <w:pStyle w:val="afb"/>
              <w:jc w:val="center"/>
              <w:rPr>
                <w:b/>
              </w:rPr>
            </w:pPr>
            <w:r w:rsidRPr="00804BE9">
              <w:rPr>
                <w:b/>
              </w:rPr>
              <w:t>Площадь участка, га</w:t>
            </w:r>
          </w:p>
        </w:tc>
        <w:tc>
          <w:tcPr>
            <w:tcW w:w="3686" w:type="dxa"/>
            <w:vAlign w:val="center"/>
          </w:tcPr>
          <w:p w:rsidR="005D55F2" w:rsidRPr="00804BE9" w:rsidRDefault="005D55F2" w:rsidP="00C064BB">
            <w:pPr>
              <w:pStyle w:val="afb"/>
              <w:jc w:val="center"/>
              <w:rPr>
                <w:b/>
              </w:rPr>
            </w:pPr>
            <w:r w:rsidRPr="00804BE9">
              <w:rPr>
                <w:b/>
              </w:rPr>
              <w:t xml:space="preserve">Вид разрешенного использования </w:t>
            </w:r>
          </w:p>
        </w:tc>
      </w:tr>
      <w:tr w:rsidR="005D55F2" w:rsidRPr="00804BE9" w:rsidTr="00C064BB">
        <w:trPr>
          <w:jc w:val="center"/>
        </w:trPr>
        <w:tc>
          <w:tcPr>
            <w:tcW w:w="5212" w:type="dxa"/>
            <w:gridSpan w:val="3"/>
            <w:vAlign w:val="center"/>
          </w:tcPr>
          <w:p w:rsidR="005D55F2" w:rsidRPr="00804BE9" w:rsidRDefault="005D55F2" w:rsidP="004F1D03">
            <w:pPr>
              <w:jc w:val="center"/>
              <w:rPr>
                <w:color w:val="000000"/>
              </w:rPr>
            </w:pPr>
            <w:r w:rsidRPr="00804BE9">
              <w:t>:ЗУ</w:t>
            </w:r>
            <w:proofErr w:type="gramStart"/>
            <w:r w:rsidR="004F1D03">
              <w:t>1</w:t>
            </w:r>
            <w:proofErr w:type="gramEnd"/>
          </w:p>
        </w:tc>
        <w:tc>
          <w:tcPr>
            <w:tcW w:w="1587" w:type="dxa"/>
            <w:vMerge w:val="restart"/>
            <w:vAlign w:val="center"/>
          </w:tcPr>
          <w:p w:rsidR="005D55F2" w:rsidRPr="00804BE9" w:rsidRDefault="005D55F2" w:rsidP="00D327C7">
            <w:pPr>
              <w:pStyle w:val="afb"/>
              <w:jc w:val="center"/>
            </w:pPr>
            <w:r w:rsidRPr="00804BE9">
              <w:t>0,1</w:t>
            </w:r>
            <w:r w:rsidR="00D327C7" w:rsidRPr="00804BE9">
              <w:t>239</w:t>
            </w:r>
          </w:p>
        </w:tc>
        <w:tc>
          <w:tcPr>
            <w:tcW w:w="3686" w:type="dxa"/>
            <w:vMerge w:val="restart"/>
            <w:vAlign w:val="center"/>
          </w:tcPr>
          <w:p w:rsidR="005D55F2" w:rsidRPr="00804BE9" w:rsidRDefault="0083345F" w:rsidP="002D2857">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93CE0" w:rsidRPr="00804BE9" w:rsidTr="00B61A69">
        <w:trPr>
          <w:jc w:val="center"/>
        </w:trPr>
        <w:tc>
          <w:tcPr>
            <w:tcW w:w="949" w:type="dxa"/>
            <w:vAlign w:val="center"/>
          </w:tcPr>
          <w:p w:rsidR="00E93CE0" w:rsidRPr="00804BE9" w:rsidRDefault="00E93CE0" w:rsidP="00050A6A">
            <w:pPr>
              <w:jc w:val="center"/>
              <w:rPr>
                <w:color w:val="000000"/>
              </w:rPr>
            </w:pPr>
            <w:r w:rsidRPr="00804BE9">
              <w:rPr>
                <w:color w:val="000000"/>
              </w:rPr>
              <w:t>30</w:t>
            </w:r>
          </w:p>
        </w:tc>
        <w:tc>
          <w:tcPr>
            <w:tcW w:w="2126" w:type="dxa"/>
            <w:vAlign w:val="bottom"/>
          </w:tcPr>
          <w:p w:rsidR="00E93CE0" w:rsidRPr="00804BE9" w:rsidRDefault="00090CCE" w:rsidP="00050A6A">
            <w:pPr>
              <w:jc w:val="center"/>
              <w:rPr>
                <w:color w:val="000000"/>
              </w:rPr>
            </w:pPr>
            <w:r w:rsidRPr="00804BE9">
              <w:rPr>
                <w:color w:val="000000"/>
              </w:rPr>
              <w:t>516617.67</w:t>
            </w:r>
          </w:p>
        </w:tc>
        <w:tc>
          <w:tcPr>
            <w:tcW w:w="2137" w:type="dxa"/>
            <w:vAlign w:val="bottom"/>
          </w:tcPr>
          <w:p w:rsidR="00E93CE0" w:rsidRPr="00804BE9" w:rsidRDefault="00090CCE" w:rsidP="00050A6A">
            <w:pPr>
              <w:jc w:val="center"/>
            </w:pPr>
            <w:r w:rsidRPr="00804BE9">
              <w:t>1305192.40</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pPr>
          </w:p>
        </w:tc>
      </w:tr>
      <w:tr w:rsidR="00E93CE0" w:rsidRPr="00804BE9" w:rsidTr="00B61A69">
        <w:trPr>
          <w:jc w:val="center"/>
        </w:trPr>
        <w:tc>
          <w:tcPr>
            <w:tcW w:w="949" w:type="dxa"/>
            <w:vAlign w:val="center"/>
          </w:tcPr>
          <w:p w:rsidR="00E93CE0" w:rsidRPr="00804BE9" w:rsidRDefault="00E93CE0" w:rsidP="00050A6A">
            <w:pPr>
              <w:jc w:val="center"/>
              <w:rPr>
                <w:color w:val="000000"/>
              </w:rPr>
            </w:pPr>
            <w:r w:rsidRPr="00804BE9">
              <w:rPr>
                <w:color w:val="000000"/>
              </w:rPr>
              <w:t>31</w:t>
            </w:r>
          </w:p>
        </w:tc>
        <w:tc>
          <w:tcPr>
            <w:tcW w:w="2126" w:type="dxa"/>
            <w:vAlign w:val="bottom"/>
          </w:tcPr>
          <w:p w:rsidR="00E93CE0" w:rsidRPr="00804BE9" w:rsidRDefault="00E93CE0" w:rsidP="00050A6A">
            <w:pPr>
              <w:jc w:val="center"/>
              <w:rPr>
                <w:color w:val="000000"/>
              </w:rPr>
            </w:pPr>
            <w:r w:rsidRPr="00804BE9">
              <w:rPr>
                <w:color w:val="000000"/>
              </w:rPr>
              <w:t>516630.15</w:t>
            </w:r>
          </w:p>
        </w:tc>
        <w:tc>
          <w:tcPr>
            <w:tcW w:w="2137" w:type="dxa"/>
            <w:vAlign w:val="bottom"/>
          </w:tcPr>
          <w:p w:rsidR="00E93CE0" w:rsidRPr="00804BE9" w:rsidRDefault="00E93CE0" w:rsidP="00050A6A">
            <w:pPr>
              <w:jc w:val="center"/>
              <w:rPr>
                <w:color w:val="000000"/>
              </w:rPr>
            </w:pPr>
            <w:r w:rsidRPr="00804BE9">
              <w:rPr>
                <w:color w:val="000000"/>
              </w:rPr>
              <w:t>1305192.67</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pPr>
          </w:p>
        </w:tc>
      </w:tr>
      <w:tr w:rsidR="00E93CE0" w:rsidRPr="00804BE9" w:rsidTr="00B61A69">
        <w:trPr>
          <w:jc w:val="center"/>
        </w:trPr>
        <w:tc>
          <w:tcPr>
            <w:tcW w:w="949" w:type="dxa"/>
            <w:vAlign w:val="center"/>
          </w:tcPr>
          <w:p w:rsidR="00E93CE0" w:rsidRPr="00804BE9" w:rsidRDefault="00E93CE0" w:rsidP="00050A6A">
            <w:pPr>
              <w:jc w:val="center"/>
              <w:rPr>
                <w:color w:val="000000"/>
              </w:rPr>
            </w:pPr>
            <w:r w:rsidRPr="00804BE9">
              <w:rPr>
                <w:color w:val="000000"/>
              </w:rPr>
              <w:t>32</w:t>
            </w:r>
          </w:p>
        </w:tc>
        <w:tc>
          <w:tcPr>
            <w:tcW w:w="2126" w:type="dxa"/>
            <w:vAlign w:val="bottom"/>
          </w:tcPr>
          <w:p w:rsidR="00E93CE0" w:rsidRPr="00804BE9" w:rsidRDefault="00E93CE0" w:rsidP="00050A6A">
            <w:pPr>
              <w:jc w:val="center"/>
              <w:rPr>
                <w:color w:val="000000"/>
              </w:rPr>
            </w:pPr>
            <w:r w:rsidRPr="00804BE9">
              <w:rPr>
                <w:color w:val="000000"/>
              </w:rPr>
              <w:t>516652.13</w:t>
            </w:r>
          </w:p>
        </w:tc>
        <w:tc>
          <w:tcPr>
            <w:tcW w:w="2137" w:type="dxa"/>
            <w:vAlign w:val="bottom"/>
          </w:tcPr>
          <w:p w:rsidR="00E93CE0" w:rsidRPr="00804BE9" w:rsidRDefault="00E93CE0" w:rsidP="00050A6A">
            <w:pPr>
              <w:jc w:val="center"/>
              <w:rPr>
                <w:color w:val="000000"/>
              </w:rPr>
            </w:pPr>
            <w:r w:rsidRPr="00804BE9">
              <w:rPr>
                <w:color w:val="000000"/>
              </w:rPr>
              <w:t>1305223.33</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pPr>
          </w:p>
        </w:tc>
      </w:tr>
      <w:tr w:rsidR="00E93CE0" w:rsidRPr="00804BE9" w:rsidTr="00B61A69">
        <w:trPr>
          <w:jc w:val="center"/>
        </w:trPr>
        <w:tc>
          <w:tcPr>
            <w:tcW w:w="949" w:type="dxa"/>
            <w:vAlign w:val="center"/>
          </w:tcPr>
          <w:p w:rsidR="00E93CE0" w:rsidRPr="00804BE9" w:rsidRDefault="00E93CE0" w:rsidP="00050A6A">
            <w:pPr>
              <w:jc w:val="center"/>
              <w:rPr>
                <w:color w:val="000000"/>
              </w:rPr>
            </w:pPr>
            <w:r w:rsidRPr="00804BE9">
              <w:rPr>
                <w:color w:val="000000"/>
              </w:rPr>
              <w:t>55</w:t>
            </w:r>
          </w:p>
        </w:tc>
        <w:tc>
          <w:tcPr>
            <w:tcW w:w="2126" w:type="dxa"/>
            <w:vAlign w:val="bottom"/>
          </w:tcPr>
          <w:p w:rsidR="00E93CE0" w:rsidRPr="00804BE9" w:rsidRDefault="00E93CE0" w:rsidP="00050A6A">
            <w:pPr>
              <w:jc w:val="center"/>
              <w:rPr>
                <w:color w:val="000000"/>
              </w:rPr>
            </w:pPr>
            <w:r w:rsidRPr="00804BE9">
              <w:rPr>
                <w:color w:val="000000"/>
              </w:rPr>
              <w:t>516613.91</w:t>
            </w:r>
          </w:p>
        </w:tc>
        <w:tc>
          <w:tcPr>
            <w:tcW w:w="2137" w:type="dxa"/>
            <w:vAlign w:val="bottom"/>
          </w:tcPr>
          <w:p w:rsidR="00E93CE0" w:rsidRPr="00804BE9" w:rsidRDefault="00E93CE0" w:rsidP="00050A6A">
            <w:pPr>
              <w:jc w:val="center"/>
              <w:rPr>
                <w:color w:val="000000"/>
              </w:rPr>
            </w:pPr>
            <w:r w:rsidRPr="00804BE9">
              <w:rPr>
                <w:color w:val="000000"/>
              </w:rPr>
              <w:t>1305252.69</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pPr>
          </w:p>
        </w:tc>
      </w:tr>
      <w:tr w:rsidR="00E93CE0" w:rsidRPr="00804BE9" w:rsidTr="00B61A69">
        <w:trPr>
          <w:jc w:val="center"/>
        </w:trPr>
        <w:tc>
          <w:tcPr>
            <w:tcW w:w="949" w:type="dxa"/>
            <w:vAlign w:val="center"/>
          </w:tcPr>
          <w:p w:rsidR="00E93CE0" w:rsidRPr="00804BE9" w:rsidRDefault="00E93CE0" w:rsidP="00050A6A">
            <w:pPr>
              <w:jc w:val="center"/>
              <w:rPr>
                <w:color w:val="000000"/>
              </w:rPr>
            </w:pPr>
            <w:r w:rsidRPr="00804BE9">
              <w:rPr>
                <w:color w:val="000000"/>
              </w:rPr>
              <w:t>33</w:t>
            </w:r>
          </w:p>
        </w:tc>
        <w:tc>
          <w:tcPr>
            <w:tcW w:w="2126" w:type="dxa"/>
            <w:vAlign w:val="bottom"/>
          </w:tcPr>
          <w:p w:rsidR="00E93CE0" w:rsidRPr="00804BE9" w:rsidRDefault="00090CCE" w:rsidP="00050A6A">
            <w:pPr>
              <w:jc w:val="center"/>
              <w:rPr>
                <w:color w:val="000000"/>
              </w:rPr>
            </w:pPr>
            <w:r w:rsidRPr="00804BE9">
              <w:rPr>
                <w:color w:val="000000"/>
              </w:rPr>
              <w:t>516616.47</w:t>
            </w:r>
          </w:p>
        </w:tc>
        <w:tc>
          <w:tcPr>
            <w:tcW w:w="2137" w:type="dxa"/>
            <w:vAlign w:val="bottom"/>
          </w:tcPr>
          <w:p w:rsidR="00E93CE0" w:rsidRPr="00804BE9" w:rsidRDefault="00090CCE" w:rsidP="00050A6A">
            <w:pPr>
              <w:jc w:val="center"/>
              <w:rPr>
                <w:color w:val="000000"/>
              </w:rPr>
            </w:pPr>
            <w:r w:rsidRPr="00804BE9">
              <w:rPr>
                <w:color w:val="000000"/>
              </w:rPr>
              <w:t>1305236.31</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pPr>
          </w:p>
        </w:tc>
      </w:tr>
      <w:tr w:rsidR="00090CCE" w:rsidRPr="00804BE9" w:rsidTr="00B61A69">
        <w:trPr>
          <w:jc w:val="center"/>
        </w:trPr>
        <w:tc>
          <w:tcPr>
            <w:tcW w:w="949" w:type="dxa"/>
            <w:vAlign w:val="center"/>
          </w:tcPr>
          <w:p w:rsidR="00090CCE" w:rsidRPr="00804BE9" w:rsidRDefault="00090CCE" w:rsidP="00090CCE">
            <w:pPr>
              <w:jc w:val="center"/>
              <w:rPr>
                <w:color w:val="000000"/>
              </w:rPr>
            </w:pPr>
            <w:r w:rsidRPr="00804BE9">
              <w:rPr>
                <w:color w:val="000000"/>
              </w:rPr>
              <w:t>30</w:t>
            </w:r>
          </w:p>
        </w:tc>
        <w:tc>
          <w:tcPr>
            <w:tcW w:w="2126" w:type="dxa"/>
            <w:vAlign w:val="bottom"/>
          </w:tcPr>
          <w:p w:rsidR="00090CCE" w:rsidRPr="00804BE9" w:rsidRDefault="00090CCE" w:rsidP="00090CCE">
            <w:pPr>
              <w:jc w:val="center"/>
              <w:rPr>
                <w:color w:val="000000"/>
              </w:rPr>
            </w:pPr>
            <w:r w:rsidRPr="00804BE9">
              <w:rPr>
                <w:color w:val="000000"/>
              </w:rPr>
              <w:t>516617.67</w:t>
            </w:r>
          </w:p>
        </w:tc>
        <w:tc>
          <w:tcPr>
            <w:tcW w:w="2137" w:type="dxa"/>
            <w:vAlign w:val="bottom"/>
          </w:tcPr>
          <w:p w:rsidR="00090CCE" w:rsidRPr="00804BE9" w:rsidRDefault="00090CCE" w:rsidP="00090CCE">
            <w:pPr>
              <w:jc w:val="center"/>
            </w:pPr>
            <w:r w:rsidRPr="00804BE9">
              <w:t>1305192.40</w:t>
            </w:r>
          </w:p>
        </w:tc>
        <w:tc>
          <w:tcPr>
            <w:tcW w:w="1587" w:type="dxa"/>
            <w:vMerge/>
            <w:vAlign w:val="center"/>
          </w:tcPr>
          <w:p w:rsidR="00090CCE" w:rsidRPr="00804BE9" w:rsidRDefault="00090CCE" w:rsidP="00090CCE">
            <w:pPr>
              <w:pStyle w:val="afb"/>
              <w:jc w:val="center"/>
            </w:pPr>
          </w:p>
        </w:tc>
        <w:tc>
          <w:tcPr>
            <w:tcW w:w="3686" w:type="dxa"/>
            <w:vMerge/>
            <w:vAlign w:val="center"/>
          </w:tcPr>
          <w:p w:rsidR="00090CCE" w:rsidRPr="00804BE9" w:rsidRDefault="00090CCE" w:rsidP="00090CCE">
            <w:pPr>
              <w:pStyle w:val="afb"/>
              <w:jc w:val="center"/>
            </w:pPr>
          </w:p>
        </w:tc>
      </w:tr>
      <w:tr w:rsidR="005D55F2" w:rsidRPr="00804BE9" w:rsidTr="00C064BB">
        <w:trPr>
          <w:jc w:val="center"/>
        </w:trPr>
        <w:tc>
          <w:tcPr>
            <w:tcW w:w="5212" w:type="dxa"/>
            <w:gridSpan w:val="3"/>
            <w:vAlign w:val="center"/>
          </w:tcPr>
          <w:p w:rsidR="005D55F2" w:rsidRPr="00804BE9" w:rsidRDefault="005D55F2" w:rsidP="004F1D03">
            <w:pPr>
              <w:jc w:val="center"/>
              <w:rPr>
                <w:color w:val="000000"/>
              </w:rPr>
            </w:pPr>
            <w:r w:rsidRPr="00804BE9">
              <w:t>:ЗУ</w:t>
            </w:r>
            <w:proofErr w:type="gramStart"/>
            <w:r w:rsidR="004F1D03">
              <w:t>2</w:t>
            </w:r>
            <w:proofErr w:type="gramEnd"/>
          </w:p>
        </w:tc>
        <w:tc>
          <w:tcPr>
            <w:tcW w:w="1587" w:type="dxa"/>
            <w:vMerge w:val="restart"/>
            <w:vAlign w:val="center"/>
          </w:tcPr>
          <w:p w:rsidR="005D55F2" w:rsidRPr="00804BE9" w:rsidRDefault="005D55F2" w:rsidP="00D327C7">
            <w:pPr>
              <w:pStyle w:val="afb"/>
              <w:jc w:val="center"/>
            </w:pPr>
            <w:r w:rsidRPr="00804BE9">
              <w:t>0,</w:t>
            </w:r>
            <w:r w:rsidR="00D327C7" w:rsidRPr="00804BE9">
              <w:t>3004</w:t>
            </w:r>
          </w:p>
        </w:tc>
        <w:tc>
          <w:tcPr>
            <w:tcW w:w="3686" w:type="dxa"/>
            <w:vMerge w:val="restart"/>
            <w:vAlign w:val="center"/>
          </w:tcPr>
          <w:p w:rsidR="005D55F2" w:rsidRPr="00804BE9" w:rsidRDefault="0083345F" w:rsidP="000A0840">
            <w:pPr>
              <w:pStyle w:val="afb"/>
              <w:jc w:val="center"/>
              <w:rPr>
                <w:rFonts w:cs="Consolas"/>
              </w:rPr>
            </w:pPr>
            <w:r w:rsidRPr="00804BE9">
              <w:t xml:space="preserve">2.6 </w:t>
            </w:r>
            <w:r w:rsidRPr="00804BE9">
              <w:rPr>
                <w:shd w:val="clear" w:color="auto" w:fill="FFFFFF"/>
              </w:rPr>
              <w:t>Многоэтажная жилая застройка (высотная застройка)</w:t>
            </w:r>
          </w:p>
        </w:tc>
      </w:tr>
      <w:tr w:rsidR="000A0840" w:rsidRPr="00804BE9" w:rsidTr="00B61A69">
        <w:trPr>
          <w:jc w:val="center"/>
        </w:trPr>
        <w:tc>
          <w:tcPr>
            <w:tcW w:w="949" w:type="dxa"/>
            <w:vAlign w:val="center"/>
          </w:tcPr>
          <w:p w:rsidR="000A0840" w:rsidRPr="00804BE9" w:rsidRDefault="000A0840" w:rsidP="00A763DC">
            <w:pPr>
              <w:jc w:val="center"/>
            </w:pPr>
            <w:r w:rsidRPr="00804BE9">
              <w:t>2</w:t>
            </w:r>
            <w:r w:rsidR="00A763DC" w:rsidRPr="00804BE9">
              <w:t>9</w:t>
            </w:r>
          </w:p>
        </w:tc>
        <w:tc>
          <w:tcPr>
            <w:tcW w:w="2126" w:type="dxa"/>
            <w:vAlign w:val="bottom"/>
          </w:tcPr>
          <w:p w:rsidR="000A0840" w:rsidRPr="00804BE9" w:rsidRDefault="00A763DC" w:rsidP="000A0840">
            <w:pPr>
              <w:jc w:val="center"/>
              <w:rPr>
                <w:color w:val="000000"/>
              </w:rPr>
            </w:pPr>
            <w:r w:rsidRPr="00804BE9">
              <w:rPr>
                <w:color w:val="000000"/>
              </w:rPr>
              <w:t>516550.31</w:t>
            </w:r>
          </w:p>
        </w:tc>
        <w:tc>
          <w:tcPr>
            <w:tcW w:w="2137" w:type="dxa"/>
            <w:vAlign w:val="bottom"/>
          </w:tcPr>
          <w:p w:rsidR="000A0840" w:rsidRPr="00804BE9" w:rsidRDefault="00A763DC" w:rsidP="000A0840">
            <w:pPr>
              <w:jc w:val="center"/>
              <w:rPr>
                <w:color w:val="000000"/>
              </w:rPr>
            </w:pPr>
            <w:r w:rsidRPr="00804BE9">
              <w:rPr>
                <w:color w:val="000000"/>
              </w:rPr>
              <w:t>1305190.97</w:t>
            </w:r>
          </w:p>
        </w:tc>
        <w:tc>
          <w:tcPr>
            <w:tcW w:w="1587" w:type="dxa"/>
            <w:vMerge/>
            <w:vAlign w:val="center"/>
          </w:tcPr>
          <w:p w:rsidR="000A0840" w:rsidRPr="00804BE9" w:rsidRDefault="000A0840" w:rsidP="000A0840">
            <w:pPr>
              <w:pStyle w:val="afb"/>
              <w:jc w:val="center"/>
            </w:pPr>
          </w:p>
        </w:tc>
        <w:tc>
          <w:tcPr>
            <w:tcW w:w="3686" w:type="dxa"/>
            <w:vMerge/>
            <w:vAlign w:val="center"/>
          </w:tcPr>
          <w:p w:rsidR="000A0840" w:rsidRPr="00804BE9" w:rsidRDefault="000A0840" w:rsidP="000A0840">
            <w:pPr>
              <w:pStyle w:val="afb"/>
              <w:jc w:val="center"/>
              <w:rPr>
                <w:rFonts w:cs="Consolas"/>
              </w:rPr>
            </w:pPr>
          </w:p>
        </w:tc>
      </w:tr>
      <w:tr w:rsidR="00090CCE" w:rsidRPr="00804BE9" w:rsidTr="00B61A69">
        <w:trPr>
          <w:jc w:val="center"/>
        </w:trPr>
        <w:tc>
          <w:tcPr>
            <w:tcW w:w="949" w:type="dxa"/>
            <w:vAlign w:val="center"/>
          </w:tcPr>
          <w:p w:rsidR="00090CCE" w:rsidRPr="00804BE9" w:rsidRDefault="00090CCE" w:rsidP="00090CCE">
            <w:pPr>
              <w:jc w:val="center"/>
            </w:pPr>
            <w:r w:rsidRPr="00804BE9">
              <w:t>30</w:t>
            </w:r>
          </w:p>
        </w:tc>
        <w:tc>
          <w:tcPr>
            <w:tcW w:w="2126" w:type="dxa"/>
            <w:vAlign w:val="bottom"/>
          </w:tcPr>
          <w:p w:rsidR="00090CCE" w:rsidRPr="00804BE9" w:rsidRDefault="00090CCE" w:rsidP="00090CCE">
            <w:pPr>
              <w:jc w:val="center"/>
              <w:rPr>
                <w:color w:val="000000"/>
              </w:rPr>
            </w:pPr>
            <w:r w:rsidRPr="00804BE9">
              <w:rPr>
                <w:color w:val="000000"/>
              </w:rPr>
              <w:t>516617.67</w:t>
            </w:r>
          </w:p>
        </w:tc>
        <w:tc>
          <w:tcPr>
            <w:tcW w:w="2137" w:type="dxa"/>
            <w:vAlign w:val="bottom"/>
          </w:tcPr>
          <w:p w:rsidR="00090CCE" w:rsidRPr="00804BE9" w:rsidRDefault="00090CCE" w:rsidP="00090CCE">
            <w:pPr>
              <w:jc w:val="center"/>
            </w:pPr>
            <w:r w:rsidRPr="00804BE9">
              <w:t>1305192.40</w:t>
            </w:r>
          </w:p>
        </w:tc>
        <w:tc>
          <w:tcPr>
            <w:tcW w:w="1587" w:type="dxa"/>
            <w:vMerge/>
            <w:vAlign w:val="center"/>
          </w:tcPr>
          <w:p w:rsidR="00090CCE" w:rsidRPr="00804BE9" w:rsidRDefault="00090CCE" w:rsidP="00090CCE">
            <w:pPr>
              <w:pStyle w:val="afb"/>
              <w:jc w:val="center"/>
            </w:pPr>
          </w:p>
        </w:tc>
        <w:tc>
          <w:tcPr>
            <w:tcW w:w="3686" w:type="dxa"/>
            <w:vMerge/>
            <w:vAlign w:val="center"/>
          </w:tcPr>
          <w:p w:rsidR="00090CCE" w:rsidRPr="00804BE9" w:rsidRDefault="00090CCE" w:rsidP="00090CCE">
            <w:pPr>
              <w:pStyle w:val="afb"/>
              <w:jc w:val="center"/>
              <w:rPr>
                <w:rFonts w:cs="Consolas"/>
              </w:rPr>
            </w:pPr>
          </w:p>
        </w:tc>
      </w:tr>
      <w:tr w:rsidR="00090CCE" w:rsidRPr="00804BE9" w:rsidTr="00B61A69">
        <w:trPr>
          <w:jc w:val="center"/>
        </w:trPr>
        <w:tc>
          <w:tcPr>
            <w:tcW w:w="949" w:type="dxa"/>
            <w:vAlign w:val="center"/>
          </w:tcPr>
          <w:p w:rsidR="00090CCE" w:rsidRPr="00804BE9" w:rsidRDefault="00090CCE" w:rsidP="00090CCE">
            <w:pPr>
              <w:jc w:val="center"/>
            </w:pPr>
            <w:r w:rsidRPr="00804BE9">
              <w:t>33</w:t>
            </w:r>
          </w:p>
        </w:tc>
        <w:tc>
          <w:tcPr>
            <w:tcW w:w="2126" w:type="dxa"/>
            <w:vAlign w:val="bottom"/>
          </w:tcPr>
          <w:p w:rsidR="00090CCE" w:rsidRPr="00804BE9" w:rsidRDefault="00090CCE" w:rsidP="00090CCE">
            <w:pPr>
              <w:jc w:val="center"/>
              <w:rPr>
                <w:color w:val="000000"/>
              </w:rPr>
            </w:pPr>
            <w:r w:rsidRPr="00804BE9">
              <w:rPr>
                <w:color w:val="000000"/>
              </w:rPr>
              <w:t>516616.47</w:t>
            </w:r>
          </w:p>
        </w:tc>
        <w:tc>
          <w:tcPr>
            <w:tcW w:w="2137" w:type="dxa"/>
            <w:vAlign w:val="bottom"/>
          </w:tcPr>
          <w:p w:rsidR="00090CCE" w:rsidRPr="00804BE9" w:rsidRDefault="00090CCE" w:rsidP="00090CCE">
            <w:pPr>
              <w:jc w:val="center"/>
              <w:rPr>
                <w:color w:val="000000"/>
              </w:rPr>
            </w:pPr>
            <w:r w:rsidRPr="00804BE9">
              <w:rPr>
                <w:color w:val="000000"/>
              </w:rPr>
              <w:t>1305236.31</w:t>
            </w:r>
          </w:p>
        </w:tc>
        <w:tc>
          <w:tcPr>
            <w:tcW w:w="1587" w:type="dxa"/>
            <w:vMerge/>
            <w:vAlign w:val="center"/>
          </w:tcPr>
          <w:p w:rsidR="00090CCE" w:rsidRPr="00804BE9" w:rsidRDefault="00090CCE" w:rsidP="00090CCE">
            <w:pPr>
              <w:pStyle w:val="afb"/>
              <w:jc w:val="center"/>
            </w:pPr>
          </w:p>
        </w:tc>
        <w:tc>
          <w:tcPr>
            <w:tcW w:w="3686" w:type="dxa"/>
            <w:vMerge/>
            <w:vAlign w:val="center"/>
          </w:tcPr>
          <w:p w:rsidR="00090CCE" w:rsidRPr="00804BE9" w:rsidRDefault="00090CCE" w:rsidP="00090CCE">
            <w:pPr>
              <w:pStyle w:val="afb"/>
              <w:jc w:val="center"/>
              <w:rPr>
                <w:rFonts w:cs="Consolas"/>
              </w:rPr>
            </w:pPr>
          </w:p>
        </w:tc>
      </w:tr>
      <w:tr w:rsidR="00E93CE0" w:rsidRPr="00804BE9" w:rsidTr="00B61A69">
        <w:trPr>
          <w:jc w:val="center"/>
        </w:trPr>
        <w:tc>
          <w:tcPr>
            <w:tcW w:w="949" w:type="dxa"/>
            <w:vAlign w:val="center"/>
          </w:tcPr>
          <w:p w:rsidR="00E93CE0" w:rsidRPr="00804BE9" w:rsidRDefault="00E93CE0" w:rsidP="00050A6A">
            <w:pPr>
              <w:jc w:val="center"/>
            </w:pPr>
            <w:r w:rsidRPr="00804BE9">
              <w:t>34</w:t>
            </w:r>
          </w:p>
        </w:tc>
        <w:tc>
          <w:tcPr>
            <w:tcW w:w="2126" w:type="dxa"/>
            <w:vAlign w:val="bottom"/>
          </w:tcPr>
          <w:p w:rsidR="00E93CE0" w:rsidRPr="00804BE9" w:rsidRDefault="00E93CE0" w:rsidP="00050A6A">
            <w:pPr>
              <w:jc w:val="center"/>
              <w:rPr>
                <w:color w:val="000000"/>
              </w:rPr>
            </w:pPr>
            <w:r w:rsidRPr="00804BE9">
              <w:rPr>
                <w:color w:val="000000"/>
              </w:rPr>
              <w:t>516549.59</w:t>
            </w:r>
          </w:p>
        </w:tc>
        <w:tc>
          <w:tcPr>
            <w:tcW w:w="2137" w:type="dxa"/>
            <w:vAlign w:val="bottom"/>
          </w:tcPr>
          <w:p w:rsidR="00E93CE0" w:rsidRPr="00804BE9" w:rsidRDefault="00E93CE0" w:rsidP="00050A6A">
            <w:pPr>
              <w:jc w:val="center"/>
              <w:rPr>
                <w:color w:val="000000"/>
              </w:rPr>
            </w:pPr>
            <w:r w:rsidRPr="00804BE9">
              <w:rPr>
                <w:color w:val="000000"/>
              </w:rPr>
              <w:t>1305236.55</w:t>
            </w:r>
          </w:p>
        </w:tc>
        <w:tc>
          <w:tcPr>
            <w:tcW w:w="1587" w:type="dxa"/>
            <w:vMerge/>
            <w:vAlign w:val="center"/>
          </w:tcPr>
          <w:p w:rsidR="00E93CE0" w:rsidRPr="00804BE9" w:rsidRDefault="00E93CE0" w:rsidP="00E93CE0">
            <w:pPr>
              <w:pStyle w:val="afb"/>
              <w:jc w:val="center"/>
            </w:pPr>
          </w:p>
        </w:tc>
        <w:tc>
          <w:tcPr>
            <w:tcW w:w="3686" w:type="dxa"/>
            <w:vMerge/>
            <w:vAlign w:val="center"/>
          </w:tcPr>
          <w:p w:rsidR="00E93CE0" w:rsidRPr="00804BE9" w:rsidRDefault="00E93CE0" w:rsidP="00E93CE0">
            <w:pPr>
              <w:pStyle w:val="afb"/>
              <w:jc w:val="center"/>
              <w:rPr>
                <w:rFonts w:cs="Consolas"/>
              </w:rPr>
            </w:pPr>
          </w:p>
        </w:tc>
      </w:tr>
      <w:tr w:rsidR="00A763DC" w:rsidRPr="00804BE9" w:rsidTr="00B61A69">
        <w:trPr>
          <w:jc w:val="center"/>
        </w:trPr>
        <w:tc>
          <w:tcPr>
            <w:tcW w:w="949" w:type="dxa"/>
            <w:vAlign w:val="center"/>
          </w:tcPr>
          <w:p w:rsidR="00A763DC" w:rsidRPr="00804BE9" w:rsidRDefault="00A763DC" w:rsidP="00A763DC">
            <w:pPr>
              <w:jc w:val="center"/>
            </w:pPr>
            <w:r w:rsidRPr="00804BE9">
              <w:t>29</w:t>
            </w:r>
          </w:p>
        </w:tc>
        <w:tc>
          <w:tcPr>
            <w:tcW w:w="2126" w:type="dxa"/>
            <w:vAlign w:val="bottom"/>
          </w:tcPr>
          <w:p w:rsidR="00A763DC" w:rsidRPr="00804BE9" w:rsidRDefault="00A763DC" w:rsidP="00A763DC">
            <w:pPr>
              <w:jc w:val="center"/>
              <w:rPr>
                <w:color w:val="000000"/>
              </w:rPr>
            </w:pPr>
            <w:r w:rsidRPr="00804BE9">
              <w:rPr>
                <w:color w:val="000000"/>
              </w:rPr>
              <w:t>516550.31</w:t>
            </w:r>
          </w:p>
        </w:tc>
        <w:tc>
          <w:tcPr>
            <w:tcW w:w="2137" w:type="dxa"/>
            <w:vAlign w:val="bottom"/>
          </w:tcPr>
          <w:p w:rsidR="00A763DC" w:rsidRPr="00804BE9" w:rsidRDefault="00A763DC" w:rsidP="00A763DC">
            <w:pPr>
              <w:jc w:val="center"/>
              <w:rPr>
                <w:color w:val="000000"/>
              </w:rPr>
            </w:pPr>
            <w:r w:rsidRPr="00804BE9">
              <w:rPr>
                <w:color w:val="000000"/>
              </w:rPr>
              <w:t>1305190.97</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A763DC" w:rsidRPr="00804BE9" w:rsidTr="00A763DC">
        <w:trPr>
          <w:jc w:val="center"/>
        </w:trPr>
        <w:tc>
          <w:tcPr>
            <w:tcW w:w="5212" w:type="dxa"/>
            <w:gridSpan w:val="3"/>
            <w:vAlign w:val="center"/>
          </w:tcPr>
          <w:p w:rsidR="00A763DC" w:rsidRPr="00804BE9" w:rsidRDefault="00A763DC" w:rsidP="004F1D03">
            <w:pPr>
              <w:jc w:val="center"/>
              <w:rPr>
                <w:color w:val="000000"/>
              </w:rPr>
            </w:pPr>
            <w:r w:rsidRPr="00804BE9">
              <w:t>:ЗУ</w:t>
            </w:r>
            <w:r w:rsidR="004F1D03">
              <w:t>3</w:t>
            </w:r>
          </w:p>
        </w:tc>
        <w:tc>
          <w:tcPr>
            <w:tcW w:w="1587" w:type="dxa"/>
            <w:vMerge w:val="restart"/>
            <w:vAlign w:val="center"/>
          </w:tcPr>
          <w:p w:rsidR="00A763DC" w:rsidRPr="00804BE9" w:rsidRDefault="00A763DC" w:rsidP="000A0840">
            <w:pPr>
              <w:pStyle w:val="afb"/>
              <w:jc w:val="center"/>
            </w:pPr>
            <w:r w:rsidRPr="00804BE9">
              <w:t>0,3096</w:t>
            </w:r>
          </w:p>
        </w:tc>
        <w:tc>
          <w:tcPr>
            <w:tcW w:w="3686" w:type="dxa"/>
            <w:vMerge w:val="restart"/>
            <w:vAlign w:val="center"/>
          </w:tcPr>
          <w:p w:rsidR="00A763DC" w:rsidRPr="00804BE9" w:rsidRDefault="00A763DC" w:rsidP="000A0840">
            <w:pPr>
              <w:pStyle w:val="afb"/>
              <w:jc w:val="center"/>
              <w:rPr>
                <w:rFonts w:cs="Consolas"/>
              </w:rPr>
            </w:pPr>
            <w:r w:rsidRPr="00804BE9">
              <w:t xml:space="preserve">2.6 </w:t>
            </w:r>
            <w:r w:rsidRPr="00804BE9">
              <w:rPr>
                <w:shd w:val="clear" w:color="auto" w:fill="FFFFFF"/>
              </w:rPr>
              <w:t>Многоэтажная жилая застройка (высотная застройка)</w:t>
            </w:r>
          </w:p>
        </w:tc>
      </w:tr>
      <w:tr w:rsidR="00A763DC" w:rsidRPr="00804BE9" w:rsidTr="00B61A69">
        <w:trPr>
          <w:jc w:val="center"/>
        </w:trPr>
        <w:tc>
          <w:tcPr>
            <w:tcW w:w="949" w:type="dxa"/>
            <w:vAlign w:val="center"/>
          </w:tcPr>
          <w:p w:rsidR="00A763DC" w:rsidRPr="00804BE9" w:rsidRDefault="00A763DC" w:rsidP="00A763DC">
            <w:pPr>
              <w:jc w:val="center"/>
            </w:pPr>
            <w:r w:rsidRPr="00804BE9">
              <w:t>28</w:t>
            </w:r>
          </w:p>
        </w:tc>
        <w:tc>
          <w:tcPr>
            <w:tcW w:w="2126" w:type="dxa"/>
            <w:vAlign w:val="bottom"/>
          </w:tcPr>
          <w:p w:rsidR="00A763DC" w:rsidRPr="00804BE9" w:rsidRDefault="00A763DC" w:rsidP="00A763DC">
            <w:pPr>
              <w:jc w:val="center"/>
              <w:rPr>
                <w:color w:val="000000"/>
              </w:rPr>
            </w:pPr>
            <w:r w:rsidRPr="00804BE9">
              <w:rPr>
                <w:color w:val="000000"/>
              </w:rPr>
              <w:t>516483.50</w:t>
            </w:r>
          </w:p>
        </w:tc>
        <w:tc>
          <w:tcPr>
            <w:tcW w:w="2137" w:type="dxa"/>
            <w:vAlign w:val="bottom"/>
          </w:tcPr>
          <w:p w:rsidR="00A763DC" w:rsidRPr="00804BE9" w:rsidRDefault="00A763DC" w:rsidP="00A763DC">
            <w:pPr>
              <w:jc w:val="center"/>
              <w:rPr>
                <w:color w:val="000000"/>
              </w:rPr>
            </w:pPr>
            <w:r w:rsidRPr="00804BE9">
              <w:rPr>
                <w:color w:val="000000"/>
              </w:rPr>
              <w:t>1305189.55</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A763DC" w:rsidRPr="00804BE9" w:rsidTr="00B61A69">
        <w:trPr>
          <w:jc w:val="center"/>
        </w:trPr>
        <w:tc>
          <w:tcPr>
            <w:tcW w:w="949" w:type="dxa"/>
            <w:vAlign w:val="center"/>
          </w:tcPr>
          <w:p w:rsidR="00A763DC" w:rsidRPr="00804BE9" w:rsidRDefault="00A763DC" w:rsidP="00A763DC">
            <w:pPr>
              <w:jc w:val="center"/>
            </w:pPr>
            <w:r w:rsidRPr="00804BE9">
              <w:t>29</w:t>
            </w:r>
          </w:p>
        </w:tc>
        <w:tc>
          <w:tcPr>
            <w:tcW w:w="2126" w:type="dxa"/>
            <w:vAlign w:val="bottom"/>
          </w:tcPr>
          <w:p w:rsidR="00A763DC" w:rsidRPr="00804BE9" w:rsidRDefault="00A763DC" w:rsidP="00A763DC">
            <w:pPr>
              <w:jc w:val="center"/>
              <w:rPr>
                <w:color w:val="000000"/>
              </w:rPr>
            </w:pPr>
            <w:r w:rsidRPr="00804BE9">
              <w:rPr>
                <w:color w:val="000000"/>
              </w:rPr>
              <w:t>516550.31</w:t>
            </w:r>
          </w:p>
        </w:tc>
        <w:tc>
          <w:tcPr>
            <w:tcW w:w="2137" w:type="dxa"/>
            <w:vAlign w:val="bottom"/>
          </w:tcPr>
          <w:p w:rsidR="00A763DC" w:rsidRPr="00804BE9" w:rsidRDefault="00A763DC" w:rsidP="00A763DC">
            <w:pPr>
              <w:jc w:val="center"/>
              <w:rPr>
                <w:color w:val="000000"/>
              </w:rPr>
            </w:pPr>
            <w:r w:rsidRPr="00804BE9">
              <w:rPr>
                <w:color w:val="000000"/>
              </w:rPr>
              <w:t>1305190.97</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A763DC" w:rsidRPr="00804BE9" w:rsidTr="00B61A69">
        <w:trPr>
          <w:jc w:val="center"/>
        </w:trPr>
        <w:tc>
          <w:tcPr>
            <w:tcW w:w="949" w:type="dxa"/>
            <w:vAlign w:val="center"/>
          </w:tcPr>
          <w:p w:rsidR="00A763DC" w:rsidRPr="00804BE9" w:rsidRDefault="00A763DC" w:rsidP="00A763DC">
            <w:pPr>
              <w:jc w:val="center"/>
            </w:pPr>
            <w:r w:rsidRPr="00804BE9">
              <w:t>34</w:t>
            </w:r>
          </w:p>
        </w:tc>
        <w:tc>
          <w:tcPr>
            <w:tcW w:w="2126" w:type="dxa"/>
            <w:vAlign w:val="bottom"/>
          </w:tcPr>
          <w:p w:rsidR="00A763DC" w:rsidRPr="00804BE9" w:rsidRDefault="00A763DC" w:rsidP="00A763DC">
            <w:pPr>
              <w:jc w:val="center"/>
              <w:rPr>
                <w:color w:val="000000"/>
              </w:rPr>
            </w:pPr>
            <w:r w:rsidRPr="00804BE9">
              <w:rPr>
                <w:color w:val="000000"/>
              </w:rPr>
              <w:t>516549.59</w:t>
            </w:r>
          </w:p>
        </w:tc>
        <w:tc>
          <w:tcPr>
            <w:tcW w:w="2137" w:type="dxa"/>
            <w:vAlign w:val="bottom"/>
          </w:tcPr>
          <w:p w:rsidR="00A763DC" w:rsidRPr="00804BE9" w:rsidRDefault="00A763DC" w:rsidP="00A763DC">
            <w:pPr>
              <w:jc w:val="center"/>
              <w:rPr>
                <w:color w:val="000000"/>
              </w:rPr>
            </w:pPr>
            <w:r w:rsidRPr="00804BE9">
              <w:rPr>
                <w:color w:val="000000"/>
              </w:rPr>
              <w:t>1305236.55</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A763DC" w:rsidRPr="00804BE9" w:rsidTr="00B61A69">
        <w:trPr>
          <w:jc w:val="center"/>
        </w:trPr>
        <w:tc>
          <w:tcPr>
            <w:tcW w:w="949" w:type="dxa"/>
            <w:vAlign w:val="center"/>
          </w:tcPr>
          <w:p w:rsidR="00A763DC" w:rsidRPr="00804BE9" w:rsidRDefault="00A763DC" w:rsidP="00A763DC">
            <w:pPr>
              <w:jc w:val="center"/>
            </w:pPr>
            <w:r w:rsidRPr="00804BE9">
              <w:t>35</w:t>
            </w:r>
          </w:p>
        </w:tc>
        <w:tc>
          <w:tcPr>
            <w:tcW w:w="2126" w:type="dxa"/>
            <w:vAlign w:val="bottom"/>
          </w:tcPr>
          <w:p w:rsidR="00A763DC" w:rsidRPr="00804BE9" w:rsidRDefault="00A763DC" w:rsidP="00A763DC">
            <w:pPr>
              <w:jc w:val="center"/>
              <w:rPr>
                <w:color w:val="000000"/>
              </w:rPr>
            </w:pPr>
            <w:r w:rsidRPr="00804BE9">
              <w:rPr>
                <w:color w:val="000000"/>
              </w:rPr>
              <w:t>516482.50</w:t>
            </w:r>
          </w:p>
        </w:tc>
        <w:tc>
          <w:tcPr>
            <w:tcW w:w="2137" w:type="dxa"/>
            <w:vAlign w:val="bottom"/>
          </w:tcPr>
          <w:p w:rsidR="00A763DC" w:rsidRPr="00804BE9" w:rsidRDefault="00A763DC" w:rsidP="00A763DC">
            <w:pPr>
              <w:jc w:val="center"/>
              <w:rPr>
                <w:color w:val="000000"/>
              </w:rPr>
            </w:pPr>
            <w:r w:rsidRPr="00804BE9">
              <w:rPr>
                <w:color w:val="000000"/>
              </w:rPr>
              <w:t>1305236.44</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A763DC" w:rsidRPr="00804BE9" w:rsidTr="00B61A69">
        <w:trPr>
          <w:jc w:val="center"/>
        </w:trPr>
        <w:tc>
          <w:tcPr>
            <w:tcW w:w="949" w:type="dxa"/>
            <w:vAlign w:val="center"/>
          </w:tcPr>
          <w:p w:rsidR="00A763DC" w:rsidRPr="00804BE9" w:rsidRDefault="00A763DC" w:rsidP="00A763DC">
            <w:pPr>
              <w:jc w:val="center"/>
            </w:pPr>
            <w:r w:rsidRPr="00804BE9">
              <w:t>28</w:t>
            </w:r>
          </w:p>
        </w:tc>
        <w:tc>
          <w:tcPr>
            <w:tcW w:w="2126" w:type="dxa"/>
            <w:vAlign w:val="bottom"/>
          </w:tcPr>
          <w:p w:rsidR="00A763DC" w:rsidRPr="00804BE9" w:rsidRDefault="00A763DC" w:rsidP="00A763DC">
            <w:pPr>
              <w:jc w:val="center"/>
              <w:rPr>
                <w:color w:val="000000"/>
              </w:rPr>
            </w:pPr>
            <w:r w:rsidRPr="00804BE9">
              <w:rPr>
                <w:color w:val="000000"/>
              </w:rPr>
              <w:t>516483.50</w:t>
            </w:r>
          </w:p>
        </w:tc>
        <w:tc>
          <w:tcPr>
            <w:tcW w:w="2137" w:type="dxa"/>
            <w:vAlign w:val="bottom"/>
          </w:tcPr>
          <w:p w:rsidR="00A763DC" w:rsidRPr="00804BE9" w:rsidRDefault="00A763DC" w:rsidP="00A763DC">
            <w:pPr>
              <w:jc w:val="center"/>
              <w:rPr>
                <w:color w:val="000000"/>
              </w:rPr>
            </w:pPr>
            <w:r w:rsidRPr="00804BE9">
              <w:rPr>
                <w:color w:val="000000"/>
              </w:rPr>
              <w:t>1305189.55</w:t>
            </w:r>
          </w:p>
        </w:tc>
        <w:tc>
          <w:tcPr>
            <w:tcW w:w="1587" w:type="dxa"/>
            <w:vMerge/>
            <w:vAlign w:val="center"/>
          </w:tcPr>
          <w:p w:rsidR="00A763DC" w:rsidRPr="00804BE9" w:rsidRDefault="00A763DC" w:rsidP="00A763DC">
            <w:pPr>
              <w:pStyle w:val="afb"/>
              <w:jc w:val="center"/>
            </w:pPr>
          </w:p>
        </w:tc>
        <w:tc>
          <w:tcPr>
            <w:tcW w:w="3686" w:type="dxa"/>
            <w:vMerge/>
            <w:vAlign w:val="center"/>
          </w:tcPr>
          <w:p w:rsidR="00A763DC" w:rsidRPr="00804BE9" w:rsidRDefault="00A763DC" w:rsidP="00A763DC">
            <w:pPr>
              <w:pStyle w:val="afb"/>
              <w:jc w:val="center"/>
              <w:rPr>
                <w:rFonts w:cs="Consolas"/>
              </w:rPr>
            </w:pPr>
          </w:p>
        </w:tc>
      </w:tr>
      <w:tr w:rsidR="004F1D03" w:rsidRPr="00804BE9" w:rsidTr="0042169D">
        <w:trPr>
          <w:jc w:val="center"/>
        </w:trPr>
        <w:tc>
          <w:tcPr>
            <w:tcW w:w="5212" w:type="dxa"/>
            <w:gridSpan w:val="3"/>
            <w:vAlign w:val="center"/>
          </w:tcPr>
          <w:p w:rsidR="004F1D03" w:rsidRPr="00804BE9" w:rsidRDefault="004F1D03" w:rsidP="00A763DC">
            <w:pPr>
              <w:jc w:val="center"/>
              <w:rPr>
                <w:color w:val="000000"/>
              </w:rPr>
            </w:pPr>
            <w:r w:rsidRPr="00804BE9">
              <w:t>:ЗУ</w:t>
            </w:r>
            <w:proofErr w:type="gramStart"/>
            <w:r>
              <w:t>4</w:t>
            </w:r>
            <w:proofErr w:type="gramEnd"/>
          </w:p>
        </w:tc>
        <w:tc>
          <w:tcPr>
            <w:tcW w:w="1587" w:type="dxa"/>
            <w:vMerge w:val="restart"/>
            <w:vAlign w:val="center"/>
          </w:tcPr>
          <w:p w:rsidR="004F1D03" w:rsidRPr="00804BE9" w:rsidRDefault="004F1D03" w:rsidP="00A763DC">
            <w:pPr>
              <w:pStyle w:val="afb"/>
              <w:jc w:val="center"/>
            </w:pPr>
            <w:r>
              <w:t>0,0321</w:t>
            </w:r>
          </w:p>
        </w:tc>
        <w:tc>
          <w:tcPr>
            <w:tcW w:w="3686" w:type="dxa"/>
            <w:vMerge w:val="restart"/>
            <w:vAlign w:val="center"/>
          </w:tcPr>
          <w:p w:rsidR="004F1D03" w:rsidRPr="00804BE9" w:rsidRDefault="004F1D03" w:rsidP="00A763DC">
            <w:pPr>
              <w:pStyle w:val="afb"/>
              <w:jc w:val="center"/>
              <w:rPr>
                <w:rFonts w:cs="Consolas"/>
              </w:rPr>
            </w:pPr>
            <w:r w:rsidRPr="00804BE9">
              <w:t xml:space="preserve">3.1.1 </w:t>
            </w:r>
            <w:r w:rsidRPr="00804BE9">
              <w:rPr>
                <w:rFonts w:cs="Consolas"/>
              </w:rPr>
              <w:t>Предоставление коммунальных услуг</w:t>
            </w:r>
          </w:p>
        </w:tc>
      </w:tr>
      <w:tr w:rsidR="004F1D03" w:rsidRPr="00804BE9" w:rsidTr="0042169D">
        <w:trPr>
          <w:jc w:val="center"/>
        </w:trPr>
        <w:tc>
          <w:tcPr>
            <w:tcW w:w="949" w:type="dxa"/>
          </w:tcPr>
          <w:p w:rsidR="004F1D03" w:rsidRPr="00804BE9" w:rsidRDefault="004F1D03" w:rsidP="004F1D03">
            <w:pPr>
              <w:jc w:val="center"/>
            </w:pPr>
            <w:r w:rsidRPr="00804BE9">
              <w:t>36</w:t>
            </w:r>
          </w:p>
        </w:tc>
        <w:tc>
          <w:tcPr>
            <w:tcW w:w="2126" w:type="dxa"/>
            <w:vAlign w:val="bottom"/>
          </w:tcPr>
          <w:p w:rsidR="004F1D03" w:rsidRPr="00804BE9" w:rsidRDefault="004F1D03" w:rsidP="004F1D03">
            <w:pPr>
              <w:jc w:val="center"/>
              <w:rPr>
                <w:color w:val="000000"/>
              </w:rPr>
            </w:pPr>
            <w:r w:rsidRPr="00804BE9">
              <w:rPr>
                <w:color w:val="000000"/>
              </w:rPr>
              <w:t>516459.31</w:t>
            </w:r>
          </w:p>
        </w:tc>
        <w:tc>
          <w:tcPr>
            <w:tcW w:w="2137" w:type="dxa"/>
            <w:vAlign w:val="bottom"/>
          </w:tcPr>
          <w:p w:rsidR="004F1D03" w:rsidRPr="00804BE9" w:rsidRDefault="004F1D03" w:rsidP="004F1D03">
            <w:pPr>
              <w:jc w:val="center"/>
              <w:rPr>
                <w:color w:val="000000"/>
              </w:rPr>
            </w:pPr>
            <w:r w:rsidRPr="00804BE9">
              <w:rPr>
                <w:color w:val="000000"/>
              </w:rPr>
              <w:t>1305236.38</w:t>
            </w:r>
          </w:p>
        </w:tc>
        <w:tc>
          <w:tcPr>
            <w:tcW w:w="1587" w:type="dxa"/>
            <w:vMerge/>
            <w:vAlign w:val="center"/>
          </w:tcPr>
          <w:p w:rsidR="004F1D03" w:rsidRPr="00804BE9" w:rsidRDefault="004F1D03" w:rsidP="004F1D03">
            <w:pPr>
              <w:pStyle w:val="afb"/>
              <w:jc w:val="center"/>
            </w:pPr>
          </w:p>
        </w:tc>
        <w:tc>
          <w:tcPr>
            <w:tcW w:w="3686" w:type="dxa"/>
            <w:vMerge/>
            <w:vAlign w:val="center"/>
          </w:tcPr>
          <w:p w:rsidR="004F1D03" w:rsidRPr="00804BE9" w:rsidRDefault="004F1D03" w:rsidP="004F1D03">
            <w:pPr>
              <w:pStyle w:val="afb"/>
              <w:jc w:val="center"/>
              <w:rPr>
                <w:rFonts w:cs="Consolas"/>
              </w:rPr>
            </w:pPr>
          </w:p>
        </w:tc>
      </w:tr>
      <w:tr w:rsidR="004F1D03" w:rsidRPr="00804BE9" w:rsidTr="0042169D">
        <w:trPr>
          <w:jc w:val="center"/>
        </w:trPr>
        <w:tc>
          <w:tcPr>
            <w:tcW w:w="949" w:type="dxa"/>
          </w:tcPr>
          <w:p w:rsidR="004F1D03" w:rsidRPr="00804BE9" w:rsidRDefault="004F1D03" w:rsidP="004F1D03">
            <w:pPr>
              <w:jc w:val="center"/>
            </w:pPr>
            <w:r w:rsidRPr="00804BE9">
              <w:t>37</w:t>
            </w:r>
          </w:p>
        </w:tc>
        <w:tc>
          <w:tcPr>
            <w:tcW w:w="2126" w:type="dxa"/>
            <w:vAlign w:val="bottom"/>
          </w:tcPr>
          <w:p w:rsidR="004F1D03" w:rsidRPr="00804BE9" w:rsidRDefault="004F1D03" w:rsidP="004F1D03">
            <w:pPr>
              <w:jc w:val="center"/>
              <w:rPr>
                <w:color w:val="000000"/>
              </w:rPr>
            </w:pPr>
            <w:r w:rsidRPr="00804BE9">
              <w:rPr>
                <w:color w:val="000000"/>
              </w:rPr>
              <w:t>516459.35</w:t>
            </w:r>
          </w:p>
        </w:tc>
        <w:tc>
          <w:tcPr>
            <w:tcW w:w="2137" w:type="dxa"/>
            <w:vAlign w:val="bottom"/>
          </w:tcPr>
          <w:p w:rsidR="004F1D03" w:rsidRPr="00804BE9" w:rsidRDefault="004F1D03" w:rsidP="004F1D03">
            <w:pPr>
              <w:jc w:val="center"/>
              <w:rPr>
                <w:color w:val="000000"/>
              </w:rPr>
            </w:pPr>
            <w:r w:rsidRPr="00804BE9">
              <w:rPr>
                <w:color w:val="000000"/>
              </w:rPr>
              <w:t>1305223.26</w:t>
            </w:r>
          </w:p>
        </w:tc>
        <w:tc>
          <w:tcPr>
            <w:tcW w:w="1587" w:type="dxa"/>
            <w:vMerge/>
            <w:vAlign w:val="center"/>
          </w:tcPr>
          <w:p w:rsidR="004F1D03" w:rsidRPr="00804BE9" w:rsidRDefault="004F1D03" w:rsidP="004F1D03">
            <w:pPr>
              <w:pStyle w:val="afb"/>
              <w:jc w:val="center"/>
            </w:pPr>
          </w:p>
        </w:tc>
        <w:tc>
          <w:tcPr>
            <w:tcW w:w="3686" w:type="dxa"/>
            <w:vMerge/>
            <w:vAlign w:val="center"/>
          </w:tcPr>
          <w:p w:rsidR="004F1D03" w:rsidRPr="00804BE9" w:rsidRDefault="004F1D03" w:rsidP="004F1D03">
            <w:pPr>
              <w:pStyle w:val="afb"/>
              <w:jc w:val="center"/>
              <w:rPr>
                <w:rFonts w:cs="Consolas"/>
              </w:rPr>
            </w:pPr>
          </w:p>
        </w:tc>
      </w:tr>
      <w:tr w:rsidR="004F1D03" w:rsidRPr="00804BE9" w:rsidTr="0042169D">
        <w:trPr>
          <w:jc w:val="center"/>
        </w:trPr>
        <w:tc>
          <w:tcPr>
            <w:tcW w:w="949" w:type="dxa"/>
          </w:tcPr>
          <w:p w:rsidR="004F1D03" w:rsidRPr="00804BE9" w:rsidRDefault="004F1D03" w:rsidP="004F1D03">
            <w:pPr>
              <w:jc w:val="center"/>
            </w:pPr>
            <w:r w:rsidRPr="00804BE9">
              <w:t>38</w:t>
            </w:r>
          </w:p>
        </w:tc>
        <w:tc>
          <w:tcPr>
            <w:tcW w:w="2126" w:type="dxa"/>
            <w:vAlign w:val="bottom"/>
          </w:tcPr>
          <w:p w:rsidR="004F1D03" w:rsidRPr="00804BE9" w:rsidRDefault="004F1D03" w:rsidP="004F1D03">
            <w:pPr>
              <w:jc w:val="center"/>
              <w:rPr>
                <w:color w:val="000000"/>
              </w:rPr>
            </w:pPr>
            <w:r w:rsidRPr="00804BE9">
              <w:rPr>
                <w:color w:val="000000"/>
              </w:rPr>
              <w:t>516435.10</w:t>
            </w:r>
          </w:p>
        </w:tc>
        <w:tc>
          <w:tcPr>
            <w:tcW w:w="2137" w:type="dxa"/>
            <w:vAlign w:val="bottom"/>
          </w:tcPr>
          <w:p w:rsidR="004F1D03" w:rsidRPr="00804BE9" w:rsidRDefault="004F1D03" w:rsidP="004F1D03">
            <w:pPr>
              <w:jc w:val="center"/>
              <w:rPr>
                <w:color w:val="000000"/>
              </w:rPr>
            </w:pPr>
            <w:r w:rsidRPr="00804BE9">
              <w:rPr>
                <w:color w:val="000000"/>
              </w:rPr>
              <w:t>1305223.18</w:t>
            </w:r>
          </w:p>
        </w:tc>
        <w:tc>
          <w:tcPr>
            <w:tcW w:w="1587" w:type="dxa"/>
            <w:vMerge/>
            <w:vAlign w:val="center"/>
          </w:tcPr>
          <w:p w:rsidR="004F1D03" w:rsidRPr="00804BE9" w:rsidRDefault="004F1D03" w:rsidP="004F1D03">
            <w:pPr>
              <w:pStyle w:val="afb"/>
              <w:jc w:val="center"/>
            </w:pPr>
          </w:p>
        </w:tc>
        <w:tc>
          <w:tcPr>
            <w:tcW w:w="3686" w:type="dxa"/>
            <w:vMerge/>
            <w:vAlign w:val="center"/>
          </w:tcPr>
          <w:p w:rsidR="004F1D03" w:rsidRPr="00804BE9" w:rsidRDefault="004F1D03" w:rsidP="004F1D03">
            <w:pPr>
              <w:pStyle w:val="afb"/>
              <w:jc w:val="center"/>
              <w:rPr>
                <w:rFonts w:cs="Consolas"/>
              </w:rPr>
            </w:pPr>
          </w:p>
        </w:tc>
      </w:tr>
      <w:tr w:rsidR="004F1D03" w:rsidRPr="00804BE9" w:rsidTr="0042169D">
        <w:trPr>
          <w:jc w:val="center"/>
        </w:trPr>
        <w:tc>
          <w:tcPr>
            <w:tcW w:w="949" w:type="dxa"/>
          </w:tcPr>
          <w:p w:rsidR="004F1D03" w:rsidRPr="00804BE9" w:rsidRDefault="004F1D03" w:rsidP="004F1D03">
            <w:pPr>
              <w:jc w:val="center"/>
            </w:pPr>
            <w:r w:rsidRPr="00804BE9">
              <w:t>39</w:t>
            </w:r>
          </w:p>
        </w:tc>
        <w:tc>
          <w:tcPr>
            <w:tcW w:w="2126" w:type="dxa"/>
            <w:vAlign w:val="bottom"/>
          </w:tcPr>
          <w:p w:rsidR="004F1D03" w:rsidRPr="00804BE9" w:rsidRDefault="004F1D03" w:rsidP="004F1D03">
            <w:pPr>
              <w:jc w:val="center"/>
              <w:rPr>
                <w:color w:val="000000"/>
              </w:rPr>
            </w:pPr>
            <w:r w:rsidRPr="00804BE9">
              <w:rPr>
                <w:color w:val="000000"/>
              </w:rPr>
              <w:t>516434.98</w:t>
            </w:r>
          </w:p>
        </w:tc>
        <w:tc>
          <w:tcPr>
            <w:tcW w:w="2137" w:type="dxa"/>
            <w:vAlign w:val="bottom"/>
          </w:tcPr>
          <w:p w:rsidR="004F1D03" w:rsidRPr="00804BE9" w:rsidRDefault="004F1D03" w:rsidP="004F1D03">
            <w:pPr>
              <w:jc w:val="center"/>
              <w:rPr>
                <w:color w:val="000000"/>
              </w:rPr>
            </w:pPr>
            <w:r w:rsidRPr="00804BE9">
              <w:rPr>
                <w:color w:val="000000"/>
              </w:rPr>
              <w:t>1305236.51</w:t>
            </w:r>
          </w:p>
        </w:tc>
        <w:tc>
          <w:tcPr>
            <w:tcW w:w="1587" w:type="dxa"/>
            <w:vMerge/>
            <w:vAlign w:val="center"/>
          </w:tcPr>
          <w:p w:rsidR="004F1D03" w:rsidRPr="00804BE9" w:rsidRDefault="004F1D03" w:rsidP="004F1D03">
            <w:pPr>
              <w:pStyle w:val="afb"/>
              <w:jc w:val="center"/>
            </w:pPr>
          </w:p>
        </w:tc>
        <w:tc>
          <w:tcPr>
            <w:tcW w:w="3686" w:type="dxa"/>
            <w:vMerge/>
            <w:vAlign w:val="center"/>
          </w:tcPr>
          <w:p w:rsidR="004F1D03" w:rsidRPr="00804BE9" w:rsidRDefault="004F1D03" w:rsidP="004F1D03">
            <w:pPr>
              <w:pStyle w:val="afb"/>
              <w:jc w:val="center"/>
              <w:rPr>
                <w:rFonts w:cs="Consolas"/>
              </w:rPr>
            </w:pPr>
          </w:p>
        </w:tc>
      </w:tr>
      <w:tr w:rsidR="004F1D03" w:rsidRPr="00804BE9" w:rsidTr="00B61A69">
        <w:trPr>
          <w:jc w:val="center"/>
        </w:trPr>
        <w:tc>
          <w:tcPr>
            <w:tcW w:w="949" w:type="dxa"/>
            <w:vAlign w:val="center"/>
          </w:tcPr>
          <w:p w:rsidR="004F1D03" w:rsidRPr="00804BE9" w:rsidRDefault="004F1D03" w:rsidP="004F1D03">
            <w:pPr>
              <w:jc w:val="center"/>
              <w:rPr>
                <w:color w:val="000000"/>
              </w:rPr>
            </w:pPr>
            <w:r w:rsidRPr="00804BE9">
              <w:rPr>
                <w:color w:val="000000"/>
              </w:rPr>
              <w:t>36</w:t>
            </w:r>
          </w:p>
        </w:tc>
        <w:tc>
          <w:tcPr>
            <w:tcW w:w="2126" w:type="dxa"/>
            <w:vAlign w:val="bottom"/>
          </w:tcPr>
          <w:p w:rsidR="004F1D03" w:rsidRPr="00804BE9" w:rsidRDefault="004F1D03" w:rsidP="004F1D03">
            <w:pPr>
              <w:jc w:val="center"/>
              <w:rPr>
                <w:color w:val="000000"/>
              </w:rPr>
            </w:pPr>
            <w:r w:rsidRPr="00804BE9">
              <w:rPr>
                <w:color w:val="000000"/>
              </w:rPr>
              <w:t>516459.31</w:t>
            </w:r>
          </w:p>
        </w:tc>
        <w:tc>
          <w:tcPr>
            <w:tcW w:w="2137" w:type="dxa"/>
            <w:vAlign w:val="bottom"/>
          </w:tcPr>
          <w:p w:rsidR="004F1D03" w:rsidRPr="00804BE9" w:rsidRDefault="004F1D03" w:rsidP="004F1D03">
            <w:pPr>
              <w:jc w:val="center"/>
              <w:rPr>
                <w:color w:val="000000"/>
              </w:rPr>
            </w:pPr>
            <w:r w:rsidRPr="00804BE9">
              <w:rPr>
                <w:color w:val="000000"/>
              </w:rPr>
              <w:t>1305236.38</w:t>
            </w:r>
          </w:p>
        </w:tc>
        <w:tc>
          <w:tcPr>
            <w:tcW w:w="1587" w:type="dxa"/>
            <w:vMerge/>
            <w:vAlign w:val="center"/>
          </w:tcPr>
          <w:p w:rsidR="004F1D03" w:rsidRPr="00804BE9" w:rsidRDefault="004F1D03" w:rsidP="004F1D03">
            <w:pPr>
              <w:pStyle w:val="afb"/>
              <w:jc w:val="center"/>
            </w:pPr>
          </w:p>
        </w:tc>
        <w:tc>
          <w:tcPr>
            <w:tcW w:w="3686" w:type="dxa"/>
            <w:vMerge/>
            <w:vAlign w:val="center"/>
          </w:tcPr>
          <w:p w:rsidR="004F1D03" w:rsidRPr="00804BE9" w:rsidRDefault="004F1D03" w:rsidP="004F1D03">
            <w:pPr>
              <w:pStyle w:val="afb"/>
              <w:jc w:val="center"/>
              <w:rPr>
                <w:rFonts w:cs="Consolas"/>
              </w:rP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42169D">
              <w:t>:ЗУ</w:t>
            </w:r>
            <w:r w:rsidR="0042169D" w:rsidRPr="0042169D">
              <w:t>5</w:t>
            </w:r>
          </w:p>
        </w:tc>
        <w:tc>
          <w:tcPr>
            <w:tcW w:w="1587" w:type="dxa"/>
            <w:vMerge w:val="restart"/>
            <w:vAlign w:val="center"/>
          </w:tcPr>
          <w:p w:rsidR="005D55F2" w:rsidRPr="00804BE9" w:rsidRDefault="005D55F2" w:rsidP="00AF1B73">
            <w:pPr>
              <w:pStyle w:val="afb"/>
              <w:jc w:val="center"/>
            </w:pPr>
            <w:r w:rsidRPr="00804BE9">
              <w:t>0,7</w:t>
            </w:r>
            <w:r w:rsidR="00AF1B73" w:rsidRPr="00804BE9">
              <w:t>781</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rPr>
                <w:rFonts w:cs="Consolas"/>
              </w:rPr>
            </w:pPr>
          </w:p>
        </w:tc>
      </w:tr>
      <w:tr w:rsidR="00E65423" w:rsidRPr="00804BE9" w:rsidTr="00B61A69">
        <w:trPr>
          <w:jc w:val="center"/>
        </w:trPr>
        <w:tc>
          <w:tcPr>
            <w:tcW w:w="949" w:type="dxa"/>
          </w:tcPr>
          <w:p w:rsidR="00E65423" w:rsidRPr="00804BE9" w:rsidRDefault="00E65423" w:rsidP="00050A6A">
            <w:pPr>
              <w:jc w:val="center"/>
            </w:pPr>
            <w:r w:rsidRPr="00804BE9">
              <w:t>24</w:t>
            </w:r>
          </w:p>
        </w:tc>
        <w:tc>
          <w:tcPr>
            <w:tcW w:w="2126" w:type="dxa"/>
            <w:vAlign w:val="bottom"/>
          </w:tcPr>
          <w:p w:rsidR="00E65423" w:rsidRPr="00804BE9" w:rsidRDefault="00E65423" w:rsidP="00050A6A">
            <w:pPr>
              <w:jc w:val="center"/>
              <w:rPr>
                <w:color w:val="000000"/>
              </w:rPr>
            </w:pPr>
            <w:r w:rsidRPr="00804BE9">
              <w:rPr>
                <w:color w:val="000000"/>
              </w:rPr>
              <w:t>516347.39</w:t>
            </w:r>
          </w:p>
        </w:tc>
        <w:tc>
          <w:tcPr>
            <w:tcW w:w="2137" w:type="dxa"/>
            <w:vAlign w:val="bottom"/>
          </w:tcPr>
          <w:p w:rsidR="00E65423" w:rsidRPr="00804BE9" w:rsidRDefault="00E65423" w:rsidP="00050A6A">
            <w:pPr>
              <w:jc w:val="center"/>
              <w:rPr>
                <w:color w:val="000000"/>
              </w:rPr>
            </w:pPr>
            <w:r w:rsidRPr="00804BE9">
              <w:rPr>
                <w:color w:val="000000"/>
              </w:rPr>
              <w:t>1305222.91</w:t>
            </w:r>
          </w:p>
        </w:tc>
        <w:tc>
          <w:tcPr>
            <w:tcW w:w="1587" w:type="dxa"/>
            <w:vMerge/>
            <w:vAlign w:val="center"/>
          </w:tcPr>
          <w:p w:rsidR="00E65423" w:rsidRPr="00804BE9" w:rsidRDefault="00E65423" w:rsidP="00E65423">
            <w:pPr>
              <w:pStyle w:val="afb"/>
              <w:jc w:val="center"/>
            </w:pPr>
          </w:p>
        </w:tc>
        <w:tc>
          <w:tcPr>
            <w:tcW w:w="3686" w:type="dxa"/>
            <w:vMerge/>
            <w:vAlign w:val="center"/>
          </w:tcPr>
          <w:p w:rsidR="00E65423" w:rsidRPr="00804BE9" w:rsidRDefault="00E65423" w:rsidP="00E65423">
            <w:pPr>
              <w:pStyle w:val="afb"/>
              <w:jc w:val="center"/>
            </w:pPr>
          </w:p>
        </w:tc>
      </w:tr>
      <w:tr w:rsidR="00E65423" w:rsidRPr="00804BE9" w:rsidTr="00B61A69">
        <w:trPr>
          <w:jc w:val="center"/>
        </w:trPr>
        <w:tc>
          <w:tcPr>
            <w:tcW w:w="949" w:type="dxa"/>
          </w:tcPr>
          <w:p w:rsidR="00E65423" w:rsidRPr="00804BE9" w:rsidRDefault="00E65423" w:rsidP="00050A6A">
            <w:pPr>
              <w:jc w:val="center"/>
            </w:pPr>
            <w:r w:rsidRPr="00804BE9">
              <w:t>25</w:t>
            </w:r>
          </w:p>
        </w:tc>
        <w:tc>
          <w:tcPr>
            <w:tcW w:w="2126" w:type="dxa"/>
            <w:vAlign w:val="bottom"/>
          </w:tcPr>
          <w:p w:rsidR="00E65423" w:rsidRPr="00804BE9" w:rsidRDefault="00E65423" w:rsidP="00050A6A">
            <w:pPr>
              <w:jc w:val="center"/>
              <w:rPr>
                <w:color w:val="000000"/>
              </w:rPr>
            </w:pPr>
            <w:r w:rsidRPr="00804BE9">
              <w:rPr>
                <w:color w:val="000000"/>
              </w:rPr>
              <w:t>516333.41</w:t>
            </w:r>
          </w:p>
        </w:tc>
        <w:tc>
          <w:tcPr>
            <w:tcW w:w="2137" w:type="dxa"/>
            <w:vAlign w:val="bottom"/>
          </w:tcPr>
          <w:p w:rsidR="00E65423" w:rsidRPr="00804BE9" w:rsidRDefault="00E65423" w:rsidP="00050A6A">
            <w:pPr>
              <w:jc w:val="center"/>
              <w:rPr>
                <w:color w:val="000000"/>
              </w:rPr>
            </w:pPr>
            <w:r w:rsidRPr="00804BE9">
              <w:rPr>
                <w:color w:val="000000"/>
              </w:rPr>
              <w:t>1305222.27</w:t>
            </w:r>
          </w:p>
        </w:tc>
        <w:tc>
          <w:tcPr>
            <w:tcW w:w="1587" w:type="dxa"/>
            <w:vMerge/>
            <w:vAlign w:val="center"/>
          </w:tcPr>
          <w:p w:rsidR="00E65423" w:rsidRPr="00804BE9" w:rsidRDefault="00E65423" w:rsidP="00E65423">
            <w:pPr>
              <w:pStyle w:val="afb"/>
              <w:jc w:val="center"/>
            </w:pPr>
          </w:p>
        </w:tc>
        <w:tc>
          <w:tcPr>
            <w:tcW w:w="3686" w:type="dxa"/>
            <w:vMerge/>
            <w:vAlign w:val="center"/>
          </w:tcPr>
          <w:p w:rsidR="00E65423" w:rsidRPr="00804BE9" w:rsidRDefault="00E65423" w:rsidP="00E65423">
            <w:pPr>
              <w:pStyle w:val="afb"/>
              <w:jc w:val="center"/>
            </w:pPr>
          </w:p>
        </w:tc>
      </w:tr>
      <w:tr w:rsidR="00E65423" w:rsidRPr="00804BE9" w:rsidTr="00B61A69">
        <w:trPr>
          <w:jc w:val="center"/>
        </w:trPr>
        <w:tc>
          <w:tcPr>
            <w:tcW w:w="949" w:type="dxa"/>
          </w:tcPr>
          <w:p w:rsidR="00E65423" w:rsidRPr="00804BE9" w:rsidRDefault="00E65423" w:rsidP="00050A6A">
            <w:pPr>
              <w:jc w:val="center"/>
            </w:pPr>
            <w:r w:rsidRPr="00804BE9">
              <w:t>26</w:t>
            </w:r>
          </w:p>
        </w:tc>
        <w:tc>
          <w:tcPr>
            <w:tcW w:w="2126" w:type="dxa"/>
            <w:vAlign w:val="bottom"/>
          </w:tcPr>
          <w:p w:rsidR="00E65423" w:rsidRPr="00804BE9" w:rsidRDefault="00E65423" w:rsidP="00050A6A">
            <w:pPr>
              <w:jc w:val="center"/>
              <w:rPr>
                <w:color w:val="000000"/>
              </w:rPr>
            </w:pPr>
            <w:r w:rsidRPr="00804BE9">
              <w:rPr>
                <w:color w:val="000000"/>
              </w:rPr>
              <w:t>516326.46</w:t>
            </w:r>
          </w:p>
        </w:tc>
        <w:tc>
          <w:tcPr>
            <w:tcW w:w="2137" w:type="dxa"/>
            <w:vAlign w:val="bottom"/>
          </w:tcPr>
          <w:p w:rsidR="00E65423" w:rsidRPr="00804BE9" w:rsidRDefault="00E65423" w:rsidP="00050A6A">
            <w:pPr>
              <w:jc w:val="center"/>
              <w:rPr>
                <w:color w:val="000000"/>
              </w:rPr>
            </w:pPr>
            <w:r w:rsidRPr="00804BE9">
              <w:rPr>
                <w:color w:val="000000"/>
              </w:rPr>
              <w:t>1305217.12</w:t>
            </w:r>
          </w:p>
        </w:tc>
        <w:tc>
          <w:tcPr>
            <w:tcW w:w="1587" w:type="dxa"/>
            <w:vMerge/>
            <w:vAlign w:val="center"/>
          </w:tcPr>
          <w:p w:rsidR="00E65423" w:rsidRPr="00804BE9" w:rsidRDefault="00E65423" w:rsidP="00E65423">
            <w:pPr>
              <w:pStyle w:val="afb"/>
              <w:jc w:val="center"/>
            </w:pPr>
          </w:p>
        </w:tc>
        <w:tc>
          <w:tcPr>
            <w:tcW w:w="3686" w:type="dxa"/>
            <w:vMerge/>
            <w:vAlign w:val="center"/>
          </w:tcPr>
          <w:p w:rsidR="00E65423" w:rsidRPr="00804BE9" w:rsidRDefault="00E65423" w:rsidP="00E65423">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107</w:t>
            </w:r>
          </w:p>
        </w:tc>
        <w:tc>
          <w:tcPr>
            <w:tcW w:w="2126" w:type="dxa"/>
            <w:vAlign w:val="bottom"/>
          </w:tcPr>
          <w:p w:rsidR="00C773A5" w:rsidRPr="00804BE9" w:rsidRDefault="00C773A5" w:rsidP="00050A6A">
            <w:pPr>
              <w:jc w:val="center"/>
              <w:rPr>
                <w:color w:val="000000"/>
              </w:rPr>
            </w:pPr>
            <w:r w:rsidRPr="00804BE9">
              <w:rPr>
                <w:color w:val="000000"/>
              </w:rPr>
              <w:t>516277.28</w:t>
            </w:r>
          </w:p>
        </w:tc>
        <w:tc>
          <w:tcPr>
            <w:tcW w:w="2137" w:type="dxa"/>
            <w:vAlign w:val="bottom"/>
          </w:tcPr>
          <w:p w:rsidR="00C773A5" w:rsidRPr="00804BE9" w:rsidRDefault="00C773A5" w:rsidP="00050A6A">
            <w:pPr>
              <w:jc w:val="center"/>
              <w:rPr>
                <w:color w:val="000000"/>
              </w:rPr>
            </w:pPr>
            <w:r w:rsidRPr="00804BE9">
              <w:rPr>
                <w:color w:val="000000"/>
              </w:rPr>
              <w:t>1305215.51</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106</w:t>
            </w:r>
          </w:p>
        </w:tc>
        <w:tc>
          <w:tcPr>
            <w:tcW w:w="2126" w:type="dxa"/>
            <w:vAlign w:val="bottom"/>
          </w:tcPr>
          <w:p w:rsidR="00C773A5" w:rsidRPr="00804BE9" w:rsidRDefault="00C773A5" w:rsidP="00050A6A">
            <w:pPr>
              <w:jc w:val="center"/>
              <w:rPr>
                <w:color w:val="000000"/>
              </w:rPr>
            </w:pPr>
            <w:r w:rsidRPr="00804BE9">
              <w:rPr>
                <w:color w:val="000000"/>
              </w:rPr>
              <w:t>516278.74</w:t>
            </w:r>
          </w:p>
        </w:tc>
        <w:tc>
          <w:tcPr>
            <w:tcW w:w="2137" w:type="dxa"/>
            <w:vAlign w:val="bottom"/>
          </w:tcPr>
          <w:p w:rsidR="00C773A5" w:rsidRPr="00804BE9" w:rsidRDefault="00C773A5" w:rsidP="00050A6A">
            <w:pPr>
              <w:jc w:val="center"/>
              <w:rPr>
                <w:color w:val="000000"/>
              </w:rPr>
            </w:pPr>
            <w:r w:rsidRPr="00804BE9">
              <w:rPr>
                <w:color w:val="000000"/>
              </w:rPr>
              <w:t>1305214.43</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27</w:t>
            </w:r>
          </w:p>
        </w:tc>
        <w:tc>
          <w:tcPr>
            <w:tcW w:w="2126" w:type="dxa"/>
            <w:vAlign w:val="bottom"/>
          </w:tcPr>
          <w:p w:rsidR="00C773A5" w:rsidRPr="00804BE9" w:rsidRDefault="00C773A5" w:rsidP="00050A6A">
            <w:pPr>
              <w:jc w:val="center"/>
              <w:rPr>
                <w:color w:val="000000"/>
              </w:rPr>
            </w:pPr>
            <w:r w:rsidRPr="00804BE9">
              <w:rPr>
                <w:color w:val="000000"/>
              </w:rPr>
              <w:t>516317.31</w:t>
            </w:r>
          </w:p>
        </w:tc>
        <w:tc>
          <w:tcPr>
            <w:tcW w:w="2137" w:type="dxa"/>
            <w:vAlign w:val="bottom"/>
          </w:tcPr>
          <w:p w:rsidR="00C773A5" w:rsidRPr="00804BE9" w:rsidRDefault="00C773A5" w:rsidP="00050A6A">
            <w:pPr>
              <w:jc w:val="center"/>
              <w:rPr>
                <w:color w:val="000000"/>
              </w:rPr>
            </w:pPr>
            <w:r w:rsidRPr="00804BE9">
              <w:rPr>
                <w:color w:val="000000"/>
              </w:rPr>
              <w:t>1305186.02</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lastRenderedPageBreak/>
              <w:t>28</w:t>
            </w:r>
          </w:p>
        </w:tc>
        <w:tc>
          <w:tcPr>
            <w:tcW w:w="2126" w:type="dxa"/>
            <w:vAlign w:val="bottom"/>
          </w:tcPr>
          <w:p w:rsidR="00C773A5" w:rsidRPr="00804BE9" w:rsidRDefault="00C773A5" w:rsidP="00050A6A">
            <w:pPr>
              <w:jc w:val="center"/>
              <w:rPr>
                <w:color w:val="000000"/>
              </w:rPr>
            </w:pPr>
            <w:r w:rsidRPr="00804BE9">
              <w:rPr>
                <w:color w:val="000000"/>
              </w:rPr>
              <w:t>516483.50</w:t>
            </w:r>
          </w:p>
        </w:tc>
        <w:tc>
          <w:tcPr>
            <w:tcW w:w="2137" w:type="dxa"/>
            <w:vAlign w:val="bottom"/>
          </w:tcPr>
          <w:p w:rsidR="00C773A5" w:rsidRPr="00804BE9" w:rsidRDefault="00C773A5" w:rsidP="00050A6A">
            <w:pPr>
              <w:jc w:val="center"/>
              <w:rPr>
                <w:color w:val="000000"/>
              </w:rPr>
            </w:pPr>
            <w:r w:rsidRPr="00804BE9">
              <w:rPr>
                <w:color w:val="000000"/>
              </w:rPr>
              <w:t>1305189.55</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35</w:t>
            </w:r>
          </w:p>
        </w:tc>
        <w:tc>
          <w:tcPr>
            <w:tcW w:w="2126" w:type="dxa"/>
            <w:vAlign w:val="bottom"/>
          </w:tcPr>
          <w:p w:rsidR="00C773A5" w:rsidRPr="00804BE9" w:rsidRDefault="00C773A5" w:rsidP="00050A6A">
            <w:pPr>
              <w:jc w:val="center"/>
              <w:rPr>
                <w:color w:val="000000"/>
              </w:rPr>
            </w:pPr>
            <w:r w:rsidRPr="00804BE9">
              <w:rPr>
                <w:color w:val="000000"/>
              </w:rPr>
              <w:t>516482.50</w:t>
            </w:r>
          </w:p>
        </w:tc>
        <w:tc>
          <w:tcPr>
            <w:tcW w:w="2137" w:type="dxa"/>
            <w:vAlign w:val="bottom"/>
          </w:tcPr>
          <w:p w:rsidR="00C773A5" w:rsidRPr="00804BE9" w:rsidRDefault="00C773A5" w:rsidP="00050A6A">
            <w:pPr>
              <w:jc w:val="center"/>
              <w:rPr>
                <w:color w:val="000000"/>
              </w:rPr>
            </w:pPr>
            <w:r w:rsidRPr="00804BE9">
              <w:rPr>
                <w:color w:val="000000"/>
              </w:rPr>
              <w:t>1305236.44</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36</w:t>
            </w:r>
          </w:p>
        </w:tc>
        <w:tc>
          <w:tcPr>
            <w:tcW w:w="2126" w:type="dxa"/>
            <w:vAlign w:val="bottom"/>
          </w:tcPr>
          <w:p w:rsidR="00C773A5" w:rsidRPr="00804BE9" w:rsidRDefault="00C773A5" w:rsidP="00050A6A">
            <w:pPr>
              <w:jc w:val="center"/>
              <w:rPr>
                <w:color w:val="000000"/>
              </w:rPr>
            </w:pPr>
            <w:r w:rsidRPr="00804BE9">
              <w:rPr>
                <w:color w:val="000000"/>
              </w:rPr>
              <w:t>516459.31</w:t>
            </w:r>
          </w:p>
        </w:tc>
        <w:tc>
          <w:tcPr>
            <w:tcW w:w="2137" w:type="dxa"/>
            <w:vAlign w:val="bottom"/>
          </w:tcPr>
          <w:p w:rsidR="00C773A5" w:rsidRPr="00804BE9" w:rsidRDefault="00C773A5" w:rsidP="00050A6A">
            <w:pPr>
              <w:jc w:val="center"/>
              <w:rPr>
                <w:color w:val="000000"/>
              </w:rPr>
            </w:pPr>
            <w:r w:rsidRPr="00804BE9">
              <w:rPr>
                <w:color w:val="000000"/>
              </w:rPr>
              <w:t>1305236.38</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37</w:t>
            </w:r>
          </w:p>
        </w:tc>
        <w:tc>
          <w:tcPr>
            <w:tcW w:w="2126" w:type="dxa"/>
            <w:vAlign w:val="bottom"/>
          </w:tcPr>
          <w:p w:rsidR="00C773A5" w:rsidRPr="00804BE9" w:rsidRDefault="00C773A5" w:rsidP="00050A6A">
            <w:pPr>
              <w:jc w:val="center"/>
              <w:rPr>
                <w:color w:val="000000"/>
              </w:rPr>
            </w:pPr>
            <w:r w:rsidRPr="00804BE9">
              <w:rPr>
                <w:color w:val="000000"/>
              </w:rPr>
              <w:t>516459.35</w:t>
            </w:r>
          </w:p>
        </w:tc>
        <w:tc>
          <w:tcPr>
            <w:tcW w:w="2137" w:type="dxa"/>
            <w:vAlign w:val="bottom"/>
          </w:tcPr>
          <w:p w:rsidR="00C773A5" w:rsidRPr="00804BE9" w:rsidRDefault="00C773A5" w:rsidP="00050A6A">
            <w:pPr>
              <w:jc w:val="center"/>
              <w:rPr>
                <w:color w:val="000000"/>
              </w:rPr>
            </w:pPr>
            <w:r w:rsidRPr="00804BE9">
              <w:rPr>
                <w:color w:val="000000"/>
              </w:rPr>
              <w:t>1305223.26</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38</w:t>
            </w:r>
          </w:p>
        </w:tc>
        <w:tc>
          <w:tcPr>
            <w:tcW w:w="2126" w:type="dxa"/>
            <w:vAlign w:val="bottom"/>
          </w:tcPr>
          <w:p w:rsidR="00C773A5" w:rsidRPr="00804BE9" w:rsidRDefault="00C773A5" w:rsidP="00050A6A">
            <w:pPr>
              <w:jc w:val="center"/>
              <w:rPr>
                <w:color w:val="000000"/>
              </w:rPr>
            </w:pPr>
            <w:r w:rsidRPr="00804BE9">
              <w:rPr>
                <w:color w:val="000000"/>
              </w:rPr>
              <w:t>516435.10</w:t>
            </w:r>
          </w:p>
        </w:tc>
        <w:tc>
          <w:tcPr>
            <w:tcW w:w="2137" w:type="dxa"/>
            <w:vAlign w:val="bottom"/>
          </w:tcPr>
          <w:p w:rsidR="00C773A5" w:rsidRPr="00804BE9" w:rsidRDefault="00C773A5" w:rsidP="00050A6A">
            <w:pPr>
              <w:jc w:val="center"/>
              <w:rPr>
                <w:color w:val="000000"/>
              </w:rPr>
            </w:pPr>
            <w:r w:rsidRPr="00804BE9">
              <w:rPr>
                <w:color w:val="000000"/>
              </w:rPr>
              <w:t>1305223.18</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39</w:t>
            </w:r>
          </w:p>
        </w:tc>
        <w:tc>
          <w:tcPr>
            <w:tcW w:w="2126" w:type="dxa"/>
            <w:vAlign w:val="bottom"/>
          </w:tcPr>
          <w:p w:rsidR="00C773A5" w:rsidRPr="00804BE9" w:rsidRDefault="00C773A5" w:rsidP="00050A6A">
            <w:pPr>
              <w:jc w:val="center"/>
              <w:rPr>
                <w:color w:val="000000"/>
              </w:rPr>
            </w:pPr>
            <w:r w:rsidRPr="00804BE9">
              <w:rPr>
                <w:color w:val="000000"/>
              </w:rPr>
              <w:t>516434.98</w:t>
            </w:r>
          </w:p>
        </w:tc>
        <w:tc>
          <w:tcPr>
            <w:tcW w:w="2137" w:type="dxa"/>
            <w:vAlign w:val="bottom"/>
          </w:tcPr>
          <w:p w:rsidR="00C773A5" w:rsidRPr="00804BE9" w:rsidRDefault="00C773A5" w:rsidP="00050A6A">
            <w:pPr>
              <w:jc w:val="center"/>
              <w:rPr>
                <w:color w:val="000000"/>
              </w:rPr>
            </w:pPr>
            <w:r w:rsidRPr="00804BE9">
              <w:rPr>
                <w:color w:val="000000"/>
              </w:rPr>
              <w:t>1305236.51</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40</w:t>
            </w:r>
          </w:p>
        </w:tc>
        <w:tc>
          <w:tcPr>
            <w:tcW w:w="2126" w:type="dxa"/>
            <w:vAlign w:val="bottom"/>
          </w:tcPr>
          <w:p w:rsidR="00C773A5" w:rsidRPr="00804BE9" w:rsidRDefault="00C773A5" w:rsidP="00050A6A">
            <w:pPr>
              <w:jc w:val="center"/>
              <w:rPr>
                <w:color w:val="000000"/>
              </w:rPr>
            </w:pPr>
            <w:r w:rsidRPr="00804BE9">
              <w:rPr>
                <w:color w:val="000000"/>
              </w:rPr>
              <w:t>516347.23</w:t>
            </w:r>
          </w:p>
        </w:tc>
        <w:tc>
          <w:tcPr>
            <w:tcW w:w="2137" w:type="dxa"/>
            <w:vAlign w:val="bottom"/>
          </w:tcPr>
          <w:p w:rsidR="00C773A5" w:rsidRPr="00804BE9" w:rsidRDefault="00C773A5" w:rsidP="00050A6A">
            <w:pPr>
              <w:jc w:val="center"/>
              <w:rPr>
                <w:color w:val="000000"/>
              </w:rPr>
            </w:pPr>
            <w:r w:rsidRPr="00804BE9">
              <w:rPr>
                <w:color w:val="000000"/>
              </w:rPr>
              <w:t>1305234.33</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C773A5" w:rsidRPr="00804BE9" w:rsidTr="00B61A69">
        <w:trPr>
          <w:jc w:val="center"/>
        </w:trPr>
        <w:tc>
          <w:tcPr>
            <w:tcW w:w="949" w:type="dxa"/>
          </w:tcPr>
          <w:p w:rsidR="00C773A5" w:rsidRPr="00804BE9" w:rsidRDefault="00C773A5" w:rsidP="00050A6A">
            <w:pPr>
              <w:jc w:val="center"/>
            </w:pPr>
            <w:r w:rsidRPr="00804BE9">
              <w:t>24</w:t>
            </w:r>
          </w:p>
        </w:tc>
        <w:tc>
          <w:tcPr>
            <w:tcW w:w="2126" w:type="dxa"/>
            <w:vAlign w:val="bottom"/>
          </w:tcPr>
          <w:p w:rsidR="00C773A5" w:rsidRPr="00804BE9" w:rsidRDefault="00C773A5" w:rsidP="00050A6A">
            <w:pPr>
              <w:jc w:val="center"/>
              <w:rPr>
                <w:color w:val="000000"/>
              </w:rPr>
            </w:pPr>
            <w:r w:rsidRPr="00804BE9">
              <w:rPr>
                <w:color w:val="000000"/>
              </w:rPr>
              <w:t>516347.39</w:t>
            </w:r>
          </w:p>
        </w:tc>
        <w:tc>
          <w:tcPr>
            <w:tcW w:w="2137" w:type="dxa"/>
            <w:vAlign w:val="bottom"/>
          </w:tcPr>
          <w:p w:rsidR="00C773A5" w:rsidRPr="00804BE9" w:rsidRDefault="00C773A5" w:rsidP="00050A6A">
            <w:pPr>
              <w:jc w:val="center"/>
              <w:rPr>
                <w:color w:val="000000"/>
              </w:rPr>
            </w:pPr>
            <w:r w:rsidRPr="00804BE9">
              <w:rPr>
                <w:color w:val="000000"/>
              </w:rPr>
              <w:t>1305222.91</w:t>
            </w:r>
          </w:p>
        </w:tc>
        <w:tc>
          <w:tcPr>
            <w:tcW w:w="1587" w:type="dxa"/>
            <w:vMerge/>
            <w:vAlign w:val="center"/>
          </w:tcPr>
          <w:p w:rsidR="00C773A5" w:rsidRPr="00804BE9" w:rsidRDefault="00C773A5" w:rsidP="00C773A5">
            <w:pPr>
              <w:pStyle w:val="afb"/>
              <w:jc w:val="center"/>
            </w:pPr>
          </w:p>
        </w:tc>
        <w:tc>
          <w:tcPr>
            <w:tcW w:w="3686" w:type="dxa"/>
            <w:vMerge/>
            <w:vAlign w:val="center"/>
          </w:tcPr>
          <w:p w:rsidR="00C773A5" w:rsidRPr="00804BE9" w:rsidRDefault="00C773A5" w:rsidP="00C773A5">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w:t>
            </w:r>
            <w:proofErr w:type="gramStart"/>
            <w:r w:rsidR="0042169D">
              <w:t>6</w:t>
            </w:r>
            <w:proofErr w:type="gramEnd"/>
          </w:p>
        </w:tc>
        <w:tc>
          <w:tcPr>
            <w:tcW w:w="1587" w:type="dxa"/>
            <w:vMerge w:val="restart"/>
            <w:vAlign w:val="center"/>
          </w:tcPr>
          <w:p w:rsidR="005D55F2" w:rsidRPr="00804BE9" w:rsidRDefault="005D55F2" w:rsidP="00090CCE">
            <w:pPr>
              <w:pStyle w:val="afb"/>
              <w:jc w:val="center"/>
            </w:pPr>
            <w:r w:rsidRPr="00804BE9">
              <w:t>0,8</w:t>
            </w:r>
            <w:r w:rsidR="00090CCE" w:rsidRPr="00804BE9">
              <w:t>230</w:t>
            </w:r>
          </w:p>
        </w:tc>
        <w:tc>
          <w:tcPr>
            <w:tcW w:w="3686" w:type="dxa"/>
            <w:vMerge w:val="restart"/>
            <w:vAlign w:val="center"/>
          </w:tcPr>
          <w:p w:rsidR="005D55F2" w:rsidRPr="00804BE9" w:rsidRDefault="00DC3A67" w:rsidP="00C064BB">
            <w:pPr>
              <w:pStyle w:val="afb"/>
              <w:jc w:val="center"/>
            </w:pPr>
            <w:r w:rsidRPr="00804BE9">
              <w:rPr>
                <w:rFonts w:cs="Consolas"/>
              </w:rPr>
              <w:t>12.0.2 Благоустройство территории</w:t>
            </w:r>
          </w:p>
        </w:tc>
      </w:tr>
      <w:tr w:rsidR="00090CCE" w:rsidRPr="00804BE9" w:rsidTr="00B61A69">
        <w:trPr>
          <w:jc w:val="center"/>
        </w:trPr>
        <w:tc>
          <w:tcPr>
            <w:tcW w:w="949" w:type="dxa"/>
            <w:vAlign w:val="center"/>
          </w:tcPr>
          <w:p w:rsidR="00090CCE" w:rsidRPr="00804BE9" w:rsidRDefault="00090CCE" w:rsidP="00090CCE">
            <w:pPr>
              <w:jc w:val="center"/>
              <w:rPr>
                <w:color w:val="000000"/>
              </w:rPr>
            </w:pPr>
            <w:r w:rsidRPr="00804BE9">
              <w:rPr>
                <w:color w:val="000000"/>
              </w:rPr>
              <w:t>33</w:t>
            </w:r>
          </w:p>
        </w:tc>
        <w:tc>
          <w:tcPr>
            <w:tcW w:w="2126" w:type="dxa"/>
            <w:vAlign w:val="bottom"/>
          </w:tcPr>
          <w:p w:rsidR="00090CCE" w:rsidRPr="00804BE9" w:rsidRDefault="00090CCE" w:rsidP="00090CCE">
            <w:pPr>
              <w:jc w:val="center"/>
              <w:rPr>
                <w:color w:val="000000"/>
              </w:rPr>
            </w:pPr>
            <w:r w:rsidRPr="00804BE9">
              <w:rPr>
                <w:color w:val="000000"/>
              </w:rPr>
              <w:t>516616.47</w:t>
            </w:r>
          </w:p>
        </w:tc>
        <w:tc>
          <w:tcPr>
            <w:tcW w:w="2137" w:type="dxa"/>
            <w:vAlign w:val="bottom"/>
          </w:tcPr>
          <w:p w:rsidR="00090CCE" w:rsidRPr="00804BE9" w:rsidRDefault="00090CCE" w:rsidP="00090CCE">
            <w:pPr>
              <w:jc w:val="center"/>
              <w:rPr>
                <w:color w:val="000000"/>
              </w:rPr>
            </w:pPr>
            <w:r w:rsidRPr="00804BE9">
              <w:rPr>
                <w:color w:val="000000"/>
              </w:rPr>
              <w:t>1305236.31</w:t>
            </w:r>
          </w:p>
        </w:tc>
        <w:tc>
          <w:tcPr>
            <w:tcW w:w="1587" w:type="dxa"/>
            <w:vMerge/>
            <w:vAlign w:val="center"/>
          </w:tcPr>
          <w:p w:rsidR="00090CCE" w:rsidRPr="00804BE9" w:rsidRDefault="00090CCE" w:rsidP="00090CCE">
            <w:pPr>
              <w:pStyle w:val="afb"/>
              <w:jc w:val="center"/>
            </w:pPr>
          </w:p>
        </w:tc>
        <w:tc>
          <w:tcPr>
            <w:tcW w:w="3686" w:type="dxa"/>
            <w:vMerge/>
            <w:vAlign w:val="center"/>
          </w:tcPr>
          <w:p w:rsidR="00090CCE" w:rsidRPr="00804BE9" w:rsidRDefault="00090CCE" w:rsidP="00090CCE">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34</w:t>
            </w:r>
          </w:p>
        </w:tc>
        <w:tc>
          <w:tcPr>
            <w:tcW w:w="2126" w:type="dxa"/>
            <w:vAlign w:val="bottom"/>
          </w:tcPr>
          <w:p w:rsidR="00390F92" w:rsidRPr="00804BE9" w:rsidRDefault="00390F92" w:rsidP="00050A6A">
            <w:pPr>
              <w:jc w:val="center"/>
              <w:rPr>
                <w:color w:val="000000"/>
              </w:rPr>
            </w:pPr>
            <w:r w:rsidRPr="00804BE9">
              <w:rPr>
                <w:color w:val="000000"/>
              </w:rPr>
              <w:t>516549.59</w:t>
            </w:r>
          </w:p>
        </w:tc>
        <w:tc>
          <w:tcPr>
            <w:tcW w:w="2137" w:type="dxa"/>
            <w:vAlign w:val="bottom"/>
          </w:tcPr>
          <w:p w:rsidR="00390F92" w:rsidRPr="00804BE9" w:rsidRDefault="00390F92" w:rsidP="00050A6A">
            <w:pPr>
              <w:jc w:val="center"/>
              <w:rPr>
                <w:color w:val="000000"/>
              </w:rPr>
            </w:pPr>
            <w:r w:rsidRPr="00804BE9">
              <w:rPr>
                <w:color w:val="000000"/>
              </w:rPr>
              <w:t>1305236.55</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35</w:t>
            </w:r>
          </w:p>
        </w:tc>
        <w:tc>
          <w:tcPr>
            <w:tcW w:w="2126" w:type="dxa"/>
            <w:vAlign w:val="bottom"/>
          </w:tcPr>
          <w:p w:rsidR="00390F92" w:rsidRPr="00804BE9" w:rsidRDefault="00390F92" w:rsidP="00050A6A">
            <w:pPr>
              <w:jc w:val="center"/>
              <w:rPr>
                <w:color w:val="000000"/>
              </w:rPr>
            </w:pPr>
            <w:r w:rsidRPr="00804BE9">
              <w:rPr>
                <w:color w:val="000000"/>
              </w:rPr>
              <w:t>516482.50</w:t>
            </w:r>
          </w:p>
        </w:tc>
        <w:tc>
          <w:tcPr>
            <w:tcW w:w="2137" w:type="dxa"/>
            <w:vAlign w:val="bottom"/>
          </w:tcPr>
          <w:p w:rsidR="00390F92" w:rsidRPr="00804BE9" w:rsidRDefault="00390F92" w:rsidP="00050A6A">
            <w:pPr>
              <w:jc w:val="center"/>
              <w:rPr>
                <w:color w:val="000000"/>
              </w:rPr>
            </w:pPr>
            <w:r w:rsidRPr="00804BE9">
              <w:rPr>
                <w:color w:val="000000"/>
              </w:rPr>
              <w:t>1305236.44</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36</w:t>
            </w:r>
          </w:p>
        </w:tc>
        <w:tc>
          <w:tcPr>
            <w:tcW w:w="2126" w:type="dxa"/>
            <w:vAlign w:val="bottom"/>
          </w:tcPr>
          <w:p w:rsidR="00390F92" w:rsidRPr="00804BE9" w:rsidRDefault="00390F92" w:rsidP="00050A6A">
            <w:pPr>
              <w:jc w:val="center"/>
              <w:rPr>
                <w:color w:val="000000"/>
              </w:rPr>
            </w:pPr>
            <w:r w:rsidRPr="00804BE9">
              <w:rPr>
                <w:color w:val="000000"/>
              </w:rPr>
              <w:t>516459.31</w:t>
            </w:r>
          </w:p>
        </w:tc>
        <w:tc>
          <w:tcPr>
            <w:tcW w:w="2137" w:type="dxa"/>
            <w:vAlign w:val="bottom"/>
          </w:tcPr>
          <w:p w:rsidR="00390F92" w:rsidRPr="00804BE9" w:rsidRDefault="00390F92" w:rsidP="00050A6A">
            <w:pPr>
              <w:jc w:val="center"/>
              <w:rPr>
                <w:color w:val="000000"/>
              </w:rPr>
            </w:pPr>
            <w:r w:rsidRPr="00804BE9">
              <w:rPr>
                <w:color w:val="000000"/>
              </w:rPr>
              <w:t>1305236.38</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39</w:t>
            </w:r>
          </w:p>
        </w:tc>
        <w:tc>
          <w:tcPr>
            <w:tcW w:w="2126" w:type="dxa"/>
            <w:vAlign w:val="bottom"/>
          </w:tcPr>
          <w:p w:rsidR="00390F92" w:rsidRPr="00804BE9" w:rsidRDefault="00390F92" w:rsidP="00050A6A">
            <w:pPr>
              <w:jc w:val="center"/>
              <w:rPr>
                <w:color w:val="000000"/>
              </w:rPr>
            </w:pPr>
            <w:r w:rsidRPr="00804BE9">
              <w:rPr>
                <w:color w:val="000000"/>
              </w:rPr>
              <w:t>516434.98</w:t>
            </w:r>
          </w:p>
        </w:tc>
        <w:tc>
          <w:tcPr>
            <w:tcW w:w="2137" w:type="dxa"/>
            <w:vAlign w:val="bottom"/>
          </w:tcPr>
          <w:p w:rsidR="00390F92" w:rsidRPr="00804BE9" w:rsidRDefault="00390F92" w:rsidP="00050A6A">
            <w:pPr>
              <w:jc w:val="center"/>
              <w:rPr>
                <w:color w:val="000000"/>
              </w:rPr>
            </w:pPr>
            <w:r w:rsidRPr="00804BE9">
              <w:rPr>
                <w:color w:val="000000"/>
              </w:rPr>
              <w:t>1305236.51</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40</w:t>
            </w:r>
          </w:p>
        </w:tc>
        <w:tc>
          <w:tcPr>
            <w:tcW w:w="2126" w:type="dxa"/>
            <w:vAlign w:val="bottom"/>
          </w:tcPr>
          <w:p w:rsidR="00390F92" w:rsidRPr="00804BE9" w:rsidRDefault="00390F92" w:rsidP="00050A6A">
            <w:pPr>
              <w:jc w:val="center"/>
              <w:rPr>
                <w:color w:val="000000"/>
              </w:rPr>
            </w:pPr>
            <w:r w:rsidRPr="00804BE9">
              <w:rPr>
                <w:color w:val="000000"/>
              </w:rPr>
              <w:t>516347.23</w:t>
            </w:r>
          </w:p>
        </w:tc>
        <w:tc>
          <w:tcPr>
            <w:tcW w:w="2137" w:type="dxa"/>
            <w:vAlign w:val="bottom"/>
          </w:tcPr>
          <w:p w:rsidR="00390F92" w:rsidRPr="00804BE9" w:rsidRDefault="00390F92" w:rsidP="00050A6A">
            <w:pPr>
              <w:jc w:val="center"/>
              <w:rPr>
                <w:color w:val="000000"/>
              </w:rPr>
            </w:pPr>
            <w:r w:rsidRPr="00804BE9">
              <w:rPr>
                <w:color w:val="000000"/>
              </w:rPr>
              <w:t>1305234.33</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47</w:t>
            </w:r>
          </w:p>
        </w:tc>
        <w:tc>
          <w:tcPr>
            <w:tcW w:w="2126" w:type="dxa"/>
            <w:vAlign w:val="bottom"/>
          </w:tcPr>
          <w:p w:rsidR="00390F92" w:rsidRPr="00804BE9" w:rsidRDefault="00390F92" w:rsidP="00050A6A">
            <w:pPr>
              <w:jc w:val="center"/>
              <w:rPr>
                <w:color w:val="000000"/>
              </w:rPr>
            </w:pPr>
            <w:r w:rsidRPr="00804BE9">
              <w:rPr>
                <w:color w:val="000000"/>
              </w:rPr>
              <w:t>516346.88</w:t>
            </w:r>
          </w:p>
        </w:tc>
        <w:tc>
          <w:tcPr>
            <w:tcW w:w="2137" w:type="dxa"/>
            <w:vAlign w:val="bottom"/>
          </w:tcPr>
          <w:p w:rsidR="00390F92" w:rsidRPr="00804BE9" w:rsidRDefault="00390F92" w:rsidP="00050A6A">
            <w:pPr>
              <w:jc w:val="center"/>
              <w:rPr>
                <w:color w:val="000000"/>
              </w:rPr>
            </w:pPr>
            <w:r w:rsidRPr="00804BE9">
              <w:rPr>
                <w:color w:val="000000"/>
              </w:rPr>
              <w:t>1305260.37</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48</w:t>
            </w:r>
          </w:p>
        </w:tc>
        <w:tc>
          <w:tcPr>
            <w:tcW w:w="2126" w:type="dxa"/>
            <w:vAlign w:val="bottom"/>
          </w:tcPr>
          <w:p w:rsidR="00390F92" w:rsidRPr="00804BE9" w:rsidRDefault="00390F92" w:rsidP="00050A6A">
            <w:pPr>
              <w:jc w:val="center"/>
              <w:rPr>
                <w:color w:val="000000"/>
              </w:rPr>
            </w:pPr>
            <w:r w:rsidRPr="00804BE9">
              <w:rPr>
                <w:color w:val="000000"/>
              </w:rPr>
              <w:t>516409.59</w:t>
            </w:r>
          </w:p>
        </w:tc>
        <w:tc>
          <w:tcPr>
            <w:tcW w:w="2137" w:type="dxa"/>
            <w:vAlign w:val="bottom"/>
          </w:tcPr>
          <w:p w:rsidR="00390F92" w:rsidRPr="00804BE9" w:rsidRDefault="00390F92" w:rsidP="00050A6A">
            <w:pPr>
              <w:jc w:val="center"/>
              <w:rPr>
                <w:color w:val="000000"/>
              </w:rPr>
            </w:pPr>
            <w:r w:rsidRPr="00804BE9">
              <w:rPr>
                <w:color w:val="000000"/>
              </w:rPr>
              <w:t>1305261.73</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trHeight w:val="70"/>
          <w:jc w:val="center"/>
        </w:trPr>
        <w:tc>
          <w:tcPr>
            <w:tcW w:w="949" w:type="dxa"/>
            <w:vAlign w:val="center"/>
          </w:tcPr>
          <w:p w:rsidR="00390F92" w:rsidRPr="00804BE9" w:rsidRDefault="00390F92" w:rsidP="00050A6A">
            <w:pPr>
              <w:jc w:val="center"/>
              <w:rPr>
                <w:color w:val="000000"/>
              </w:rPr>
            </w:pPr>
            <w:r w:rsidRPr="00804BE9">
              <w:rPr>
                <w:color w:val="000000"/>
              </w:rPr>
              <w:t>49</w:t>
            </w:r>
          </w:p>
        </w:tc>
        <w:tc>
          <w:tcPr>
            <w:tcW w:w="2126" w:type="dxa"/>
            <w:vAlign w:val="bottom"/>
          </w:tcPr>
          <w:p w:rsidR="00390F92" w:rsidRPr="00804BE9" w:rsidRDefault="00390F92" w:rsidP="00050A6A">
            <w:pPr>
              <w:jc w:val="center"/>
              <w:rPr>
                <w:color w:val="000000"/>
              </w:rPr>
            </w:pPr>
            <w:r w:rsidRPr="00804BE9">
              <w:rPr>
                <w:color w:val="000000"/>
              </w:rPr>
              <w:t>516426.88</w:t>
            </w:r>
          </w:p>
        </w:tc>
        <w:tc>
          <w:tcPr>
            <w:tcW w:w="2137" w:type="dxa"/>
            <w:vAlign w:val="bottom"/>
          </w:tcPr>
          <w:p w:rsidR="00390F92" w:rsidRPr="00804BE9" w:rsidRDefault="00390F92" w:rsidP="00050A6A">
            <w:pPr>
              <w:jc w:val="center"/>
              <w:rPr>
                <w:color w:val="000000"/>
              </w:rPr>
            </w:pPr>
            <w:r w:rsidRPr="00804BE9">
              <w:rPr>
                <w:color w:val="000000"/>
              </w:rPr>
              <w:t>1305255.90</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50</w:t>
            </w:r>
          </w:p>
        </w:tc>
        <w:tc>
          <w:tcPr>
            <w:tcW w:w="2126" w:type="dxa"/>
            <w:vAlign w:val="bottom"/>
          </w:tcPr>
          <w:p w:rsidR="00390F92" w:rsidRPr="00804BE9" w:rsidRDefault="00390F92" w:rsidP="00050A6A">
            <w:pPr>
              <w:jc w:val="center"/>
              <w:rPr>
                <w:color w:val="000000"/>
              </w:rPr>
            </w:pPr>
            <w:r w:rsidRPr="00804BE9">
              <w:rPr>
                <w:color w:val="000000"/>
              </w:rPr>
              <w:t>516458.68</w:t>
            </w:r>
          </w:p>
        </w:tc>
        <w:tc>
          <w:tcPr>
            <w:tcW w:w="2137" w:type="dxa"/>
            <w:vAlign w:val="bottom"/>
          </w:tcPr>
          <w:p w:rsidR="00390F92" w:rsidRPr="00804BE9" w:rsidRDefault="00390F92" w:rsidP="00050A6A">
            <w:pPr>
              <w:jc w:val="center"/>
              <w:rPr>
                <w:color w:val="000000"/>
              </w:rPr>
            </w:pPr>
            <w:r w:rsidRPr="00804BE9">
              <w:rPr>
                <w:color w:val="000000"/>
              </w:rPr>
              <w:t>1305266.06</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51</w:t>
            </w:r>
          </w:p>
        </w:tc>
        <w:tc>
          <w:tcPr>
            <w:tcW w:w="2126" w:type="dxa"/>
            <w:vAlign w:val="bottom"/>
          </w:tcPr>
          <w:p w:rsidR="00390F92" w:rsidRPr="00804BE9" w:rsidRDefault="00390F92" w:rsidP="00050A6A">
            <w:pPr>
              <w:jc w:val="center"/>
              <w:rPr>
                <w:color w:val="000000"/>
              </w:rPr>
            </w:pPr>
            <w:r w:rsidRPr="00804BE9">
              <w:rPr>
                <w:color w:val="000000"/>
              </w:rPr>
              <w:t>516474.73</w:t>
            </w:r>
          </w:p>
        </w:tc>
        <w:tc>
          <w:tcPr>
            <w:tcW w:w="2137" w:type="dxa"/>
            <w:vAlign w:val="bottom"/>
          </w:tcPr>
          <w:p w:rsidR="00390F92" w:rsidRPr="00804BE9" w:rsidRDefault="00390F92" w:rsidP="00050A6A">
            <w:pPr>
              <w:jc w:val="center"/>
              <w:rPr>
                <w:color w:val="000000"/>
              </w:rPr>
            </w:pPr>
            <w:r w:rsidRPr="00804BE9">
              <w:rPr>
                <w:color w:val="000000"/>
              </w:rPr>
              <w:t>1305288.17</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52</w:t>
            </w:r>
          </w:p>
        </w:tc>
        <w:tc>
          <w:tcPr>
            <w:tcW w:w="2126" w:type="dxa"/>
            <w:vAlign w:val="bottom"/>
          </w:tcPr>
          <w:p w:rsidR="00390F92" w:rsidRPr="00804BE9" w:rsidRDefault="00390F92" w:rsidP="00050A6A">
            <w:pPr>
              <w:jc w:val="center"/>
              <w:rPr>
                <w:color w:val="000000"/>
              </w:rPr>
            </w:pPr>
            <w:r w:rsidRPr="00804BE9">
              <w:rPr>
                <w:color w:val="000000"/>
              </w:rPr>
              <w:t>516500.92</w:t>
            </w:r>
          </w:p>
        </w:tc>
        <w:tc>
          <w:tcPr>
            <w:tcW w:w="2137" w:type="dxa"/>
            <w:vAlign w:val="bottom"/>
          </w:tcPr>
          <w:p w:rsidR="00390F92" w:rsidRPr="00804BE9" w:rsidRDefault="00390F92" w:rsidP="00050A6A">
            <w:pPr>
              <w:jc w:val="center"/>
              <w:rPr>
                <w:color w:val="000000"/>
              </w:rPr>
            </w:pPr>
            <w:r w:rsidRPr="00804BE9">
              <w:rPr>
                <w:color w:val="000000"/>
              </w:rPr>
              <w:t>1305268.94</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53</w:t>
            </w:r>
          </w:p>
        </w:tc>
        <w:tc>
          <w:tcPr>
            <w:tcW w:w="2126" w:type="dxa"/>
            <w:vAlign w:val="bottom"/>
          </w:tcPr>
          <w:p w:rsidR="00390F92" w:rsidRPr="00804BE9" w:rsidRDefault="00390F92" w:rsidP="00050A6A">
            <w:pPr>
              <w:jc w:val="center"/>
              <w:rPr>
                <w:color w:val="000000"/>
              </w:rPr>
            </w:pPr>
            <w:r w:rsidRPr="00804BE9">
              <w:rPr>
                <w:color w:val="000000"/>
              </w:rPr>
              <w:t>516562.56</w:t>
            </w:r>
          </w:p>
        </w:tc>
        <w:tc>
          <w:tcPr>
            <w:tcW w:w="2137" w:type="dxa"/>
            <w:vAlign w:val="bottom"/>
          </w:tcPr>
          <w:p w:rsidR="00390F92" w:rsidRPr="00804BE9" w:rsidRDefault="00390F92" w:rsidP="00050A6A">
            <w:pPr>
              <w:jc w:val="center"/>
              <w:rPr>
                <w:color w:val="000000"/>
              </w:rPr>
            </w:pPr>
            <w:r w:rsidRPr="00804BE9">
              <w:rPr>
                <w:color w:val="000000"/>
              </w:rPr>
              <w:t>1305269.19</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54</w:t>
            </w:r>
          </w:p>
        </w:tc>
        <w:tc>
          <w:tcPr>
            <w:tcW w:w="2126" w:type="dxa"/>
            <w:vAlign w:val="bottom"/>
          </w:tcPr>
          <w:p w:rsidR="00390F92" w:rsidRPr="00804BE9" w:rsidRDefault="00390F92" w:rsidP="00050A6A">
            <w:pPr>
              <w:jc w:val="center"/>
              <w:rPr>
                <w:color w:val="000000"/>
              </w:rPr>
            </w:pPr>
            <w:r w:rsidRPr="00804BE9">
              <w:rPr>
                <w:color w:val="000000"/>
              </w:rPr>
              <w:t>516579.75</w:t>
            </w:r>
          </w:p>
        </w:tc>
        <w:tc>
          <w:tcPr>
            <w:tcW w:w="2137" w:type="dxa"/>
            <w:vAlign w:val="bottom"/>
          </w:tcPr>
          <w:p w:rsidR="00390F92" w:rsidRPr="00804BE9" w:rsidRDefault="00390F92" w:rsidP="00050A6A">
            <w:pPr>
              <w:jc w:val="center"/>
              <w:rPr>
                <w:color w:val="000000"/>
              </w:rPr>
            </w:pPr>
            <w:r w:rsidRPr="00804BE9">
              <w:rPr>
                <w:color w:val="000000"/>
              </w:rPr>
              <w:t>1305278.90</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55</w:t>
            </w:r>
          </w:p>
        </w:tc>
        <w:tc>
          <w:tcPr>
            <w:tcW w:w="2126" w:type="dxa"/>
            <w:vAlign w:val="bottom"/>
          </w:tcPr>
          <w:p w:rsidR="00390F92" w:rsidRPr="00804BE9" w:rsidRDefault="00390F92" w:rsidP="00050A6A">
            <w:pPr>
              <w:jc w:val="center"/>
              <w:rPr>
                <w:color w:val="000000"/>
              </w:rPr>
            </w:pPr>
            <w:r w:rsidRPr="00804BE9">
              <w:rPr>
                <w:color w:val="000000"/>
              </w:rPr>
              <w:t>516613.91</w:t>
            </w:r>
          </w:p>
        </w:tc>
        <w:tc>
          <w:tcPr>
            <w:tcW w:w="2137" w:type="dxa"/>
            <w:vAlign w:val="bottom"/>
          </w:tcPr>
          <w:p w:rsidR="00390F92" w:rsidRPr="00804BE9" w:rsidRDefault="00390F92" w:rsidP="00050A6A">
            <w:pPr>
              <w:jc w:val="center"/>
              <w:rPr>
                <w:color w:val="000000"/>
              </w:rPr>
            </w:pPr>
            <w:r w:rsidRPr="00804BE9">
              <w:rPr>
                <w:color w:val="000000"/>
              </w:rPr>
              <w:t>1305252.69</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DF390D" w:rsidRPr="00804BE9" w:rsidTr="00B61A69">
        <w:trPr>
          <w:jc w:val="center"/>
        </w:trPr>
        <w:tc>
          <w:tcPr>
            <w:tcW w:w="949" w:type="dxa"/>
            <w:vAlign w:val="center"/>
          </w:tcPr>
          <w:p w:rsidR="00DF390D" w:rsidRPr="00804BE9" w:rsidRDefault="00DF390D" w:rsidP="00DF390D">
            <w:pPr>
              <w:jc w:val="center"/>
              <w:rPr>
                <w:color w:val="000000"/>
              </w:rPr>
            </w:pPr>
            <w:r w:rsidRPr="00804BE9">
              <w:rPr>
                <w:color w:val="000000"/>
              </w:rPr>
              <w:t>33</w:t>
            </w:r>
          </w:p>
        </w:tc>
        <w:tc>
          <w:tcPr>
            <w:tcW w:w="2126" w:type="dxa"/>
            <w:vAlign w:val="bottom"/>
          </w:tcPr>
          <w:p w:rsidR="00DF390D" w:rsidRPr="00804BE9" w:rsidRDefault="00DF390D" w:rsidP="00DF390D">
            <w:pPr>
              <w:jc w:val="center"/>
              <w:rPr>
                <w:color w:val="000000"/>
              </w:rPr>
            </w:pPr>
            <w:r w:rsidRPr="00804BE9">
              <w:rPr>
                <w:color w:val="000000"/>
              </w:rPr>
              <w:t>516616.47</w:t>
            </w:r>
          </w:p>
        </w:tc>
        <w:tc>
          <w:tcPr>
            <w:tcW w:w="2137" w:type="dxa"/>
            <w:vAlign w:val="bottom"/>
          </w:tcPr>
          <w:p w:rsidR="00DF390D" w:rsidRPr="00804BE9" w:rsidRDefault="00DF390D" w:rsidP="00DF390D">
            <w:pPr>
              <w:jc w:val="center"/>
              <w:rPr>
                <w:color w:val="000000"/>
              </w:rPr>
            </w:pPr>
            <w:r w:rsidRPr="00804BE9">
              <w:rPr>
                <w:color w:val="000000"/>
              </w:rPr>
              <w:t>1305236.31</w:t>
            </w:r>
          </w:p>
        </w:tc>
        <w:tc>
          <w:tcPr>
            <w:tcW w:w="1587" w:type="dxa"/>
            <w:vMerge/>
            <w:vAlign w:val="center"/>
          </w:tcPr>
          <w:p w:rsidR="00DF390D" w:rsidRPr="00804BE9" w:rsidRDefault="00DF390D" w:rsidP="00DF390D">
            <w:pPr>
              <w:pStyle w:val="afb"/>
              <w:jc w:val="center"/>
            </w:pPr>
          </w:p>
        </w:tc>
        <w:tc>
          <w:tcPr>
            <w:tcW w:w="3686" w:type="dxa"/>
            <w:vMerge/>
            <w:vAlign w:val="center"/>
          </w:tcPr>
          <w:p w:rsidR="00DF390D" w:rsidRPr="00804BE9" w:rsidRDefault="00DF390D" w:rsidP="00DF390D">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w:t>
            </w:r>
            <w:proofErr w:type="gramStart"/>
            <w:r w:rsidR="0042169D">
              <w:t>7</w:t>
            </w:r>
            <w:proofErr w:type="gramEnd"/>
          </w:p>
        </w:tc>
        <w:tc>
          <w:tcPr>
            <w:tcW w:w="1587" w:type="dxa"/>
            <w:vMerge w:val="restart"/>
            <w:vAlign w:val="center"/>
          </w:tcPr>
          <w:p w:rsidR="005D55F2" w:rsidRPr="00804BE9" w:rsidRDefault="005D55F2" w:rsidP="00E4508E">
            <w:pPr>
              <w:pStyle w:val="afb"/>
              <w:jc w:val="center"/>
            </w:pPr>
            <w:r w:rsidRPr="00804BE9">
              <w:t>1,3</w:t>
            </w:r>
            <w:r w:rsidR="00E4508E" w:rsidRPr="00804BE9">
              <w:t>900</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51</w:t>
            </w:r>
          </w:p>
        </w:tc>
        <w:tc>
          <w:tcPr>
            <w:tcW w:w="2126" w:type="dxa"/>
            <w:vAlign w:val="bottom"/>
          </w:tcPr>
          <w:p w:rsidR="00390F92" w:rsidRPr="00804BE9" w:rsidRDefault="00390F92" w:rsidP="00050A6A">
            <w:pPr>
              <w:jc w:val="center"/>
              <w:rPr>
                <w:color w:val="000000"/>
              </w:rPr>
            </w:pPr>
            <w:r w:rsidRPr="00804BE9">
              <w:rPr>
                <w:color w:val="000000"/>
              </w:rPr>
              <w:t>516474.73</w:t>
            </w:r>
          </w:p>
        </w:tc>
        <w:tc>
          <w:tcPr>
            <w:tcW w:w="2137" w:type="dxa"/>
            <w:vAlign w:val="bottom"/>
          </w:tcPr>
          <w:p w:rsidR="00390F92" w:rsidRPr="00804BE9" w:rsidRDefault="00390F92" w:rsidP="00050A6A">
            <w:pPr>
              <w:jc w:val="center"/>
              <w:rPr>
                <w:color w:val="000000"/>
              </w:rPr>
            </w:pPr>
            <w:r w:rsidRPr="00804BE9">
              <w:rPr>
                <w:color w:val="000000"/>
              </w:rPr>
              <w:t>1305288.17</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52</w:t>
            </w:r>
          </w:p>
        </w:tc>
        <w:tc>
          <w:tcPr>
            <w:tcW w:w="2126" w:type="dxa"/>
            <w:vAlign w:val="bottom"/>
          </w:tcPr>
          <w:p w:rsidR="00390F92" w:rsidRPr="00804BE9" w:rsidRDefault="00390F92" w:rsidP="00050A6A">
            <w:pPr>
              <w:jc w:val="center"/>
              <w:rPr>
                <w:color w:val="000000"/>
              </w:rPr>
            </w:pPr>
            <w:r w:rsidRPr="00804BE9">
              <w:rPr>
                <w:color w:val="000000"/>
              </w:rPr>
              <w:t>516500.92</w:t>
            </w:r>
          </w:p>
        </w:tc>
        <w:tc>
          <w:tcPr>
            <w:tcW w:w="2137" w:type="dxa"/>
            <w:vAlign w:val="bottom"/>
          </w:tcPr>
          <w:p w:rsidR="00390F92" w:rsidRPr="00804BE9" w:rsidRDefault="00390F92" w:rsidP="00050A6A">
            <w:pPr>
              <w:jc w:val="center"/>
              <w:rPr>
                <w:color w:val="000000"/>
              </w:rPr>
            </w:pPr>
            <w:r w:rsidRPr="00804BE9">
              <w:rPr>
                <w:color w:val="000000"/>
              </w:rPr>
              <w:t>1305268.94</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53</w:t>
            </w:r>
          </w:p>
        </w:tc>
        <w:tc>
          <w:tcPr>
            <w:tcW w:w="2126" w:type="dxa"/>
            <w:vAlign w:val="bottom"/>
          </w:tcPr>
          <w:p w:rsidR="00390F92" w:rsidRPr="00804BE9" w:rsidRDefault="00390F92" w:rsidP="00050A6A">
            <w:pPr>
              <w:jc w:val="center"/>
              <w:rPr>
                <w:color w:val="000000"/>
              </w:rPr>
            </w:pPr>
            <w:r w:rsidRPr="00804BE9">
              <w:rPr>
                <w:color w:val="000000"/>
              </w:rPr>
              <w:t>516562.56</w:t>
            </w:r>
          </w:p>
        </w:tc>
        <w:tc>
          <w:tcPr>
            <w:tcW w:w="2137" w:type="dxa"/>
            <w:vAlign w:val="bottom"/>
          </w:tcPr>
          <w:p w:rsidR="00390F92" w:rsidRPr="00804BE9" w:rsidRDefault="00390F92" w:rsidP="00050A6A">
            <w:pPr>
              <w:jc w:val="center"/>
              <w:rPr>
                <w:color w:val="000000"/>
              </w:rPr>
            </w:pPr>
            <w:r w:rsidRPr="00804BE9">
              <w:rPr>
                <w:color w:val="000000"/>
              </w:rPr>
              <w:t>1305269.19</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54</w:t>
            </w:r>
          </w:p>
        </w:tc>
        <w:tc>
          <w:tcPr>
            <w:tcW w:w="2126" w:type="dxa"/>
            <w:vAlign w:val="bottom"/>
          </w:tcPr>
          <w:p w:rsidR="00390F92" w:rsidRPr="00804BE9" w:rsidRDefault="00390F92" w:rsidP="00050A6A">
            <w:pPr>
              <w:jc w:val="center"/>
              <w:rPr>
                <w:color w:val="000000"/>
              </w:rPr>
            </w:pPr>
            <w:r w:rsidRPr="00804BE9">
              <w:rPr>
                <w:color w:val="000000"/>
              </w:rPr>
              <w:t>516579.75</w:t>
            </w:r>
          </w:p>
        </w:tc>
        <w:tc>
          <w:tcPr>
            <w:tcW w:w="2137" w:type="dxa"/>
            <w:vAlign w:val="bottom"/>
          </w:tcPr>
          <w:p w:rsidR="00390F92" w:rsidRPr="00804BE9" w:rsidRDefault="00390F92" w:rsidP="00050A6A">
            <w:pPr>
              <w:jc w:val="center"/>
              <w:rPr>
                <w:color w:val="000000"/>
              </w:rPr>
            </w:pPr>
            <w:r w:rsidRPr="00804BE9">
              <w:rPr>
                <w:color w:val="000000"/>
              </w:rPr>
              <w:t>1305278.90</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55</w:t>
            </w:r>
          </w:p>
        </w:tc>
        <w:tc>
          <w:tcPr>
            <w:tcW w:w="2126" w:type="dxa"/>
            <w:vAlign w:val="bottom"/>
          </w:tcPr>
          <w:p w:rsidR="00390F92" w:rsidRPr="00804BE9" w:rsidRDefault="00390F92" w:rsidP="00050A6A">
            <w:pPr>
              <w:jc w:val="center"/>
              <w:rPr>
                <w:color w:val="000000"/>
              </w:rPr>
            </w:pPr>
            <w:r w:rsidRPr="00804BE9">
              <w:rPr>
                <w:color w:val="000000"/>
              </w:rPr>
              <w:t>516613.91</w:t>
            </w:r>
          </w:p>
        </w:tc>
        <w:tc>
          <w:tcPr>
            <w:tcW w:w="2137" w:type="dxa"/>
            <w:vAlign w:val="bottom"/>
          </w:tcPr>
          <w:p w:rsidR="00390F92" w:rsidRPr="00804BE9" w:rsidRDefault="00390F92" w:rsidP="00050A6A">
            <w:pPr>
              <w:jc w:val="center"/>
              <w:rPr>
                <w:color w:val="000000"/>
              </w:rPr>
            </w:pPr>
            <w:r w:rsidRPr="00804BE9">
              <w:rPr>
                <w:color w:val="000000"/>
              </w:rPr>
              <w:t>1305252.69</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56</w:t>
            </w:r>
          </w:p>
        </w:tc>
        <w:tc>
          <w:tcPr>
            <w:tcW w:w="2126" w:type="dxa"/>
            <w:vAlign w:val="bottom"/>
          </w:tcPr>
          <w:p w:rsidR="00390F92" w:rsidRPr="00804BE9" w:rsidRDefault="00390F92" w:rsidP="00050A6A">
            <w:pPr>
              <w:jc w:val="center"/>
              <w:rPr>
                <w:color w:val="000000"/>
              </w:rPr>
            </w:pPr>
            <w:r w:rsidRPr="00804BE9">
              <w:rPr>
                <w:color w:val="000000"/>
              </w:rPr>
              <w:t>516648.37</w:t>
            </w:r>
          </w:p>
        </w:tc>
        <w:tc>
          <w:tcPr>
            <w:tcW w:w="2137" w:type="dxa"/>
            <w:vAlign w:val="bottom"/>
          </w:tcPr>
          <w:p w:rsidR="00390F92" w:rsidRPr="00804BE9" w:rsidRDefault="00390F92" w:rsidP="00050A6A">
            <w:pPr>
              <w:jc w:val="center"/>
              <w:rPr>
                <w:color w:val="000000"/>
              </w:rPr>
            </w:pPr>
            <w:r w:rsidRPr="00804BE9">
              <w:rPr>
                <w:color w:val="000000"/>
              </w:rPr>
              <w:t>1305301.37</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57</w:t>
            </w:r>
          </w:p>
        </w:tc>
        <w:tc>
          <w:tcPr>
            <w:tcW w:w="2126" w:type="dxa"/>
            <w:vAlign w:val="bottom"/>
          </w:tcPr>
          <w:p w:rsidR="00390F92" w:rsidRPr="00804BE9" w:rsidRDefault="00390F92" w:rsidP="00050A6A">
            <w:pPr>
              <w:jc w:val="center"/>
              <w:rPr>
                <w:color w:val="000000"/>
              </w:rPr>
            </w:pPr>
            <w:r w:rsidRPr="00804BE9">
              <w:rPr>
                <w:color w:val="000000"/>
              </w:rPr>
              <w:t>516594.27</w:t>
            </w:r>
          </w:p>
        </w:tc>
        <w:tc>
          <w:tcPr>
            <w:tcW w:w="2137" w:type="dxa"/>
            <w:vAlign w:val="bottom"/>
          </w:tcPr>
          <w:p w:rsidR="00390F92" w:rsidRPr="00804BE9" w:rsidRDefault="00390F92" w:rsidP="00050A6A">
            <w:pPr>
              <w:jc w:val="center"/>
              <w:rPr>
                <w:color w:val="000000"/>
              </w:rPr>
            </w:pPr>
            <w:r w:rsidRPr="00804BE9">
              <w:rPr>
                <w:color w:val="000000"/>
              </w:rPr>
              <w:t>1305343.38</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58</w:t>
            </w:r>
          </w:p>
        </w:tc>
        <w:tc>
          <w:tcPr>
            <w:tcW w:w="2126" w:type="dxa"/>
            <w:vAlign w:val="bottom"/>
          </w:tcPr>
          <w:p w:rsidR="00390F92" w:rsidRPr="00804BE9" w:rsidRDefault="00390F92" w:rsidP="00050A6A">
            <w:pPr>
              <w:jc w:val="center"/>
              <w:rPr>
                <w:color w:val="000000"/>
              </w:rPr>
            </w:pPr>
            <w:r w:rsidRPr="00804BE9">
              <w:rPr>
                <w:color w:val="000000"/>
              </w:rPr>
              <w:t>516563.71</w:t>
            </w:r>
          </w:p>
        </w:tc>
        <w:tc>
          <w:tcPr>
            <w:tcW w:w="2137" w:type="dxa"/>
            <w:vAlign w:val="bottom"/>
          </w:tcPr>
          <w:p w:rsidR="00390F92" w:rsidRPr="00804BE9" w:rsidRDefault="00390F92" w:rsidP="00050A6A">
            <w:pPr>
              <w:jc w:val="center"/>
              <w:rPr>
                <w:color w:val="000000"/>
              </w:rPr>
            </w:pPr>
            <w:r w:rsidRPr="00804BE9">
              <w:rPr>
                <w:color w:val="000000"/>
              </w:rPr>
              <w:t>1305338.17</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59</w:t>
            </w:r>
          </w:p>
        </w:tc>
        <w:tc>
          <w:tcPr>
            <w:tcW w:w="2126" w:type="dxa"/>
            <w:vAlign w:val="bottom"/>
          </w:tcPr>
          <w:p w:rsidR="00390F92" w:rsidRPr="00804BE9" w:rsidRDefault="00390F92" w:rsidP="00050A6A">
            <w:pPr>
              <w:jc w:val="center"/>
              <w:rPr>
                <w:color w:val="000000"/>
              </w:rPr>
            </w:pPr>
            <w:r w:rsidRPr="00804BE9">
              <w:rPr>
                <w:color w:val="000000"/>
              </w:rPr>
              <w:t>516528.88</w:t>
            </w:r>
          </w:p>
        </w:tc>
        <w:tc>
          <w:tcPr>
            <w:tcW w:w="2137" w:type="dxa"/>
            <w:vAlign w:val="bottom"/>
          </w:tcPr>
          <w:p w:rsidR="00390F92" w:rsidRPr="00804BE9" w:rsidRDefault="00390F92" w:rsidP="00050A6A">
            <w:pPr>
              <w:jc w:val="center"/>
              <w:rPr>
                <w:color w:val="000000"/>
              </w:rPr>
            </w:pPr>
            <w:r w:rsidRPr="00804BE9">
              <w:rPr>
                <w:color w:val="000000"/>
              </w:rPr>
              <w:t>1305356.00</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60</w:t>
            </w:r>
          </w:p>
        </w:tc>
        <w:tc>
          <w:tcPr>
            <w:tcW w:w="2126" w:type="dxa"/>
            <w:vAlign w:val="bottom"/>
          </w:tcPr>
          <w:p w:rsidR="00390F92" w:rsidRPr="00804BE9" w:rsidRDefault="00390F92" w:rsidP="00050A6A">
            <w:pPr>
              <w:jc w:val="center"/>
              <w:rPr>
                <w:color w:val="000000"/>
              </w:rPr>
            </w:pPr>
            <w:r w:rsidRPr="00804BE9">
              <w:rPr>
                <w:color w:val="000000"/>
              </w:rPr>
              <w:t>516507.49</w:t>
            </w:r>
          </w:p>
        </w:tc>
        <w:tc>
          <w:tcPr>
            <w:tcW w:w="2137" w:type="dxa"/>
            <w:vAlign w:val="bottom"/>
          </w:tcPr>
          <w:p w:rsidR="00390F92" w:rsidRPr="00804BE9" w:rsidRDefault="00390F92" w:rsidP="00050A6A">
            <w:pPr>
              <w:jc w:val="center"/>
              <w:rPr>
                <w:color w:val="000000"/>
              </w:rPr>
            </w:pPr>
            <w:r w:rsidRPr="00804BE9">
              <w:rPr>
                <w:color w:val="000000"/>
              </w:rPr>
              <w:t>1305354.03</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61</w:t>
            </w:r>
          </w:p>
        </w:tc>
        <w:tc>
          <w:tcPr>
            <w:tcW w:w="2126" w:type="dxa"/>
            <w:vAlign w:val="bottom"/>
          </w:tcPr>
          <w:p w:rsidR="00390F92" w:rsidRPr="00804BE9" w:rsidRDefault="00390F92" w:rsidP="00050A6A">
            <w:pPr>
              <w:jc w:val="center"/>
              <w:rPr>
                <w:color w:val="000000"/>
              </w:rPr>
            </w:pPr>
            <w:r w:rsidRPr="00804BE9">
              <w:rPr>
                <w:color w:val="000000"/>
              </w:rPr>
              <w:t>516507.43</w:t>
            </w:r>
          </w:p>
        </w:tc>
        <w:tc>
          <w:tcPr>
            <w:tcW w:w="2137" w:type="dxa"/>
            <w:vAlign w:val="bottom"/>
          </w:tcPr>
          <w:p w:rsidR="00390F92" w:rsidRPr="00804BE9" w:rsidRDefault="00390F92" w:rsidP="00050A6A">
            <w:pPr>
              <w:jc w:val="center"/>
              <w:rPr>
                <w:color w:val="000000"/>
              </w:rPr>
            </w:pPr>
            <w:r w:rsidRPr="00804BE9">
              <w:rPr>
                <w:color w:val="000000"/>
              </w:rPr>
              <w:t>1305338.24</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62</w:t>
            </w:r>
          </w:p>
        </w:tc>
        <w:tc>
          <w:tcPr>
            <w:tcW w:w="2126" w:type="dxa"/>
            <w:vAlign w:val="bottom"/>
          </w:tcPr>
          <w:p w:rsidR="00390F92" w:rsidRPr="00804BE9" w:rsidRDefault="00390F92" w:rsidP="00050A6A">
            <w:pPr>
              <w:jc w:val="center"/>
              <w:rPr>
                <w:color w:val="000000"/>
              </w:rPr>
            </w:pPr>
            <w:r w:rsidRPr="00804BE9">
              <w:rPr>
                <w:color w:val="000000"/>
              </w:rPr>
              <w:t>516492.63</w:t>
            </w:r>
          </w:p>
        </w:tc>
        <w:tc>
          <w:tcPr>
            <w:tcW w:w="2137" w:type="dxa"/>
            <w:vAlign w:val="bottom"/>
          </w:tcPr>
          <w:p w:rsidR="00390F92" w:rsidRPr="00804BE9" w:rsidRDefault="00390F92" w:rsidP="00050A6A">
            <w:pPr>
              <w:jc w:val="center"/>
              <w:rPr>
                <w:color w:val="000000"/>
              </w:rPr>
            </w:pPr>
            <w:r w:rsidRPr="00804BE9">
              <w:rPr>
                <w:color w:val="000000"/>
              </w:rPr>
              <w:t>1305338.43</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63</w:t>
            </w:r>
          </w:p>
        </w:tc>
        <w:tc>
          <w:tcPr>
            <w:tcW w:w="2126" w:type="dxa"/>
            <w:vAlign w:val="bottom"/>
          </w:tcPr>
          <w:p w:rsidR="00390F92" w:rsidRPr="00804BE9" w:rsidRDefault="00390F92" w:rsidP="00050A6A">
            <w:pPr>
              <w:jc w:val="center"/>
              <w:rPr>
                <w:color w:val="000000"/>
              </w:rPr>
            </w:pPr>
            <w:r w:rsidRPr="00804BE9">
              <w:rPr>
                <w:color w:val="000000"/>
              </w:rPr>
              <w:t>516491.33</w:t>
            </w:r>
          </w:p>
        </w:tc>
        <w:tc>
          <w:tcPr>
            <w:tcW w:w="2137" w:type="dxa"/>
            <w:vAlign w:val="bottom"/>
          </w:tcPr>
          <w:p w:rsidR="00390F92" w:rsidRPr="00804BE9" w:rsidRDefault="00390F92" w:rsidP="00050A6A">
            <w:pPr>
              <w:jc w:val="center"/>
              <w:rPr>
                <w:color w:val="000000"/>
              </w:rPr>
            </w:pPr>
            <w:r w:rsidRPr="00804BE9">
              <w:rPr>
                <w:color w:val="000000"/>
              </w:rPr>
              <w:t>1305352.54</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390F92" w:rsidRPr="00804BE9" w:rsidTr="00B61A69">
        <w:trPr>
          <w:jc w:val="center"/>
        </w:trPr>
        <w:tc>
          <w:tcPr>
            <w:tcW w:w="949" w:type="dxa"/>
            <w:vAlign w:val="center"/>
          </w:tcPr>
          <w:p w:rsidR="00390F92" w:rsidRPr="00804BE9" w:rsidRDefault="00390F92" w:rsidP="00050A6A">
            <w:pPr>
              <w:jc w:val="center"/>
              <w:rPr>
                <w:color w:val="000000"/>
              </w:rPr>
            </w:pPr>
            <w:r w:rsidRPr="00804BE9">
              <w:rPr>
                <w:color w:val="000000"/>
              </w:rPr>
              <w:t>64</w:t>
            </w:r>
          </w:p>
        </w:tc>
        <w:tc>
          <w:tcPr>
            <w:tcW w:w="2126" w:type="dxa"/>
            <w:vAlign w:val="bottom"/>
          </w:tcPr>
          <w:p w:rsidR="00390F92" w:rsidRPr="00804BE9" w:rsidRDefault="00390F92" w:rsidP="00050A6A">
            <w:pPr>
              <w:jc w:val="center"/>
              <w:rPr>
                <w:color w:val="000000"/>
              </w:rPr>
            </w:pPr>
            <w:r w:rsidRPr="00804BE9">
              <w:rPr>
                <w:color w:val="000000"/>
              </w:rPr>
              <w:t>516445.30</w:t>
            </w:r>
          </w:p>
        </w:tc>
        <w:tc>
          <w:tcPr>
            <w:tcW w:w="2137" w:type="dxa"/>
            <w:vAlign w:val="bottom"/>
          </w:tcPr>
          <w:p w:rsidR="00390F92" w:rsidRPr="00804BE9" w:rsidRDefault="00390F92" w:rsidP="00050A6A">
            <w:pPr>
              <w:jc w:val="center"/>
              <w:rPr>
                <w:color w:val="000000"/>
              </w:rPr>
            </w:pPr>
            <w:r w:rsidRPr="00804BE9">
              <w:rPr>
                <w:color w:val="000000"/>
              </w:rPr>
              <w:t>1305348.3</w:t>
            </w:r>
            <w:r w:rsidR="000245C5" w:rsidRPr="00804BE9">
              <w:rPr>
                <w:color w:val="000000"/>
              </w:rPr>
              <w:t>0</w:t>
            </w:r>
          </w:p>
        </w:tc>
        <w:tc>
          <w:tcPr>
            <w:tcW w:w="1587" w:type="dxa"/>
            <w:vMerge/>
            <w:vAlign w:val="center"/>
          </w:tcPr>
          <w:p w:rsidR="00390F92" w:rsidRPr="00804BE9" w:rsidRDefault="00390F92" w:rsidP="00390F92">
            <w:pPr>
              <w:pStyle w:val="afb"/>
              <w:jc w:val="center"/>
            </w:pPr>
          </w:p>
        </w:tc>
        <w:tc>
          <w:tcPr>
            <w:tcW w:w="3686" w:type="dxa"/>
            <w:vMerge/>
            <w:vAlign w:val="center"/>
          </w:tcPr>
          <w:p w:rsidR="00390F92" w:rsidRPr="00804BE9" w:rsidRDefault="00390F92" w:rsidP="00390F92">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68</w:t>
            </w:r>
          </w:p>
        </w:tc>
        <w:tc>
          <w:tcPr>
            <w:tcW w:w="2126" w:type="dxa"/>
            <w:vAlign w:val="bottom"/>
          </w:tcPr>
          <w:p w:rsidR="000245C5" w:rsidRPr="00804BE9" w:rsidRDefault="000245C5" w:rsidP="00050A6A">
            <w:pPr>
              <w:jc w:val="center"/>
              <w:rPr>
                <w:color w:val="000000"/>
              </w:rPr>
            </w:pPr>
            <w:r w:rsidRPr="00804BE9">
              <w:rPr>
                <w:color w:val="000000"/>
              </w:rPr>
              <w:t>516439.32</w:t>
            </w:r>
          </w:p>
        </w:tc>
        <w:tc>
          <w:tcPr>
            <w:tcW w:w="2137" w:type="dxa"/>
            <w:vAlign w:val="bottom"/>
          </w:tcPr>
          <w:p w:rsidR="000245C5" w:rsidRPr="00804BE9" w:rsidRDefault="000245C5" w:rsidP="00050A6A">
            <w:pPr>
              <w:jc w:val="center"/>
              <w:rPr>
                <w:color w:val="000000"/>
              </w:rPr>
            </w:pPr>
            <w:r w:rsidRPr="00804BE9">
              <w:rPr>
                <w:color w:val="000000"/>
              </w:rPr>
              <w:t>1305350.35</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69</w:t>
            </w:r>
          </w:p>
        </w:tc>
        <w:tc>
          <w:tcPr>
            <w:tcW w:w="2126" w:type="dxa"/>
            <w:vAlign w:val="bottom"/>
          </w:tcPr>
          <w:p w:rsidR="000245C5" w:rsidRPr="00804BE9" w:rsidRDefault="000245C5" w:rsidP="00050A6A">
            <w:pPr>
              <w:jc w:val="center"/>
              <w:rPr>
                <w:color w:val="000000"/>
              </w:rPr>
            </w:pPr>
            <w:r w:rsidRPr="00804BE9">
              <w:rPr>
                <w:color w:val="000000"/>
              </w:rPr>
              <w:t>516409.78</w:t>
            </w:r>
          </w:p>
        </w:tc>
        <w:tc>
          <w:tcPr>
            <w:tcW w:w="2137" w:type="dxa"/>
            <w:vAlign w:val="bottom"/>
          </w:tcPr>
          <w:p w:rsidR="000245C5" w:rsidRPr="00804BE9" w:rsidRDefault="000245C5" w:rsidP="00050A6A">
            <w:pPr>
              <w:jc w:val="center"/>
              <w:rPr>
                <w:color w:val="000000"/>
              </w:rPr>
            </w:pPr>
            <w:r w:rsidRPr="00804BE9">
              <w:rPr>
                <w:color w:val="000000"/>
              </w:rPr>
              <w:t>1305335.07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51</w:t>
            </w:r>
          </w:p>
        </w:tc>
        <w:tc>
          <w:tcPr>
            <w:tcW w:w="2126" w:type="dxa"/>
            <w:vAlign w:val="bottom"/>
          </w:tcPr>
          <w:p w:rsidR="000245C5" w:rsidRPr="00804BE9" w:rsidRDefault="000245C5" w:rsidP="00050A6A">
            <w:pPr>
              <w:jc w:val="center"/>
              <w:rPr>
                <w:color w:val="000000"/>
              </w:rPr>
            </w:pPr>
            <w:r w:rsidRPr="00804BE9">
              <w:rPr>
                <w:color w:val="000000"/>
              </w:rPr>
              <w:t>516474.73</w:t>
            </w:r>
          </w:p>
        </w:tc>
        <w:tc>
          <w:tcPr>
            <w:tcW w:w="2137" w:type="dxa"/>
            <w:vAlign w:val="bottom"/>
          </w:tcPr>
          <w:p w:rsidR="000245C5" w:rsidRPr="00804BE9" w:rsidRDefault="000245C5" w:rsidP="00050A6A">
            <w:pPr>
              <w:jc w:val="center"/>
              <w:rPr>
                <w:color w:val="000000"/>
              </w:rPr>
            </w:pPr>
            <w:r w:rsidRPr="00804BE9">
              <w:rPr>
                <w:color w:val="000000"/>
              </w:rPr>
              <w:t>1305288.17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w:t>
            </w:r>
            <w:r w:rsidR="0042169D">
              <w:t>8</w:t>
            </w:r>
          </w:p>
        </w:tc>
        <w:tc>
          <w:tcPr>
            <w:tcW w:w="1587" w:type="dxa"/>
            <w:vMerge w:val="restart"/>
            <w:vAlign w:val="center"/>
          </w:tcPr>
          <w:p w:rsidR="005D55F2" w:rsidRPr="00804BE9" w:rsidRDefault="005D55F2" w:rsidP="00C064BB">
            <w:pPr>
              <w:pStyle w:val="afb"/>
              <w:jc w:val="center"/>
            </w:pPr>
            <w:r w:rsidRPr="00804BE9">
              <w:t>0,0232</w:t>
            </w:r>
          </w:p>
        </w:tc>
        <w:tc>
          <w:tcPr>
            <w:tcW w:w="3686" w:type="dxa"/>
            <w:vMerge w:val="restart"/>
            <w:vAlign w:val="center"/>
          </w:tcPr>
          <w:p w:rsidR="005D55F2" w:rsidRPr="00804BE9" w:rsidRDefault="0083345F" w:rsidP="00C064BB">
            <w:pPr>
              <w:pStyle w:val="afb"/>
              <w:jc w:val="center"/>
            </w:pPr>
            <w:r w:rsidRPr="00804BE9">
              <w:t xml:space="preserve">3.1.1 </w:t>
            </w:r>
            <w:r w:rsidRPr="00804BE9">
              <w:rPr>
                <w:rFonts w:cs="Consolas"/>
              </w:rPr>
              <w:t>Предоставление коммунальных услуг</w:t>
            </w: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60</w:t>
            </w:r>
          </w:p>
        </w:tc>
        <w:tc>
          <w:tcPr>
            <w:tcW w:w="2126" w:type="dxa"/>
            <w:vAlign w:val="bottom"/>
          </w:tcPr>
          <w:p w:rsidR="000245C5" w:rsidRPr="00804BE9" w:rsidRDefault="000245C5" w:rsidP="00050A6A">
            <w:pPr>
              <w:jc w:val="center"/>
              <w:rPr>
                <w:color w:val="000000"/>
              </w:rPr>
            </w:pPr>
            <w:r w:rsidRPr="00804BE9">
              <w:rPr>
                <w:color w:val="000000"/>
              </w:rPr>
              <w:t>516507.49</w:t>
            </w:r>
          </w:p>
        </w:tc>
        <w:tc>
          <w:tcPr>
            <w:tcW w:w="2137" w:type="dxa"/>
            <w:vAlign w:val="bottom"/>
          </w:tcPr>
          <w:p w:rsidR="000245C5" w:rsidRPr="00804BE9" w:rsidRDefault="000245C5" w:rsidP="00050A6A">
            <w:pPr>
              <w:jc w:val="center"/>
              <w:rPr>
                <w:color w:val="000000"/>
              </w:rPr>
            </w:pPr>
            <w:r w:rsidRPr="00804BE9">
              <w:rPr>
                <w:color w:val="000000"/>
              </w:rPr>
              <w:t>1305354.03</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61</w:t>
            </w:r>
          </w:p>
        </w:tc>
        <w:tc>
          <w:tcPr>
            <w:tcW w:w="2126" w:type="dxa"/>
            <w:vAlign w:val="bottom"/>
          </w:tcPr>
          <w:p w:rsidR="000245C5" w:rsidRPr="00804BE9" w:rsidRDefault="000245C5" w:rsidP="00050A6A">
            <w:pPr>
              <w:jc w:val="center"/>
              <w:rPr>
                <w:color w:val="000000"/>
              </w:rPr>
            </w:pPr>
            <w:r w:rsidRPr="00804BE9">
              <w:rPr>
                <w:color w:val="000000"/>
              </w:rPr>
              <w:t>516507.43</w:t>
            </w:r>
          </w:p>
        </w:tc>
        <w:tc>
          <w:tcPr>
            <w:tcW w:w="2137" w:type="dxa"/>
            <w:vAlign w:val="bottom"/>
          </w:tcPr>
          <w:p w:rsidR="000245C5" w:rsidRPr="00804BE9" w:rsidRDefault="000245C5" w:rsidP="00050A6A">
            <w:pPr>
              <w:jc w:val="center"/>
              <w:rPr>
                <w:color w:val="000000"/>
              </w:rPr>
            </w:pPr>
            <w:r w:rsidRPr="00804BE9">
              <w:rPr>
                <w:color w:val="000000"/>
              </w:rPr>
              <w:t>1305338.24</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62</w:t>
            </w:r>
          </w:p>
        </w:tc>
        <w:tc>
          <w:tcPr>
            <w:tcW w:w="2126" w:type="dxa"/>
            <w:vAlign w:val="bottom"/>
          </w:tcPr>
          <w:p w:rsidR="000245C5" w:rsidRPr="00804BE9" w:rsidRDefault="000245C5" w:rsidP="00050A6A">
            <w:pPr>
              <w:jc w:val="center"/>
              <w:rPr>
                <w:color w:val="000000"/>
              </w:rPr>
            </w:pPr>
            <w:r w:rsidRPr="00804BE9">
              <w:rPr>
                <w:color w:val="000000"/>
              </w:rPr>
              <w:t>516492.63</w:t>
            </w:r>
          </w:p>
        </w:tc>
        <w:tc>
          <w:tcPr>
            <w:tcW w:w="2137" w:type="dxa"/>
            <w:vAlign w:val="bottom"/>
          </w:tcPr>
          <w:p w:rsidR="000245C5" w:rsidRPr="00804BE9" w:rsidRDefault="000245C5" w:rsidP="00050A6A">
            <w:pPr>
              <w:jc w:val="center"/>
              <w:rPr>
                <w:color w:val="000000"/>
              </w:rPr>
            </w:pPr>
            <w:r w:rsidRPr="00804BE9">
              <w:rPr>
                <w:color w:val="000000"/>
              </w:rPr>
              <w:t>1305338.43</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63</w:t>
            </w:r>
          </w:p>
        </w:tc>
        <w:tc>
          <w:tcPr>
            <w:tcW w:w="2126" w:type="dxa"/>
            <w:vAlign w:val="bottom"/>
          </w:tcPr>
          <w:p w:rsidR="000245C5" w:rsidRPr="00804BE9" w:rsidRDefault="000245C5" w:rsidP="00050A6A">
            <w:pPr>
              <w:jc w:val="center"/>
              <w:rPr>
                <w:color w:val="000000"/>
              </w:rPr>
            </w:pPr>
            <w:r w:rsidRPr="00804BE9">
              <w:rPr>
                <w:color w:val="000000"/>
              </w:rPr>
              <w:t>516491.33</w:t>
            </w:r>
          </w:p>
        </w:tc>
        <w:tc>
          <w:tcPr>
            <w:tcW w:w="2137" w:type="dxa"/>
            <w:vAlign w:val="bottom"/>
          </w:tcPr>
          <w:p w:rsidR="000245C5" w:rsidRPr="00804BE9" w:rsidRDefault="000245C5" w:rsidP="00050A6A">
            <w:pPr>
              <w:jc w:val="center"/>
              <w:rPr>
                <w:color w:val="000000"/>
              </w:rPr>
            </w:pPr>
            <w:r w:rsidRPr="00804BE9">
              <w:rPr>
                <w:color w:val="000000"/>
              </w:rPr>
              <w:t>1305352.54</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lastRenderedPageBreak/>
              <w:t>60</w:t>
            </w:r>
          </w:p>
        </w:tc>
        <w:tc>
          <w:tcPr>
            <w:tcW w:w="2126" w:type="dxa"/>
            <w:vAlign w:val="bottom"/>
          </w:tcPr>
          <w:p w:rsidR="000245C5" w:rsidRPr="00804BE9" w:rsidRDefault="000245C5" w:rsidP="00050A6A">
            <w:pPr>
              <w:jc w:val="center"/>
              <w:rPr>
                <w:color w:val="000000"/>
              </w:rPr>
            </w:pPr>
            <w:r w:rsidRPr="00804BE9">
              <w:rPr>
                <w:color w:val="000000"/>
              </w:rPr>
              <w:t>516507.49</w:t>
            </w:r>
          </w:p>
        </w:tc>
        <w:tc>
          <w:tcPr>
            <w:tcW w:w="2137" w:type="dxa"/>
            <w:vAlign w:val="bottom"/>
          </w:tcPr>
          <w:p w:rsidR="000245C5" w:rsidRPr="00804BE9" w:rsidRDefault="000245C5" w:rsidP="00050A6A">
            <w:pPr>
              <w:jc w:val="center"/>
              <w:rPr>
                <w:color w:val="000000"/>
              </w:rPr>
            </w:pPr>
            <w:r w:rsidRPr="00804BE9">
              <w:rPr>
                <w:color w:val="000000"/>
              </w:rPr>
              <w:t>1305354.03</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w:t>
            </w:r>
            <w:proofErr w:type="gramStart"/>
            <w:r w:rsidR="0042169D">
              <w:t>9</w:t>
            </w:r>
            <w:proofErr w:type="gramEnd"/>
          </w:p>
        </w:tc>
        <w:tc>
          <w:tcPr>
            <w:tcW w:w="1587" w:type="dxa"/>
            <w:vMerge w:val="restart"/>
            <w:vAlign w:val="center"/>
          </w:tcPr>
          <w:p w:rsidR="005D55F2" w:rsidRPr="00804BE9" w:rsidRDefault="005D55F2" w:rsidP="004577FC">
            <w:pPr>
              <w:pStyle w:val="afb"/>
              <w:jc w:val="center"/>
            </w:pPr>
            <w:r w:rsidRPr="00804BE9">
              <w:t>1,</w:t>
            </w:r>
            <w:r w:rsidR="004577FC" w:rsidRPr="00804BE9">
              <w:t>3450</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41</w:t>
            </w:r>
          </w:p>
        </w:tc>
        <w:tc>
          <w:tcPr>
            <w:tcW w:w="2126" w:type="dxa"/>
            <w:vAlign w:val="bottom"/>
          </w:tcPr>
          <w:p w:rsidR="000245C5" w:rsidRPr="00804BE9" w:rsidRDefault="000245C5" w:rsidP="00050A6A">
            <w:pPr>
              <w:jc w:val="center"/>
              <w:rPr>
                <w:color w:val="000000"/>
              </w:rPr>
            </w:pPr>
            <w:r w:rsidRPr="00804BE9">
              <w:rPr>
                <w:color w:val="000000"/>
              </w:rPr>
              <w:t>516272.93</w:t>
            </w:r>
          </w:p>
        </w:tc>
        <w:tc>
          <w:tcPr>
            <w:tcW w:w="2137" w:type="dxa"/>
            <w:vAlign w:val="bottom"/>
          </w:tcPr>
          <w:p w:rsidR="000245C5" w:rsidRPr="00804BE9" w:rsidRDefault="000245C5" w:rsidP="00050A6A">
            <w:pPr>
              <w:jc w:val="center"/>
              <w:rPr>
                <w:color w:val="000000"/>
              </w:rPr>
            </w:pPr>
            <w:r w:rsidRPr="00804BE9">
              <w:rPr>
                <w:color w:val="000000"/>
              </w:rPr>
              <w:t>1305286.38</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42</w:t>
            </w:r>
          </w:p>
        </w:tc>
        <w:tc>
          <w:tcPr>
            <w:tcW w:w="2126" w:type="dxa"/>
            <w:vAlign w:val="bottom"/>
          </w:tcPr>
          <w:p w:rsidR="000245C5" w:rsidRPr="00804BE9" w:rsidRDefault="000245C5" w:rsidP="00050A6A">
            <w:pPr>
              <w:jc w:val="center"/>
              <w:rPr>
                <w:color w:val="000000"/>
              </w:rPr>
            </w:pPr>
            <w:r w:rsidRPr="00804BE9">
              <w:rPr>
                <w:color w:val="000000"/>
              </w:rPr>
              <w:t>516273.90</w:t>
            </w:r>
          </w:p>
        </w:tc>
        <w:tc>
          <w:tcPr>
            <w:tcW w:w="2137" w:type="dxa"/>
            <w:vAlign w:val="bottom"/>
          </w:tcPr>
          <w:p w:rsidR="000245C5" w:rsidRPr="00804BE9" w:rsidRDefault="000245C5" w:rsidP="00050A6A">
            <w:pPr>
              <w:jc w:val="center"/>
              <w:rPr>
                <w:color w:val="000000"/>
              </w:rPr>
            </w:pPr>
            <w:r w:rsidRPr="00804BE9">
              <w:rPr>
                <w:color w:val="000000"/>
              </w:rPr>
              <w:t>1305271.49</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43</w:t>
            </w:r>
          </w:p>
        </w:tc>
        <w:tc>
          <w:tcPr>
            <w:tcW w:w="2126" w:type="dxa"/>
            <w:vAlign w:val="bottom"/>
          </w:tcPr>
          <w:p w:rsidR="000245C5" w:rsidRPr="00804BE9" w:rsidRDefault="000245C5" w:rsidP="00050A6A">
            <w:pPr>
              <w:jc w:val="center"/>
              <w:rPr>
                <w:color w:val="000000"/>
              </w:rPr>
            </w:pPr>
            <w:r w:rsidRPr="00804BE9">
              <w:rPr>
                <w:color w:val="000000"/>
              </w:rPr>
              <w:t>516274.73</w:t>
            </w:r>
          </w:p>
        </w:tc>
        <w:tc>
          <w:tcPr>
            <w:tcW w:w="2137" w:type="dxa"/>
            <w:vAlign w:val="bottom"/>
          </w:tcPr>
          <w:p w:rsidR="000245C5" w:rsidRPr="00804BE9" w:rsidRDefault="000245C5" w:rsidP="00050A6A">
            <w:pPr>
              <w:jc w:val="center"/>
              <w:rPr>
                <w:color w:val="000000"/>
              </w:rPr>
            </w:pPr>
            <w:r w:rsidRPr="00804BE9">
              <w:rPr>
                <w:color w:val="000000"/>
              </w:rPr>
              <w:t>1305267.27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44</w:t>
            </w:r>
          </w:p>
        </w:tc>
        <w:tc>
          <w:tcPr>
            <w:tcW w:w="2126" w:type="dxa"/>
            <w:vAlign w:val="bottom"/>
          </w:tcPr>
          <w:p w:rsidR="000245C5" w:rsidRPr="00804BE9" w:rsidRDefault="000245C5" w:rsidP="00050A6A">
            <w:pPr>
              <w:jc w:val="center"/>
              <w:rPr>
                <w:color w:val="000000"/>
              </w:rPr>
            </w:pPr>
            <w:r w:rsidRPr="00804BE9">
              <w:rPr>
                <w:color w:val="000000"/>
              </w:rPr>
              <w:t>516290.73</w:t>
            </w:r>
          </w:p>
        </w:tc>
        <w:tc>
          <w:tcPr>
            <w:tcW w:w="2137" w:type="dxa"/>
            <w:vAlign w:val="bottom"/>
          </w:tcPr>
          <w:p w:rsidR="000245C5" w:rsidRPr="00804BE9" w:rsidRDefault="000245C5" w:rsidP="00050A6A">
            <w:pPr>
              <w:jc w:val="center"/>
              <w:rPr>
                <w:color w:val="000000"/>
              </w:rPr>
            </w:pPr>
            <w:r w:rsidRPr="00804BE9">
              <w:rPr>
                <w:color w:val="000000"/>
              </w:rPr>
              <w:t>1305265.26</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45</w:t>
            </w:r>
          </w:p>
        </w:tc>
        <w:tc>
          <w:tcPr>
            <w:tcW w:w="2126" w:type="dxa"/>
            <w:vAlign w:val="bottom"/>
          </w:tcPr>
          <w:p w:rsidR="000245C5" w:rsidRPr="00804BE9" w:rsidRDefault="000245C5" w:rsidP="00050A6A">
            <w:pPr>
              <w:jc w:val="center"/>
              <w:rPr>
                <w:color w:val="000000"/>
              </w:rPr>
            </w:pPr>
            <w:r w:rsidRPr="00804BE9">
              <w:rPr>
                <w:color w:val="000000"/>
              </w:rPr>
              <w:t>516304.78</w:t>
            </w:r>
          </w:p>
        </w:tc>
        <w:tc>
          <w:tcPr>
            <w:tcW w:w="2137" w:type="dxa"/>
            <w:vAlign w:val="bottom"/>
          </w:tcPr>
          <w:p w:rsidR="000245C5" w:rsidRPr="00804BE9" w:rsidRDefault="000245C5" w:rsidP="00050A6A">
            <w:pPr>
              <w:jc w:val="center"/>
              <w:rPr>
                <w:color w:val="000000"/>
              </w:rPr>
            </w:pPr>
            <w:r w:rsidRPr="00804BE9">
              <w:rPr>
                <w:color w:val="000000"/>
              </w:rPr>
              <w:t>1305260.90</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46</w:t>
            </w:r>
          </w:p>
        </w:tc>
        <w:tc>
          <w:tcPr>
            <w:tcW w:w="2126" w:type="dxa"/>
            <w:vAlign w:val="bottom"/>
          </w:tcPr>
          <w:p w:rsidR="000245C5" w:rsidRPr="00804BE9" w:rsidRDefault="000245C5" w:rsidP="00050A6A">
            <w:pPr>
              <w:jc w:val="center"/>
              <w:rPr>
                <w:color w:val="000000"/>
              </w:rPr>
            </w:pPr>
            <w:r w:rsidRPr="00804BE9">
              <w:rPr>
                <w:color w:val="000000"/>
              </w:rPr>
              <w:t>516331.22</w:t>
            </w:r>
          </w:p>
        </w:tc>
        <w:tc>
          <w:tcPr>
            <w:tcW w:w="2137" w:type="dxa"/>
            <w:vAlign w:val="bottom"/>
          </w:tcPr>
          <w:p w:rsidR="000245C5" w:rsidRPr="00804BE9" w:rsidRDefault="000245C5" w:rsidP="00050A6A">
            <w:pPr>
              <w:jc w:val="center"/>
              <w:rPr>
                <w:color w:val="000000"/>
              </w:rPr>
            </w:pPr>
            <w:r w:rsidRPr="00804BE9">
              <w:rPr>
                <w:color w:val="000000"/>
              </w:rPr>
              <w:t>1305259.40</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47</w:t>
            </w:r>
          </w:p>
        </w:tc>
        <w:tc>
          <w:tcPr>
            <w:tcW w:w="2126" w:type="dxa"/>
            <w:vAlign w:val="bottom"/>
          </w:tcPr>
          <w:p w:rsidR="000245C5" w:rsidRPr="00804BE9" w:rsidRDefault="000245C5" w:rsidP="00050A6A">
            <w:pPr>
              <w:jc w:val="center"/>
              <w:rPr>
                <w:color w:val="000000"/>
              </w:rPr>
            </w:pPr>
            <w:r w:rsidRPr="00804BE9">
              <w:rPr>
                <w:color w:val="000000"/>
              </w:rPr>
              <w:t>516346.88</w:t>
            </w:r>
          </w:p>
        </w:tc>
        <w:tc>
          <w:tcPr>
            <w:tcW w:w="2137" w:type="dxa"/>
            <w:vAlign w:val="bottom"/>
          </w:tcPr>
          <w:p w:rsidR="000245C5" w:rsidRPr="00804BE9" w:rsidRDefault="000245C5" w:rsidP="00050A6A">
            <w:pPr>
              <w:jc w:val="center"/>
              <w:rPr>
                <w:color w:val="000000"/>
              </w:rPr>
            </w:pPr>
            <w:r w:rsidRPr="00804BE9">
              <w:rPr>
                <w:color w:val="000000"/>
              </w:rPr>
              <w:t>1305260.37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48</w:t>
            </w:r>
          </w:p>
        </w:tc>
        <w:tc>
          <w:tcPr>
            <w:tcW w:w="2126" w:type="dxa"/>
            <w:vAlign w:val="bottom"/>
          </w:tcPr>
          <w:p w:rsidR="000245C5" w:rsidRPr="00804BE9" w:rsidRDefault="000245C5" w:rsidP="00050A6A">
            <w:pPr>
              <w:jc w:val="center"/>
              <w:rPr>
                <w:color w:val="000000"/>
              </w:rPr>
            </w:pPr>
            <w:r w:rsidRPr="00804BE9">
              <w:rPr>
                <w:color w:val="000000"/>
              </w:rPr>
              <w:t>516409.59</w:t>
            </w:r>
          </w:p>
        </w:tc>
        <w:tc>
          <w:tcPr>
            <w:tcW w:w="2137" w:type="dxa"/>
            <w:vAlign w:val="bottom"/>
          </w:tcPr>
          <w:p w:rsidR="000245C5" w:rsidRPr="00804BE9" w:rsidRDefault="000245C5" w:rsidP="00050A6A">
            <w:pPr>
              <w:jc w:val="center"/>
              <w:rPr>
                <w:color w:val="000000"/>
              </w:rPr>
            </w:pPr>
            <w:r w:rsidRPr="00804BE9">
              <w:rPr>
                <w:color w:val="000000"/>
              </w:rPr>
              <w:t>1305261.73</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49</w:t>
            </w:r>
          </w:p>
        </w:tc>
        <w:tc>
          <w:tcPr>
            <w:tcW w:w="2126" w:type="dxa"/>
            <w:vAlign w:val="bottom"/>
          </w:tcPr>
          <w:p w:rsidR="000245C5" w:rsidRPr="00804BE9" w:rsidRDefault="000245C5" w:rsidP="00050A6A">
            <w:pPr>
              <w:jc w:val="center"/>
              <w:rPr>
                <w:color w:val="000000"/>
              </w:rPr>
            </w:pPr>
            <w:r w:rsidRPr="00804BE9">
              <w:rPr>
                <w:color w:val="000000"/>
              </w:rPr>
              <w:t>516426.88</w:t>
            </w:r>
          </w:p>
        </w:tc>
        <w:tc>
          <w:tcPr>
            <w:tcW w:w="2137" w:type="dxa"/>
            <w:vAlign w:val="bottom"/>
          </w:tcPr>
          <w:p w:rsidR="000245C5" w:rsidRPr="00804BE9" w:rsidRDefault="000245C5" w:rsidP="00050A6A">
            <w:pPr>
              <w:jc w:val="center"/>
              <w:rPr>
                <w:color w:val="000000"/>
              </w:rPr>
            </w:pPr>
            <w:r w:rsidRPr="00804BE9">
              <w:rPr>
                <w:color w:val="000000"/>
              </w:rPr>
              <w:t>1305255.90</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50</w:t>
            </w:r>
          </w:p>
        </w:tc>
        <w:tc>
          <w:tcPr>
            <w:tcW w:w="2126" w:type="dxa"/>
            <w:vAlign w:val="bottom"/>
          </w:tcPr>
          <w:p w:rsidR="000245C5" w:rsidRPr="00804BE9" w:rsidRDefault="000245C5" w:rsidP="00050A6A">
            <w:pPr>
              <w:jc w:val="center"/>
              <w:rPr>
                <w:color w:val="000000"/>
              </w:rPr>
            </w:pPr>
            <w:r w:rsidRPr="00804BE9">
              <w:rPr>
                <w:color w:val="000000"/>
              </w:rPr>
              <w:t>516458.68</w:t>
            </w:r>
          </w:p>
        </w:tc>
        <w:tc>
          <w:tcPr>
            <w:tcW w:w="2137" w:type="dxa"/>
            <w:vAlign w:val="bottom"/>
          </w:tcPr>
          <w:p w:rsidR="000245C5" w:rsidRPr="00804BE9" w:rsidRDefault="000245C5" w:rsidP="00050A6A">
            <w:pPr>
              <w:jc w:val="center"/>
              <w:rPr>
                <w:color w:val="000000"/>
              </w:rPr>
            </w:pPr>
            <w:r w:rsidRPr="00804BE9">
              <w:rPr>
                <w:color w:val="000000"/>
              </w:rPr>
              <w:t>1305266.06</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51</w:t>
            </w:r>
          </w:p>
        </w:tc>
        <w:tc>
          <w:tcPr>
            <w:tcW w:w="2126" w:type="dxa"/>
            <w:vAlign w:val="bottom"/>
          </w:tcPr>
          <w:p w:rsidR="000245C5" w:rsidRPr="00804BE9" w:rsidRDefault="000245C5" w:rsidP="00050A6A">
            <w:pPr>
              <w:jc w:val="center"/>
              <w:rPr>
                <w:color w:val="000000"/>
              </w:rPr>
            </w:pPr>
            <w:r w:rsidRPr="00804BE9">
              <w:rPr>
                <w:color w:val="000000"/>
              </w:rPr>
              <w:t>516474.73</w:t>
            </w:r>
          </w:p>
        </w:tc>
        <w:tc>
          <w:tcPr>
            <w:tcW w:w="2137" w:type="dxa"/>
            <w:vAlign w:val="bottom"/>
          </w:tcPr>
          <w:p w:rsidR="000245C5" w:rsidRPr="00804BE9" w:rsidRDefault="000245C5" w:rsidP="00050A6A">
            <w:pPr>
              <w:jc w:val="center"/>
              <w:rPr>
                <w:color w:val="000000"/>
              </w:rPr>
            </w:pPr>
            <w:r w:rsidRPr="00804BE9">
              <w:rPr>
                <w:color w:val="000000"/>
              </w:rPr>
              <w:t>1305288.17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69</w:t>
            </w:r>
          </w:p>
        </w:tc>
        <w:tc>
          <w:tcPr>
            <w:tcW w:w="2126" w:type="dxa"/>
            <w:vAlign w:val="bottom"/>
          </w:tcPr>
          <w:p w:rsidR="000245C5" w:rsidRPr="00804BE9" w:rsidRDefault="000245C5" w:rsidP="00050A6A">
            <w:pPr>
              <w:jc w:val="center"/>
              <w:rPr>
                <w:color w:val="000000"/>
              </w:rPr>
            </w:pPr>
            <w:r w:rsidRPr="00804BE9">
              <w:rPr>
                <w:color w:val="000000"/>
              </w:rPr>
              <w:t>516409.78</w:t>
            </w:r>
          </w:p>
        </w:tc>
        <w:tc>
          <w:tcPr>
            <w:tcW w:w="2137" w:type="dxa"/>
            <w:vAlign w:val="bottom"/>
          </w:tcPr>
          <w:p w:rsidR="000245C5" w:rsidRPr="00804BE9" w:rsidRDefault="000245C5" w:rsidP="00050A6A">
            <w:pPr>
              <w:jc w:val="center"/>
              <w:rPr>
                <w:color w:val="000000"/>
              </w:rPr>
            </w:pPr>
            <w:r w:rsidRPr="00804BE9">
              <w:rPr>
                <w:color w:val="000000"/>
              </w:rPr>
              <w:t>1305335.07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70</w:t>
            </w:r>
          </w:p>
        </w:tc>
        <w:tc>
          <w:tcPr>
            <w:tcW w:w="2126" w:type="dxa"/>
            <w:vAlign w:val="bottom"/>
          </w:tcPr>
          <w:p w:rsidR="000245C5" w:rsidRPr="00804BE9" w:rsidRDefault="000245C5" w:rsidP="00050A6A">
            <w:pPr>
              <w:jc w:val="center"/>
              <w:rPr>
                <w:color w:val="000000"/>
              </w:rPr>
            </w:pPr>
            <w:r w:rsidRPr="00804BE9">
              <w:rPr>
                <w:color w:val="000000"/>
              </w:rPr>
              <w:t>516377.35</w:t>
            </w:r>
          </w:p>
        </w:tc>
        <w:tc>
          <w:tcPr>
            <w:tcW w:w="2137" w:type="dxa"/>
            <w:vAlign w:val="bottom"/>
          </w:tcPr>
          <w:p w:rsidR="000245C5" w:rsidRPr="00804BE9" w:rsidRDefault="000245C5" w:rsidP="00050A6A">
            <w:pPr>
              <w:jc w:val="center"/>
              <w:rPr>
                <w:color w:val="000000"/>
              </w:rPr>
            </w:pPr>
            <w:r w:rsidRPr="00804BE9">
              <w:rPr>
                <w:color w:val="000000"/>
              </w:rPr>
              <w:t>1305330.23</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71</w:t>
            </w:r>
          </w:p>
        </w:tc>
        <w:tc>
          <w:tcPr>
            <w:tcW w:w="2126" w:type="dxa"/>
            <w:vAlign w:val="bottom"/>
          </w:tcPr>
          <w:p w:rsidR="000245C5" w:rsidRPr="00804BE9" w:rsidRDefault="000245C5" w:rsidP="00050A6A">
            <w:pPr>
              <w:jc w:val="center"/>
              <w:rPr>
                <w:color w:val="000000"/>
              </w:rPr>
            </w:pPr>
            <w:r w:rsidRPr="00804BE9">
              <w:rPr>
                <w:color w:val="000000"/>
              </w:rPr>
              <w:t>516314.34</w:t>
            </w:r>
          </w:p>
        </w:tc>
        <w:tc>
          <w:tcPr>
            <w:tcW w:w="2137" w:type="dxa"/>
            <w:vAlign w:val="bottom"/>
          </w:tcPr>
          <w:p w:rsidR="000245C5" w:rsidRPr="00804BE9" w:rsidRDefault="000245C5" w:rsidP="00050A6A">
            <w:pPr>
              <w:jc w:val="center"/>
              <w:rPr>
                <w:color w:val="000000"/>
              </w:rPr>
            </w:pPr>
            <w:r w:rsidRPr="00804BE9">
              <w:rPr>
                <w:color w:val="000000"/>
              </w:rPr>
              <w:t>1305320.81</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72</w:t>
            </w:r>
          </w:p>
        </w:tc>
        <w:tc>
          <w:tcPr>
            <w:tcW w:w="2126" w:type="dxa"/>
            <w:vAlign w:val="bottom"/>
          </w:tcPr>
          <w:p w:rsidR="000245C5" w:rsidRPr="00804BE9" w:rsidRDefault="000245C5" w:rsidP="00050A6A">
            <w:pPr>
              <w:jc w:val="center"/>
              <w:rPr>
                <w:color w:val="000000"/>
              </w:rPr>
            </w:pPr>
            <w:r w:rsidRPr="00804BE9">
              <w:rPr>
                <w:color w:val="000000"/>
              </w:rPr>
              <w:t>516265.25</w:t>
            </w:r>
          </w:p>
        </w:tc>
        <w:tc>
          <w:tcPr>
            <w:tcW w:w="2137" w:type="dxa"/>
            <w:vAlign w:val="bottom"/>
          </w:tcPr>
          <w:p w:rsidR="000245C5" w:rsidRPr="00804BE9" w:rsidRDefault="000245C5" w:rsidP="00050A6A">
            <w:pPr>
              <w:jc w:val="center"/>
              <w:rPr>
                <w:color w:val="000000"/>
              </w:rPr>
            </w:pPr>
            <w:r w:rsidRPr="00804BE9">
              <w:rPr>
                <w:color w:val="000000"/>
              </w:rPr>
              <w:t>1305339.68</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111</w:t>
            </w:r>
          </w:p>
        </w:tc>
        <w:tc>
          <w:tcPr>
            <w:tcW w:w="2126" w:type="dxa"/>
            <w:vAlign w:val="bottom"/>
          </w:tcPr>
          <w:p w:rsidR="000245C5" w:rsidRPr="00804BE9" w:rsidRDefault="000245C5" w:rsidP="00050A6A">
            <w:pPr>
              <w:jc w:val="center"/>
              <w:rPr>
                <w:color w:val="000000"/>
              </w:rPr>
            </w:pPr>
            <w:r w:rsidRPr="00804BE9">
              <w:rPr>
                <w:color w:val="000000"/>
              </w:rPr>
              <w:t>516242.08</w:t>
            </w:r>
          </w:p>
        </w:tc>
        <w:tc>
          <w:tcPr>
            <w:tcW w:w="2137" w:type="dxa"/>
            <w:vAlign w:val="bottom"/>
          </w:tcPr>
          <w:p w:rsidR="000245C5" w:rsidRPr="00804BE9" w:rsidRDefault="000245C5" w:rsidP="00050A6A">
            <w:pPr>
              <w:jc w:val="center"/>
              <w:rPr>
                <w:color w:val="000000"/>
              </w:rPr>
            </w:pPr>
            <w:r w:rsidRPr="00804BE9">
              <w:rPr>
                <w:color w:val="000000"/>
              </w:rPr>
              <w:t>1305357.97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110</w:t>
            </w:r>
          </w:p>
        </w:tc>
        <w:tc>
          <w:tcPr>
            <w:tcW w:w="2126" w:type="dxa"/>
            <w:vAlign w:val="bottom"/>
          </w:tcPr>
          <w:p w:rsidR="000245C5" w:rsidRPr="00804BE9" w:rsidRDefault="000245C5" w:rsidP="00050A6A">
            <w:pPr>
              <w:jc w:val="center"/>
              <w:rPr>
                <w:color w:val="000000"/>
              </w:rPr>
            </w:pPr>
            <w:r w:rsidRPr="00804BE9">
              <w:rPr>
                <w:color w:val="000000"/>
              </w:rPr>
              <w:t>516254.92</w:t>
            </w:r>
          </w:p>
        </w:tc>
        <w:tc>
          <w:tcPr>
            <w:tcW w:w="2137" w:type="dxa"/>
            <w:vAlign w:val="bottom"/>
          </w:tcPr>
          <w:p w:rsidR="000245C5" w:rsidRPr="00804BE9" w:rsidRDefault="000245C5" w:rsidP="00050A6A">
            <w:pPr>
              <w:jc w:val="center"/>
              <w:rPr>
                <w:color w:val="000000"/>
              </w:rPr>
            </w:pPr>
            <w:r w:rsidRPr="00804BE9">
              <w:rPr>
                <w:color w:val="000000"/>
              </w:rPr>
              <w:t>1305283.94</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41</w:t>
            </w:r>
          </w:p>
        </w:tc>
        <w:tc>
          <w:tcPr>
            <w:tcW w:w="2126" w:type="dxa"/>
            <w:vAlign w:val="bottom"/>
          </w:tcPr>
          <w:p w:rsidR="000245C5" w:rsidRPr="00804BE9" w:rsidRDefault="000245C5" w:rsidP="00050A6A">
            <w:pPr>
              <w:jc w:val="center"/>
              <w:rPr>
                <w:color w:val="000000"/>
              </w:rPr>
            </w:pPr>
            <w:r w:rsidRPr="00804BE9">
              <w:rPr>
                <w:color w:val="000000"/>
              </w:rPr>
              <w:t>516272.93</w:t>
            </w:r>
          </w:p>
        </w:tc>
        <w:tc>
          <w:tcPr>
            <w:tcW w:w="2137" w:type="dxa"/>
            <w:vAlign w:val="bottom"/>
          </w:tcPr>
          <w:p w:rsidR="000245C5" w:rsidRPr="00804BE9" w:rsidRDefault="000245C5" w:rsidP="00050A6A">
            <w:pPr>
              <w:jc w:val="center"/>
              <w:rPr>
                <w:color w:val="000000"/>
              </w:rPr>
            </w:pPr>
            <w:r w:rsidRPr="00804BE9">
              <w:rPr>
                <w:color w:val="000000"/>
              </w:rPr>
              <w:t>1305286.38</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A621D6" w:rsidRPr="00804BE9" w:rsidTr="00C064BB">
        <w:trPr>
          <w:jc w:val="center"/>
        </w:trPr>
        <w:tc>
          <w:tcPr>
            <w:tcW w:w="949" w:type="dxa"/>
            <w:vAlign w:val="center"/>
          </w:tcPr>
          <w:p w:rsidR="00A621D6" w:rsidRPr="00804BE9" w:rsidRDefault="00A621D6" w:rsidP="00050A6A">
            <w:pPr>
              <w:jc w:val="center"/>
              <w:rPr>
                <w:color w:val="000000"/>
              </w:rPr>
            </w:pPr>
            <w:r w:rsidRPr="00804BE9">
              <w:rPr>
                <w:color w:val="000000"/>
              </w:rPr>
              <w:t>-</w:t>
            </w:r>
          </w:p>
        </w:tc>
        <w:tc>
          <w:tcPr>
            <w:tcW w:w="2126" w:type="dxa"/>
          </w:tcPr>
          <w:p w:rsidR="00A621D6" w:rsidRPr="00804BE9" w:rsidRDefault="00A621D6" w:rsidP="00050A6A">
            <w:pPr>
              <w:jc w:val="center"/>
            </w:pPr>
            <w:r w:rsidRPr="00804BE9">
              <w:t>-</w:t>
            </w:r>
          </w:p>
        </w:tc>
        <w:tc>
          <w:tcPr>
            <w:tcW w:w="2137" w:type="dxa"/>
          </w:tcPr>
          <w:p w:rsidR="00A621D6" w:rsidRPr="00804BE9" w:rsidRDefault="00A621D6" w:rsidP="00050A6A">
            <w:pPr>
              <w:jc w:val="center"/>
            </w:pPr>
            <w:r w:rsidRPr="00804BE9">
              <w:t>-</w:t>
            </w:r>
          </w:p>
        </w:tc>
        <w:tc>
          <w:tcPr>
            <w:tcW w:w="1587" w:type="dxa"/>
            <w:vMerge/>
            <w:vAlign w:val="center"/>
          </w:tcPr>
          <w:p w:rsidR="00A621D6" w:rsidRPr="00804BE9" w:rsidRDefault="00A621D6" w:rsidP="00C064BB">
            <w:pPr>
              <w:pStyle w:val="afb"/>
              <w:jc w:val="center"/>
            </w:pPr>
          </w:p>
        </w:tc>
        <w:tc>
          <w:tcPr>
            <w:tcW w:w="3686" w:type="dxa"/>
            <w:vMerge/>
            <w:vAlign w:val="center"/>
          </w:tcPr>
          <w:p w:rsidR="00A621D6" w:rsidRPr="00804BE9" w:rsidRDefault="00A621D6" w:rsidP="00C064BB">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20</w:t>
            </w:r>
          </w:p>
        </w:tc>
        <w:tc>
          <w:tcPr>
            <w:tcW w:w="2126" w:type="dxa"/>
            <w:vAlign w:val="bottom"/>
          </w:tcPr>
          <w:p w:rsidR="000245C5" w:rsidRPr="00804BE9" w:rsidRDefault="000245C5" w:rsidP="00050A6A">
            <w:pPr>
              <w:jc w:val="center"/>
              <w:rPr>
                <w:color w:val="000000"/>
              </w:rPr>
            </w:pPr>
            <w:r w:rsidRPr="00804BE9">
              <w:rPr>
                <w:color w:val="000000"/>
              </w:rPr>
              <w:t>516359.25</w:t>
            </w:r>
          </w:p>
        </w:tc>
        <w:tc>
          <w:tcPr>
            <w:tcW w:w="2137" w:type="dxa"/>
            <w:vAlign w:val="bottom"/>
          </w:tcPr>
          <w:p w:rsidR="000245C5" w:rsidRPr="00804BE9" w:rsidRDefault="000245C5" w:rsidP="00050A6A">
            <w:pPr>
              <w:jc w:val="center"/>
              <w:rPr>
                <w:color w:val="000000"/>
              </w:rPr>
            </w:pPr>
            <w:r w:rsidRPr="00804BE9">
              <w:rPr>
                <w:color w:val="000000"/>
              </w:rPr>
              <w:t>1305279.91</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21</w:t>
            </w:r>
          </w:p>
        </w:tc>
        <w:tc>
          <w:tcPr>
            <w:tcW w:w="2126" w:type="dxa"/>
            <w:vAlign w:val="bottom"/>
          </w:tcPr>
          <w:p w:rsidR="000245C5" w:rsidRPr="00804BE9" w:rsidRDefault="000245C5" w:rsidP="00050A6A">
            <w:pPr>
              <w:jc w:val="center"/>
              <w:rPr>
                <w:color w:val="000000"/>
              </w:rPr>
            </w:pPr>
            <w:r w:rsidRPr="00804BE9">
              <w:rPr>
                <w:color w:val="000000"/>
              </w:rPr>
              <w:t>516349.27</w:t>
            </w:r>
          </w:p>
        </w:tc>
        <w:tc>
          <w:tcPr>
            <w:tcW w:w="2137" w:type="dxa"/>
            <w:vAlign w:val="bottom"/>
          </w:tcPr>
          <w:p w:rsidR="000245C5" w:rsidRPr="00804BE9" w:rsidRDefault="000245C5" w:rsidP="00050A6A">
            <w:pPr>
              <w:jc w:val="center"/>
              <w:rPr>
                <w:color w:val="000000"/>
              </w:rPr>
            </w:pPr>
            <w:r w:rsidRPr="00804BE9">
              <w:rPr>
                <w:color w:val="000000"/>
              </w:rPr>
              <w:t>1305287.12</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22</w:t>
            </w:r>
          </w:p>
        </w:tc>
        <w:tc>
          <w:tcPr>
            <w:tcW w:w="2126" w:type="dxa"/>
            <w:vAlign w:val="bottom"/>
          </w:tcPr>
          <w:p w:rsidR="000245C5" w:rsidRPr="00804BE9" w:rsidRDefault="000245C5" w:rsidP="00050A6A">
            <w:pPr>
              <w:jc w:val="center"/>
              <w:rPr>
                <w:color w:val="000000"/>
              </w:rPr>
            </w:pPr>
            <w:r w:rsidRPr="00804BE9">
              <w:rPr>
                <w:color w:val="000000"/>
              </w:rPr>
              <w:t>516342.80</w:t>
            </w:r>
          </w:p>
        </w:tc>
        <w:tc>
          <w:tcPr>
            <w:tcW w:w="2137" w:type="dxa"/>
            <w:vAlign w:val="bottom"/>
          </w:tcPr>
          <w:p w:rsidR="000245C5" w:rsidRPr="00804BE9" w:rsidRDefault="000245C5" w:rsidP="00050A6A">
            <w:pPr>
              <w:jc w:val="center"/>
              <w:rPr>
                <w:color w:val="000000"/>
              </w:rPr>
            </w:pPr>
            <w:r w:rsidRPr="00804BE9">
              <w:rPr>
                <w:color w:val="000000"/>
              </w:rPr>
              <w:t>1305278.17</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23</w:t>
            </w:r>
          </w:p>
        </w:tc>
        <w:tc>
          <w:tcPr>
            <w:tcW w:w="2126" w:type="dxa"/>
            <w:vAlign w:val="bottom"/>
          </w:tcPr>
          <w:p w:rsidR="000245C5" w:rsidRPr="00804BE9" w:rsidRDefault="000245C5" w:rsidP="00050A6A">
            <w:pPr>
              <w:jc w:val="center"/>
              <w:rPr>
                <w:color w:val="000000"/>
              </w:rPr>
            </w:pPr>
            <w:r w:rsidRPr="00804BE9">
              <w:rPr>
                <w:color w:val="000000"/>
              </w:rPr>
              <w:t>516352.99</w:t>
            </w:r>
          </w:p>
        </w:tc>
        <w:tc>
          <w:tcPr>
            <w:tcW w:w="2137" w:type="dxa"/>
            <w:vAlign w:val="bottom"/>
          </w:tcPr>
          <w:p w:rsidR="000245C5" w:rsidRPr="00804BE9" w:rsidRDefault="000245C5" w:rsidP="00050A6A">
            <w:pPr>
              <w:jc w:val="center"/>
              <w:rPr>
                <w:color w:val="000000"/>
              </w:rPr>
            </w:pPr>
            <w:r w:rsidRPr="00804BE9">
              <w:rPr>
                <w:color w:val="000000"/>
              </w:rPr>
              <w:t>1305271.11</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0245C5" w:rsidRPr="00804BE9" w:rsidTr="00B61A69">
        <w:trPr>
          <w:jc w:val="center"/>
        </w:trPr>
        <w:tc>
          <w:tcPr>
            <w:tcW w:w="949" w:type="dxa"/>
            <w:vAlign w:val="center"/>
          </w:tcPr>
          <w:p w:rsidR="000245C5" w:rsidRPr="00804BE9" w:rsidRDefault="000245C5" w:rsidP="00050A6A">
            <w:pPr>
              <w:jc w:val="center"/>
              <w:rPr>
                <w:color w:val="000000"/>
              </w:rPr>
            </w:pPr>
            <w:r w:rsidRPr="00804BE9">
              <w:rPr>
                <w:color w:val="000000"/>
              </w:rPr>
              <w:t>20</w:t>
            </w:r>
          </w:p>
        </w:tc>
        <w:tc>
          <w:tcPr>
            <w:tcW w:w="2126" w:type="dxa"/>
            <w:vAlign w:val="bottom"/>
          </w:tcPr>
          <w:p w:rsidR="000245C5" w:rsidRPr="00804BE9" w:rsidRDefault="000245C5" w:rsidP="00050A6A">
            <w:pPr>
              <w:jc w:val="center"/>
              <w:rPr>
                <w:color w:val="000000"/>
              </w:rPr>
            </w:pPr>
            <w:r w:rsidRPr="00804BE9">
              <w:rPr>
                <w:color w:val="000000"/>
              </w:rPr>
              <w:t>516359.25</w:t>
            </w:r>
          </w:p>
        </w:tc>
        <w:tc>
          <w:tcPr>
            <w:tcW w:w="2137" w:type="dxa"/>
            <w:vAlign w:val="bottom"/>
          </w:tcPr>
          <w:p w:rsidR="000245C5" w:rsidRPr="00804BE9" w:rsidRDefault="000245C5" w:rsidP="00050A6A">
            <w:pPr>
              <w:jc w:val="center"/>
              <w:rPr>
                <w:color w:val="000000"/>
              </w:rPr>
            </w:pPr>
            <w:r w:rsidRPr="00804BE9">
              <w:rPr>
                <w:color w:val="000000"/>
              </w:rPr>
              <w:t>1305279.91</w:t>
            </w:r>
          </w:p>
        </w:tc>
        <w:tc>
          <w:tcPr>
            <w:tcW w:w="1587" w:type="dxa"/>
            <w:vMerge/>
            <w:vAlign w:val="center"/>
          </w:tcPr>
          <w:p w:rsidR="000245C5" w:rsidRPr="00804BE9" w:rsidRDefault="000245C5" w:rsidP="000245C5">
            <w:pPr>
              <w:pStyle w:val="afb"/>
              <w:jc w:val="center"/>
            </w:pPr>
          </w:p>
        </w:tc>
        <w:tc>
          <w:tcPr>
            <w:tcW w:w="3686" w:type="dxa"/>
            <w:vMerge/>
            <w:vAlign w:val="center"/>
          </w:tcPr>
          <w:p w:rsidR="000245C5" w:rsidRPr="00804BE9" w:rsidRDefault="000245C5" w:rsidP="000245C5">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:ЗУ1</w:t>
            </w:r>
            <w:r w:rsidR="0042169D">
              <w:t>0</w:t>
            </w:r>
          </w:p>
        </w:tc>
        <w:tc>
          <w:tcPr>
            <w:tcW w:w="1587" w:type="dxa"/>
            <w:vMerge w:val="restart"/>
            <w:vAlign w:val="center"/>
          </w:tcPr>
          <w:p w:rsidR="005D55F2" w:rsidRPr="00804BE9" w:rsidRDefault="005D55F2" w:rsidP="00C064BB">
            <w:pPr>
              <w:pStyle w:val="afb"/>
              <w:jc w:val="center"/>
            </w:pPr>
            <w:r w:rsidRPr="00804BE9">
              <w:t>0,0135</w:t>
            </w:r>
          </w:p>
        </w:tc>
        <w:tc>
          <w:tcPr>
            <w:tcW w:w="3686" w:type="dxa"/>
            <w:vMerge w:val="restart"/>
            <w:vAlign w:val="center"/>
          </w:tcPr>
          <w:p w:rsidR="005D55F2" w:rsidRPr="00804BE9" w:rsidRDefault="0083345F" w:rsidP="00C064BB">
            <w:pPr>
              <w:pStyle w:val="afb"/>
              <w:jc w:val="center"/>
            </w:pPr>
            <w:r w:rsidRPr="00804BE9">
              <w:t xml:space="preserve">3.1.1 </w:t>
            </w:r>
            <w:r w:rsidRPr="00804BE9">
              <w:rPr>
                <w:rFonts w:cs="Consolas"/>
              </w:rPr>
              <w:t>Предоставление коммунальных услуг</w:t>
            </w: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20</w:t>
            </w:r>
          </w:p>
        </w:tc>
        <w:tc>
          <w:tcPr>
            <w:tcW w:w="2126" w:type="dxa"/>
            <w:vAlign w:val="bottom"/>
          </w:tcPr>
          <w:p w:rsidR="007C2EFB" w:rsidRPr="00804BE9" w:rsidRDefault="007C2EFB" w:rsidP="00050A6A">
            <w:pPr>
              <w:jc w:val="center"/>
              <w:rPr>
                <w:color w:val="000000"/>
              </w:rPr>
            </w:pPr>
            <w:r w:rsidRPr="00804BE9">
              <w:rPr>
                <w:color w:val="000000"/>
              </w:rPr>
              <w:t>516359.25</w:t>
            </w:r>
          </w:p>
        </w:tc>
        <w:tc>
          <w:tcPr>
            <w:tcW w:w="2137" w:type="dxa"/>
            <w:vAlign w:val="bottom"/>
          </w:tcPr>
          <w:p w:rsidR="007C2EFB" w:rsidRPr="00804BE9" w:rsidRDefault="007C2EFB" w:rsidP="00050A6A">
            <w:pPr>
              <w:jc w:val="center"/>
              <w:rPr>
                <w:color w:val="000000"/>
              </w:rPr>
            </w:pPr>
            <w:r w:rsidRPr="00804BE9">
              <w:rPr>
                <w:color w:val="000000"/>
              </w:rPr>
              <w:t>1305279.91</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21</w:t>
            </w:r>
          </w:p>
        </w:tc>
        <w:tc>
          <w:tcPr>
            <w:tcW w:w="2126" w:type="dxa"/>
            <w:vAlign w:val="bottom"/>
          </w:tcPr>
          <w:p w:rsidR="007C2EFB" w:rsidRPr="00804BE9" w:rsidRDefault="007C2EFB" w:rsidP="00050A6A">
            <w:pPr>
              <w:jc w:val="center"/>
              <w:rPr>
                <w:color w:val="000000"/>
              </w:rPr>
            </w:pPr>
            <w:r w:rsidRPr="00804BE9">
              <w:rPr>
                <w:color w:val="000000"/>
              </w:rPr>
              <w:t>516349.27</w:t>
            </w:r>
          </w:p>
        </w:tc>
        <w:tc>
          <w:tcPr>
            <w:tcW w:w="2137" w:type="dxa"/>
            <w:vAlign w:val="bottom"/>
          </w:tcPr>
          <w:p w:rsidR="007C2EFB" w:rsidRPr="00804BE9" w:rsidRDefault="007C2EFB" w:rsidP="00050A6A">
            <w:pPr>
              <w:jc w:val="center"/>
              <w:rPr>
                <w:color w:val="000000"/>
              </w:rPr>
            </w:pPr>
            <w:r w:rsidRPr="00804BE9">
              <w:rPr>
                <w:color w:val="000000"/>
              </w:rPr>
              <w:t>1305287.12</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22</w:t>
            </w:r>
          </w:p>
        </w:tc>
        <w:tc>
          <w:tcPr>
            <w:tcW w:w="2126" w:type="dxa"/>
            <w:vAlign w:val="bottom"/>
          </w:tcPr>
          <w:p w:rsidR="007C2EFB" w:rsidRPr="00804BE9" w:rsidRDefault="007C2EFB" w:rsidP="00050A6A">
            <w:pPr>
              <w:jc w:val="center"/>
              <w:rPr>
                <w:color w:val="000000"/>
              </w:rPr>
            </w:pPr>
            <w:r w:rsidRPr="00804BE9">
              <w:rPr>
                <w:color w:val="000000"/>
              </w:rPr>
              <w:t>516342.80</w:t>
            </w:r>
          </w:p>
        </w:tc>
        <w:tc>
          <w:tcPr>
            <w:tcW w:w="2137" w:type="dxa"/>
            <w:vAlign w:val="bottom"/>
          </w:tcPr>
          <w:p w:rsidR="007C2EFB" w:rsidRPr="00804BE9" w:rsidRDefault="007C2EFB" w:rsidP="00050A6A">
            <w:pPr>
              <w:jc w:val="center"/>
              <w:rPr>
                <w:color w:val="000000"/>
              </w:rPr>
            </w:pPr>
            <w:r w:rsidRPr="00804BE9">
              <w:rPr>
                <w:color w:val="000000"/>
              </w:rPr>
              <w:t>1305278.17</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23</w:t>
            </w:r>
          </w:p>
        </w:tc>
        <w:tc>
          <w:tcPr>
            <w:tcW w:w="2126" w:type="dxa"/>
            <w:vAlign w:val="bottom"/>
          </w:tcPr>
          <w:p w:rsidR="007C2EFB" w:rsidRPr="00804BE9" w:rsidRDefault="007C2EFB" w:rsidP="00050A6A">
            <w:pPr>
              <w:jc w:val="center"/>
              <w:rPr>
                <w:color w:val="000000"/>
              </w:rPr>
            </w:pPr>
            <w:r w:rsidRPr="00804BE9">
              <w:rPr>
                <w:color w:val="000000"/>
              </w:rPr>
              <w:t>516352.99</w:t>
            </w:r>
          </w:p>
        </w:tc>
        <w:tc>
          <w:tcPr>
            <w:tcW w:w="2137" w:type="dxa"/>
            <w:vAlign w:val="bottom"/>
          </w:tcPr>
          <w:p w:rsidR="007C2EFB" w:rsidRPr="00804BE9" w:rsidRDefault="007C2EFB" w:rsidP="00050A6A">
            <w:pPr>
              <w:jc w:val="center"/>
              <w:rPr>
                <w:color w:val="000000"/>
              </w:rPr>
            </w:pPr>
            <w:r w:rsidRPr="00804BE9">
              <w:rPr>
                <w:color w:val="000000"/>
              </w:rPr>
              <w:t>1305271.11</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20</w:t>
            </w:r>
          </w:p>
        </w:tc>
        <w:tc>
          <w:tcPr>
            <w:tcW w:w="2126" w:type="dxa"/>
            <w:vAlign w:val="bottom"/>
          </w:tcPr>
          <w:p w:rsidR="007C2EFB" w:rsidRPr="00804BE9" w:rsidRDefault="007C2EFB" w:rsidP="00050A6A">
            <w:pPr>
              <w:jc w:val="center"/>
              <w:rPr>
                <w:color w:val="000000"/>
              </w:rPr>
            </w:pPr>
            <w:r w:rsidRPr="00804BE9">
              <w:rPr>
                <w:color w:val="000000"/>
              </w:rPr>
              <w:t>516359.25</w:t>
            </w:r>
          </w:p>
        </w:tc>
        <w:tc>
          <w:tcPr>
            <w:tcW w:w="2137" w:type="dxa"/>
            <w:vAlign w:val="bottom"/>
          </w:tcPr>
          <w:p w:rsidR="007C2EFB" w:rsidRPr="00804BE9" w:rsidRDefault="007C2EFB" w:rsidP="00050A6A">
            <w:pPr>
              <w:jc w:val="center"/>
              <w:rPr>
                <w:color w:val="000000"/>
              </w:rPr>
            </w:pPr>
            <w:r w:rsidRPr="00804BE9">
              <w:rPr>
                <w:color w:val="000000"/>
              </w:rPr>
              <w:t>1305279.91</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:ЗУ1</w:t>
            </w:r>
            <w:r w:rsidR="0042169D">
              <w:t>1</w:t>
            </w:r>
          </w:p>
        </w:tc>
        <w:tc>
          <w:tcPr>
            <w:tcW w:w="1587" w:type="dxa"/>
            <w:vMerge w:val="restart"/>
            <w:vAlign w:val="center"/>
          </w:tcPr>
          <w:p w:rsidR="005D55F2" w:rsidRPr="00804BE9" w:rsidRDefault="005D55F2" w:rsidP="00C064BB">
            <w:pPr>
              <w:pStyle w:val="afb"/>
              <w:jc w:val="center"/>
              <w:rPr>
                <w:rFonts w:cs="Consolas"/>
              </w:rPr>
            </w:pPr>
            <w:r w:rsidRPr="00804BE9">
              <w:rPr>
                <w:rFonts w:cs="Consolas"/>
              </w:rPr>
              <w:t>0,0257</w:t>
            </w:r>
          </w:p>
        </w:tc>
        <w:tc>
          <w:tcPr>
            <w:tcW w:w="3686" w:type="dxa"/>
            <w:vMerge w:val="restart"/>
            <w:vAlign w:val="center"/>
          </w:tcPr>
          <w:p w:rsidR="005D55F2" w:rsidRPr="00804BE9" w:rsidRDefault="0083345F" w:rsidP="00C064BB">
            <w:pPr>
              <w:pStyle w:val="afb"/>
              <w:jc w:val="center"/>
              <w:rPr>
                <w:rFonts w:cs="Consolas"/>
              </w:rPr>
            </w:pPr>
            <w:r w:rsidRPr="00804BE9">
              <w:t xml:space="preserve">3.1.1 </w:t>
            </w:r>
            <w:r w:rsidRPr="00804BE9">
              <w:rPr>
                <w:rFonts w:cs="Consolas"/>
              </w:rPr>
              <w:t>Предоставление коммунальных услуг</w:t>
            </w: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41</w:t>
            </w:r>
          </w:p>
        </w:tc>
        <w:tc>
          <w:tcPr>
            <w:tcW w:w="2126" w:type="dxa"/>
            <w:vAlign w:val="bottom"/>
          </w:tcPr>
          <w:p w:rsidR="007C2EFB" w:rsidRPr="00804BE9" w:rsidRDefault="007C2EFB" w:rsidP="00050A6A">
            <w:pPr>
              <w:jc w:val="center"/>
              <w:rPr>
                <w:color w:val="000000"/>
              </w:rPr>
            </w:pPr>
            <w:r w:rsidRPr="00804BE9">
              <w:rPr>
                <w:color w:val="000000"/>
              </w:rPr>
              <w:t>516272.93</w:t>
            </w:r>
          </w:p>
        </w:tc>
        <w:tc>
          <w:tcPr>
            <w:tcW w:w="2137" w:type="dxa"/>
            <w:vAlign w:val="bottom"/>
          </w:tcPr>
          <w:p w:rsidR="007C2EFB" w:rsidRPr="00804BE9" w:rsidRDefault="007C2EFB" w:rsidP="00050A6A">
            <w:pPr>
              <w:jc w:val="center"/>
              <w:rPr>
                <w:color w:val="000000"/>
              </w:rPr>
            </w:pPr>
            <w:r w:rsidRPr="00804BE9">
              <w:rPr>
                <w:color w:val="000000"/>
              </w:rPr>
              <w:t>1305286.38</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42</w:t>
            </w:r>
          </w:p>
        </w:tc>
        <w:tc>
          <w:tcPr>
            <w:tcW w:w="2126" w:type="dxa"/>
            <w:vAlign w:val="bottom"/>
          </w:tcPr>
          <w:p w:rsidR="007C2EFB" w:rsidRPr="00804BE9" w:rsidRDefault="007C2EFB" w:rsidP="00050A6A">
            <w:pPr>
              <w:jc w:val="center"/>
              <w:rPr>
                <w:color w:val="000000"/>
              </w:rPr>
            </w:pPr>
            <w:r w:rsidRPr="00804BE9">
              <w:rPr>
                <w:color w:val="000000"/>
              </w:rPr>
              <w:t>516273.90</w:t>
            </w:r>
          </w:p>
        </w:tc>
        <w:tc>
          <w:tcPr>
            <w:tcW w:w="2137" w:type="dxa"/>
            <w:vAlign w:val="bottom"/>
          </w:tcPr>
          <w:p w:rsidR="007C2EFB" w:rsidRPr="00804BE9" w:rsidRDefault="007C2EFB" w:rsidP="00050A6A">
            <w:pPr>
              <w:jc w:val="center"/>
              <w:rPr>
                <w:color w:val="000000"/>
              </w:rPr>
            </w:pPr>
            <w:r w:rsidRPr="00804BE9">
              <w:rPr>
                <w:color w:val="000000"/>
              </w:rPr>
              <w:t>1305271.49</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109</w:t>
            </w:r>
          </w:p>
        </w:tc>
        <w:tc>
          <w:tcPr>
            <w:tcW w:w="2126" w:type="dxa"/>
            <w:vAlign w:val="bottom"/>
          </w:tcPr>
          <w:p w:rsidR="007C2EFB" w:rsidRPr="00804BE9" w:rsidRDefault="007C2EFB" w:rsidP="00050A6A">
            <w:pPr>
              <w:jc w:val="center"/>
              <w:rPr>
                <w:color w:val="000000"/>
              </w:rPr>
            </w:pPr>
            <w:r w:rsidRPr="00804BE9">
              <w:rPr>
                <w:color w:val="000000"/>
              </w:rPr>
              <w:t>516257.44</w:t>
            </w:r>
          </w:p>
        </w:tc>
        <w:tc>
          <w:tcPr>
            <w:tcW w:w="2137" w:type="dxa"/>
            <w:vAlign w:val="bottom"/>
          </w:tcPr>
          <w:p w:rsidR="007C2EFB" w:rsidRPr="00804BE9" w:rsidRDefault="007C2EFB" w:rsidP="00050A6A">
            <w:pPr>
              <w:jc w:val="center"/>
              <w:rPr>
                <w:color w:val="000000"/>
              </w:rPr>
            </w:pPr>
            <w:r w:rsidRPr="00804BE9">
              <w:rPr>
                <w:color w:val="000000"/>
              </w:rPr>
              <w:t>1305269.41</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110</w:t>
            </w:r>
          </w:p>
        </w:tc>
        <w:tc>
          <w:tcPr>
            <w:tcW w:w="2126" w:type="dxa"/>
            <w:vAlign w:val="bottom"/>
          </w:tcPr>
          <w:p w:rsidR="007C2EFB" w:rsidRPr="00804BE9" w:rsidRDefault="007C2EFB" w:rsidP="00050A6A">
            <w:pPr>
              <w:jc w:val="center"/>
              <w:rPr>
                <w:color w:val="000000"/>
              </w:rPr>
            </w:pPr>
            <w:r w:rsidRPr="00804BE9">
              <w:rPr>
                <w:color w:val="000000"/>
              </w:rPr>
              <w:t>516254.92</w:t>
            </w:r>
          </w:p>
        </w:tc>
        <w:tc>
          <w:tcPr>
            <w:tcW w:w="2137" w:type="dxa"/>
            <w:vAlign w:val="bottom"/>
          </w:tcPr>
          <w:p w:rsidR="007C2EFB" w:rsidRPr="00804BE9" w:rsidRDefault="007C2EFB" w:rsidP="00050A6A">
            <w:pPr>
              <w:jc w:val="center"/>
              <w:rPr>
                <w:color w:val="000000"/>
              </w:rPr>
            </w:pPr>
            <w:r w:rsidRPr="00804BE9">
              <w:rPr>
                <w:color w:val="000000"/>
              </w:rPr>
              <w:t>1305283.94</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7C2EFB" w:rsidRPr="00804BE9" w:rsidTr="00B61A69">
        <w:trPr>
          <w:jc w:val="center"/>
        </w:trPr>
        <w:tc>
          <w:tcPr>
            <w:tcW w:w="949" w:type="dxa"/>
            <w:vAlign w:val="center"/>
          </w:tcPr>
          <w:p w:rsidR="007C2EFB" w:rsidRPr="00804BE9" w:rsidRDefault="007C2EFB" w:rsidP="00050A6A">
            <w:pPr>
              <w:jc w:val="center"/>
              <w:rPr>
                <w:color w:val="000000"/>
              </w:rPr>
            </w:pPr>
            <w:r w:rsidRPr="00804BE9">
              <w:rPr>
                <w:color w:val="000000"/>
              </w:rPr>
              <w:t>41</w:t>
            </w:r>
          </w:p>
        </w:tc>
        <w:tc>
          <w:tcPr>
            <w:tcW w:w="2126" w:type="dxa"/>
            <w:vAlign w:val="bottom"/>
          </w:tcPr>
          <w:p w:rsidR="007C2EFB" w:rsidRPr="00804BE9" w:rsidRDefault="007C2EFB" w:rsidP="00050A6A">
            <w:pPr>
              <w:jc w:val="center"/>
              <w:rPr>
                <w:color w:val="000000"/>
              </w:rPr>
            </w:pPr>
            <w:r w:rsidRPr="00804BE9">
              <w:rPr>
                <w:color w:val="000000"/>
              </w:rPr>
              <w:t>516272.93</w:t>
            </w:r>
          </w:p>
        </w:tc>
        <w:tc>
          <w:tcPr>
            <w:tcW w:w="2137" w:type="dxa"/>
            <w:vAlign w:val="bottom"/>
          </w:tcPr>
          <w:p w:rsidR="007C2EFB" w:rsidRPr="00804BE9" w:rsidRDefault="007C2EFB" w:rsidP="00050A6A">
            <w:pPr>
              <w:jc w:val="center"/>
              <w:rPr>
                <w:color w:val="000000"/>
              </w:rPr>
            </w:pPr>
            <w:r w:rsidRPr="00804BE9">
              <w:rPr>
                <w:color w:val="000000"/>
              </w:rPr>
              <w:t>1305286.38</w:t>
            </w:r>
          </w:p>
        </w:tc>
        <w:tc>
          <w:tcPr>
            <w:tcW w:w="1587" w:type="dxa"/>
            <w:vMerge/>
            <w:vAlign w:val="center"/>
          </w:tcPr>
          <w:p w:rsidR="007C2EFB" w:rsidRPr="00804BE9" w:rsidRDefault="007C2EFB" w:rsidP="007C2EFB">
            <w:pPr>
              <w:pStyle w:val="afb"/>
              <w:jc w:val="center"/>
            </w:pPr>
          </w:p>
        </w:tc>
        <w:tc>
          <w:tcPr>
            <w:tcW w:w="3686" w:type="dxa"/>
            <w:vMerge/>
            <w:vAlign w:val="center"/>
          </w:tcPr>
          <w:p w:rsidR="007C2EFB" w:rsidRPr="00804BE9" w:rsidRDefault="007C2EFB" w:rsidP="007C2EFB">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:ЗУ1</w:t>
            </w:r>
            <w:r w:rsidR="0042169D">
              <w:t>2</w:t>
            </w:r>
          </w:p>
        </w:tc>
        <w:tc>
          <w:tcPr>
            <w:tcW w:w="1587" w:type="dxa"/>
            <w:vMerge w:val="restart"/>
            <w:vAlign w:val="center"/>
          </w:tcPr>
          <w:p w:rsidR="005D55F2" w:rsidRPr="00804BE9" w:rsidRDefault="005D55F2" w:rsidP="00B34965">
            <w:pPr>
              <w:pStyle w:val="afb"/>
              <w:jc w:val="center"/>
            </w:pPr>
            <w:r w:rsidRPr="00804BE9">
              <w:t>0,</w:t>
            </w:r>
            <w:r w:rsidR="00B34965" w:rsidRPr="00804BE9">
              <w:t>5814</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65</w:t>
            </w:r>
          </w:p>
        </w:tc>
        <w:tc>
          <w:tcPr>
            <w:tcW w:w="2126" w:type="dxa"/>
            <w:vAlign w:val="bottom"/>
          </w:tcPr>
          <w:p w:rsidR="00B67049" w:rsidRPr="00804BE9" w:rsidRDefault="00B67049" w:rsidP="00050A6A">
            <w:pPr>
              <w:jc w:val="center"/>
              <w:rPr>
                <w:color w:val="000000"/>
              </w:rPr>
            </w:pPr>
            <w:r w:rsidRPr="00804BE9">
              <w:rPr>
                <w:color w:val="000000"/>
              </w:rPr>
              <w:t>516387.73</w:t>
            </w:r>
          </w:p>
        </w:tc>
        <w:tc>
          <w:tcPr>
            <w:tcW w:w="2137" w:type="dxa"/>
            <w:vAlign w:val="bottom"/>
          </w:tcPr>
          <w:p w:rsidR="00B67049" w:rsidRPr="00804BE9" w:rsidRDefault="00B67049" w:rsidP="00050A6A">
            <w:pPr>
              <w:jc w:val="center"/>
              <w:rPr>
                <w:color w:val="000000"/>
              </w:rPr>
            </w:pPr>
            <w:r w:rsidRPr="00804BE9">
              <w:rPr>
                <w:color w:val="000000"/>
              </w:rPr>
              <w:t>1305427.40</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66</w:t>
            </w:r>
          </w:p>
        </w:tc>
        <w:tc>
          <w:tcPr>
            <w:tcW w:w="2126" w:type="dxa"/>
            <w:vAlign w:val="bottom"/>
          </w:tcPr>
          <w:p w:rsidR="00B67049" w:rsidRPr="00804BE9" w:rsidRDefault="00B67049" w:rsidP="00050A6A">
            <w:pPr>
              <w:jc w:val="center"/>
              <w:rPr>
                <w:color w:val="000000"/>
              </w:rPr>
            </w:pPr>
            <w:r w:rsidRPr="00804BE9">
              <w:rPr>
                <w:color w:val="000000"/>
              </w:rPr>
              <w:t>516411.59</w:t>
            </w:r>
          </w:p>
        </w:tc>
        <w:tc>
          <w:tcPr>
            <w:tcW w:w="2137" w:type="dxa"/>
            <w:vAlign w:val="bottom"/>
          </w:tcPr>
          <w:p w:rsidR="00B67049" w:rsidRPr="00804BE9" w:rsidRDefault="00B67049" w:rsidP="00050A6A">
            <w:pPr>
              <w:jc w:val="center"/>
              <w:rPr>
                <w:color w:val="000000"/>
              </w:rPr>
            </w:pPr>
            <w:r w:rsidRPr="00804BE9">
              <w:rPr>
                <w:color w:val="000000"/>
              </w:rPr>
              <w:t>1305431.62</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67</w:t>
            </w:r>
          </w:p>
        </w:tc>
        <w:tc>
          <w:tcPr>
            <w:tcW w:w="2126" w:type="dxa"/>
            <w:vAlign w:val="bottom"/>
          </w:tcPr>
          <w:p w:rsidR="00B67049" w:rsidRPr="00804BE9" w:rsidRDefault="00B67049" w:rsidP="00050A6A">
            <w:pPr>
              <w:jc w:val="center"/>
              <w:rPr>
                <w:color w:val="000000"/>
              </w:rPr>
            </w:pPr>
            <w:r w:rsidRPr="00804BE9">
              <w:rPr>
                <w:color w:val="000000"/>
              </w:rPr>
              <w:t>516427.37</w:t>
            </w:r>
          </w:p>
        </w:tc>
        <w:tc>
          <w:tcPr>
            <w:tcW w:w="2137" w:type="dxa"/>
            <w:vAlign w:val="bottom"/>
          </w:tcPr>
          <w:p w:rsidR="00B67049" w:rsidRPr="00804BE9" w:rsidRDefault="00B67049" w:rsidP="00050A6A">
            <w:pPr>
              <w:jc w:val="center"/>
              <w:rPr>
                <w:color w:val="000000"/>
              </w:rPr>
            </w:pPr>
            <w:r w:rsidRPr="00804BE9">
              <w:rPr>
                <w:color w:val="000000"/>
              </w:rPr>
              <w:t>1305407.97</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68</w:t>
            </w:r>
          </w:p>
        </w:tc>
        <w:tc>
          <w:tcPr>
            <w:tcW w:w="2126" w:type="dxa"/>
            <w:vAlign w:val="bottom"/>
          </w:tcPr>
          <w:p w:rsidR="00B67049" w:rsidRPr="00804BE9" w:rsidRDefault="00B67049" w:rsidP="00050A6A">
            <w:pPr>
              <w:jc w:val="center"/>
              <w:rPr>
                <w:color w:val="000000"/>
              </w:rPr>
            </w:pPr>
            <w:r w:rsidRPr="00804BE9">
              <w:rPr>
                <w:color w:val="000000"/>
              </w:rPr>
              <w:t>516439.32</w:t>
            </w:r>
          </w:p>
        </w:tc>
        <w:tc>
          <w:tcPr>
            <w:tcW w:w="2137" w:type="dxa"/>
            <w:vAlign w:val="bottom"/>
          </w:tcPr>
          <w:p w:rsidR="00B67049" w:rsidRPr="00804BE9" w:rsidRDefault="00B67049" w:rsidP="00050A6A">
            <w:pPr>
              <w:jc w:val="center"/>
              <w:rPr>
                <w:color w:val="000000"/>
              </w:rPr>
            </w:pPr>
            <w:r w:rsidRPr="00804BE9">
              <w:rPr>
                <w:color w:val="000000"/>
              </w:rPr>
              <w:t>1305350.35</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69</w:t>
            </w:r>
          </w:p>
        </w:tc>
        <w:tc>
          <w:tcPr>
            <w:tcW w:w="2126" w:type="dxa"/>
            <w:vAlign w:val="bottom"/>
          </w:tcPr>
          <w:p w:rsidR="00B67049" w:rsidRPr="00804BE9" w:rsidRDefault="00B67049" w:rsidP="00050A6A">
            <w:pPr>
              <w:jc w:val="center"/>
              <w:rPr>
                <w:color w:val="000000"/>
              </w:rPr>
            </w:pPr>
            <w:r w:rsidRPr="00804BE9">
              <w:rPr>
                <w:color w:val="000000"/>
              </w:rPr>
              <w:t>516409.78</w:t>
            </w:r>
          </w:p>
        </w:tc>
        <w:tc>
          <w:tcPr>
            <w:tcW w:w="2137" w:type="dxa"/>
            <w:vAlign w:val="bottom"/>
          </w:tcPr>
          <w:p w:rsidR="00B67049" w:rsidRPr="00804BE9" w:rsidRDefault="00B67049" w:rsidP="00050A6A">
            <w:pPr>
              <w:jc w:val="center"/>
              <w:rPr>
                <w:color w:val="000000"/>
              </w:rPr>
            </w:pPr>
            <w:r w:rsidRPr="00804BE9">
              <w:rPr>
                <w:color w:val="000000"/>
              </w:rPr>
              <w:t>1305335.07</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70</w:t>
            </w:r>
          </w:p>
        </w:tc>
        <w:tc>
          <w:tcPr>
            <w:tcW w:w="2126" w:type="dxa"/>
            <w:vAlign w:val="bottom"/>
          </w:tcPr>
          <w:p w:rsidR="00B67049" w:rsidRPr="00804BE9" w:rsidRDefault="00B67049" w:rsidP="00050A6A">
            <w:pPr>
              <w:jc w:val="center"/>
              <w:rPr>
                <w:color w:val="000000"/>
              </w:rPr>
            </w:pPr>
            <w:r w:rsidRPr="00804BE9">
              <w:rPr>
                <w:color w:val="000000"/>
              </w:rPr>
              <w:t>516377.35</w:t>
            </w:r>
          </w:p>
        </w:tc>
        <w:tc>
          <w:tcPr>
            <w:tcW w:w="2137" w:type="dxa"/>
            <w:vAlign w:val="bottom"/>
          </w:tcPr>
          <w:p w:rsidR="00B67049" w:rsidRPr="00804BE9" w:rsidRDefault="00B67049" w:rsidP="00050A6A">
            <w:pPr>
              <w:jc w:val="center"/>
              <w:rPr>
                <w:color w:val="000000"/>
              </w:rPr>
            </w:pPr>
            <w:r w:rsidRPr="00804BE9">
              <w:rPr>
                <w:color w:val="000000"/>
              </w:rPr>
              <w:t>1305330.23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79</w:t>
            </w:r>
          </w:p>
        </w:tc>
        <w:tc>
          <w:tcPr>
            <w:tcW w:w="2126" w:type="dxa"/>
            <w:vAlign w:val="bottom"/>
          </w:tcPr>
          <w:p w:rsidR="00B67049" w:rsidRPr="00804BE9" w:rsidRDefault="00B67049" w:rsidP="00050A6A">
            <w:pPr>
              <w:jc w:val="center"/>
              <w:rPr>
                <w:color w:val="000000"/>
              </w:rPr>
            </w:pPr>
            <w:r w:rsidRPr="00804BE9">
              <w:rPr>
                <w:color w:val="000000"/>
              </w:rPr>
              <w:t>516361.75</w:t>
            </w:r>
          </w:p>
        </w:tc>
        <w:tc>
          <w:tcPr>
            <w:tcW w:w="2137" w:type="dxa"/>
            <w:vAlign w:val="bottom"/>
          </w:tcPr>
          <w:p w:rsidR="00B67049" w:rsidRPr="00804BE9" w:rsidRDefault="00B67049" w:rsidP="00050A6A">
            <w:pPr>
              <w:jc w:val="center"/>
              <w:rPr>
                <w:color w:val="000000"/>
              </w:rPr>
            </w:pPr>
            <w:r w:rsidRPr="00804BE9">
              <w:rPr>
                <w:color w:val="000000"/>
              </w:rPr>
              <w:t>1305437.46</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80</w:t>
            </w:r>
          </w:p>
        </w:tc>
        <w:tc>
          <w:tcPr>
            <w:tcW w:w="2126" w:type="dxa"/>
            <w:vAlign w:val="bottom"/>
          </w:tcPr>
          <w:p w:rsidR="00B67049" w:rsidRPr="00804BE9" w:rsidRDefault="00B67049" w:rsidP="00050A6A">
            <w:pPr>
              <w:jc w:val="center"/>
              <w:rPr>
                <w:color w:val="000000"/>
              </w:rPr>
            </w:pPr>
            <w:r w:rsidRPr="00804BE9">
              <w:rPr>
                <w:color w:val="000000"/>
              </w:rPr>
              <w:t>516372.72</w:t>
            </w:r>
          </w:p>
        </w:tc>
        <w:tc>
          <w:tcPr>
            <w:tcW w:w="2137" w:type="dxa"/>
            <w:vAlign w:val="bottom"/>
          </w:tcPr>
          <w:p w:rsidR="00B67049" w:rsidRPr="00804BE9" w:rsidRDefault="00B67049" w:rsidP="00050A6A">
            <w:pPr>
              <w:jc w:val="center"/>
              <w:rPr>
                <w:color w:val="000000"/>
              </w:rPr>
            </w:pPr>
            <w:r w:rsidRPr="00804BE9">
              <w:rPr>
                <w:color w:val="000000"/>
              </w:rPr>
              <w:t>1305439.06</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65</w:t>
            </w:r>
          </w:p>
        </w:tc>
        <w:tc>
          <w:tcPr>
            <w:tcW w:w="2126" w:type="dxa"/>
            <w:vAlign w:val="bottom"/>
          </w:tcPr>
          <w:p w:rsidR="00B67049" w:rsidRPr="00804BE9" w:rsidRDefault="00B67049" w:rsidP="00050A6A">
            <w:pPr>
              <w:jc w:val="center"/>
              <w:rPr>
                <w:color w:val="000000"/>
              </w:rPr>
            </w:pPr>
            <w:r w:rsidRPr="00804BE9">
              <w:rPr>
                <w:color w:val="000000"/>
              </w:rPr>
              <w:t>516387.73</w:t>
            </w:r>
          </w:p>
        </w:tc>
        <w:tc>
          <w:tcPr>
            <w:tcW w:w="2137" w:type="dxa"/>
            <w:vAlign w:val="bottom"/>
          </w:tcPr>
          <w:p w:rsidR="00B67049" w:rsidRPr="00804BE9" w:rsidRDefault="00B67049" w:rsidP="00050A6A">
            <w:pPr>
              <w:jc w:val="center"/>
              <w:rPr>
                <w:color w:val="000000"/>
              </w:rPr>
            </w:pPr>
            <w:r w:rsidRPr="00804BE9">
              <w:rPr>
                <w:color w:val="000000"/>
              </w:rPr>
              <w:t>1305427.40</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lastRenderedPageBreak/>
              <w:t>:ЗУ1</w:t>
            </w:r>
            <w:r w:rsidR="0042169D">
              <w:t>3</w:t>
            </w:r>
          </w:p>
        </w:tc>
        <w:tc>
          <w:tcPr>
            <w:tcW w:w="1587" w:type="dxa"/>
            <w:vMerge w:val="restart"/>
            <w:vAlign w:val="center"/>
          </w:tcPr>
          <w:p w:rsidR="005D55F2" w:rsidRPr="00804BE9" w:rsidRDefault="005D55F2" w:rsidP="00B34965">
            <w:pPr>
              <w:pStyle w:val="afb"/>
              <w:jc w:val="center"/>
            </w:pPr>
            <w:r w:rsidRPr="00804BE9">
              <w:t>0,</w:t>
            </w:r>
            <w:r w:rsidR="00B34965" w:rsidRPr="00804BE9">
              <w:t>6987</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70</w:t>
            </w:r>
          </w:p>
        </w:tc>
        <w:tc>
          <w:tcPr>
            <w:tcW w:w="2126" w:type="dxa"/>
            <w:vAlign w:val="bottom"/>
          </w:tcPr>
          <w:p w:rsidR="00B67049" w:rsidRPr="00804BE9" w:rsidRDefault="00B67049" w:rsidP="00050A6A">
            <w:pPr>
              <w:jc w:val="center"/>
              <w:rPr>
                <w:color w:val="000000"/>
              </w:rPr>
            </w:pPr>
            <w:r w:rsidRPr="00804BE9">
              <w:rPr>
                <w:color w:val="000000"/>
              </w:rPr>
              <w:t>516377.35</w:t>
            </w:r>
          </w:p>
        </w:tc>
        <w:tc>
          <w:tcPr>
            <w:tcW w:w="2137" w:type="dxa"/>
            <w:vAlign w:val="bottom"/>
          </w:tcPr>
          <w:p w:rsidR="00B67049" w:rsidRPr="00804BE9" w:rsidRDefault="00B67049" w:rsidP="00050A6A">
            <w:pPr>
              <w:jc w:val="center"/>
              <w:rPr>
                <w:color w:val="000000"/>
              </w:rPr>
            </w:pPr>
            <w:r w:rsidRPr="00804BE9">
              <w:rPr>
                <w:color w:val="000000"/>
              </w:rPr>
              <w:t>1305330.23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71</w:t>
            </w:r>
          </w:p>
        </w:tc>
        <w:tc>
          <w:tcPr>
            <w:tcW w:w="2126" w:type="dxa"/>
            <w:vAlign w:val="bottom"/>
          </w:tcPr>
          <w:p w:rsidR="00B67049" w:rsidRPr="00804BE9" w:rsidRDefault="00B67049" w:rsidP="00050A6A">
            <w:pPr>
              <w:jc w:val="center"/>
              <w:rPr>
                <w:color w:val="000000"/>
              </w:rPr>
            </w:pPr>
            <w:r w:rsidRPr="00804BE9">
              <w:rPr>
                <w:color w:val="000000"/>
              </w:rPr>
              <w:t>516314.34</w:t>
            </w:r>
          </w:p>
        </w:tc>
        <w:tc>
          <w:tcPr>
            <w:tcW w:w="2137" w:type="dxa"/>
            <w:vAlign w:val="bottom"/>
          </w:tcPr>
          <w:p w:rsidR="00B67049" w:rsidRPr="00804BE9" w:rsidRDefault="00B67049" w:rsidP="00050A6A">
            <w:pPr>
              <w:jc w:val="center"/>
              <w:rPr>
                <w:color w:val="000000"/>
              </w:rPr>
            </w:pPr>
            <w:r w:rsidRPr="00804BE9">
              <w:rPr>
                <w:color w:val="000000"/>
              </w:rPr>
              <w:t>1305320.81</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77</w:t>
            </w:r>
          </w:p>
        </w:tc>
        <w:tc>
          <w:tcPr>
            <w:tcW w:w="2126" w:type="dxa"/>
            <w:vAlign w:val="bottom"/>
          </w:tcPr>
          <w:p w:rsidR="00B67049" w:rsidRPr="00804BE9" w:rsidRDefault="00B67049" w:rsidP="00050A6A">
            <w:pPr>
              <w:jc w:val="center"/>
              <w:rPr>
                <w:color w:val="000000"/>
              </w:rPr>
            </w:pPr>
            <w:r w:rsidRPr="00804BE9">
              <w:rPr>
                <w:color w:val="000000"/>
              </w:rPr>
              <w:t>516297.30</w:t>
            </w:r>
          </w:p>
        </w:tc>
        <w:tc>
          <w:tcPr>
            <w:tcW w:w="2137" w:type="dxa"/>
            <w:vAlign w:val="bottom"/>
          </w:tcPr>
          <w:p w:rsidR="00B67049" w:rsidRPr="00804BE9" w:rsidRDefault="00B67049" w:rsidP="00050A6A">
            <w:pPr>
              <w:jc w:val="center"/>
              <w:rPr>
                <w:color w:val="000000"/>
              </w:rPr>
            </w:pPr>
            <w:r w:rsidRPr="00804BE9">
              <w:rPr>
                <w:color w:val="000000"/>
              </w:rPr>
              <w:t>1305428.03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78</w:t>
            </w:r>
          </w:p>
        </w:tc>
        <w:tc>
          <w:tcPr>
            <w:tcW w:w="2126" w:type="dxa"/>
            <w:vAlign w:val="bottom"/>
          </w:tcPr>
          <w:p w:rsidR="00B67049" w:rsidRPr="00804BE9" w:rsidRDefault="00B67049" w:rsidP="00050A6A">
            <w:pPr>
              <w:jc w:val="center"/>
              <w:rPr>
                <w:color w:val="000000"/>
              </w:rPr>
            </w:pPr>
            <w:r w:rsidRPr="00804BE9">
              <w:rPr>
                <w:color w:val="000000"/>
              </w:rPr>
              <w:t>516333.39</w:t>
            </w:r>
          </w:p>
        </w:tc>
        <w:tc>
          <w:tcPr>
            <w:tcW w:w="2137" w:type="dxa"/>
            <w:vAlign w:val="bottom"/>
          </w:tcPr>
          <w:p w:rsidR="00B67049" w:rsidRPr="00804BE9" w:rsidRDefault="00B67049" w:rsidP="00050A6A">
            <w:pPr>
              <w:jc w:val="center"/>
              <w:rPr>
                <w:color w:val="000000"/>
              </w:rPr>
            </w:pPr>
            <w:r w:rsidRPr="00804BE9">
              <w:rPr>
                <w:color w:val="000000"/>
              </w:rPr>
              <w:t>1305433.31</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79</w:t>
            </w:r>
          </w:p>
        </w:tc>
        <w:tc>
          <w:tcPr>
            <w:tcW w:w="2126" w:type="dxa"/>
            <w:vAlign w:val="bottom"/>
          </w:tcPr>
          <w:p w:rsidR="00B67049" w:rsidRPr="00804BE9" w:rsidRDefault="00B67049" w:rsidP="00050A6A">
            <w:pPr>
              <w:jc w:val="center"/>
              <w:rPr>
                <w:color w:val="000000"/>
              </w:rPr>
            </w:pPr>
            <w:r w:rsidRPr="00804BE9">
              <w:rPr>
                <w:color w:val="000000"/>
              </w:rPr>
              <w:t>516361.75</w:t>
            </w:r>
          </w:p>
        </w:tc>
        <w:tc>
          <w:tcPr>
            <w:tcW w:w="2137" w:type="dxa"/>
            <w:vAlign w:val="bottom"/>
          </w:tcPr>
          <w:p w:rsidR="00B67049" w:rsidRPr="00804BE9" w:rsidRDefault="00B67049" w:rsidP="00050A6A">
            <w:pPr>
              <w:jc w:val="center"/>
              <w:rPr>
                <w:color w:val="000000"/>
              </w:rPr>
            </w:pPr>
            <w:r w:rsidRPr="00804BE9">
              <w:rPr>
                <w:color w:val="000000"/>
              </w:rPr>
              <w:t>1305437.46</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70</w:t>
            </w:r>
          </w:p>
        </w:tc>
        <w:tc>
          <w:tcPr>
            <w:tcW w:w="2126" w:type="dxa"/>
            <w:vAlign w:val="bottom"/>
          </w:tcPr>
          <w:p w:rsidR="00B67049" w:rsidRPr="00804BE9" w:rsidRDefault="00B67049" w:rsidP="00050A6A">
            <w:pPr>
              <w:jc w:val="center"/>
              <w:rPr>
                <w:color w:val="000000"/>
              </w:rPr>
            </w:pPr>
            <w:r w:rsidRPr="00804BE9">
              <w:rPr>
                <w:color w:val="000000"/>
              </w:rPr>
              <w:t>516377.35</w:t>
            </w:r>
          </w:p>
        </w:tc>
        <w:tc>
          <w:tcPr>
            <w:tcW w:w="2137" w:type="dxa"/>
            <w:vAlign w:val="bottom"/>
          </w:tcPr>
          <w:p w:rsidR="00B67049" w:rsidRPr="00804BE9" w:rsidRDefault="00B67049" w:rsidP="00050A6A">
            <w:pPr>
              <w:jc w:val="center"/>
              <w:rPr>
                <w:color w:val="000000"/>
              </w:rPr>
            </w:pPr>
            <w:r w:rsidRPr="00804BE9">
              <w:rPr>
                <w:color w:val="000000"/>
              </w:rPr>
              <w:t>1305330.23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5D55F2" w:rsidRPr="00804BE9" w:rsidTr="00C064BB">
        <w:trPr>
          <w:jc w:val="center"/>
        </w:trPr>
        <w:tc>
          <w:tcPr>
            <w:tcW w:w="5212" w:type="dxa"/>
            <w:gridSpan w:val="3"/>
            <w:vAlign w:val="center"/>
          </w:tcPr>
          <w:p w:rsidR="005D55F2" w:rsidRPr="00804BE9" w:rsidRDefault="005D55F2" w:rsidP="00050A6A">
            <w:pPr>
              <w:jc w:val="center"/>
              <w:rPr>
                <w:color w:val="000000"/>
              </w:rPr>
            </w:pPr>
            <w:r w:rsidRPr="00804BE9">
              <w:t>:ЗУ1</w:t>
            </w:r>
            <w:r w:rsidR="0042169D">
              <w:t>4</w:t>
            </w:r>
          </w:p>
        </w:tc>
        <w:tc>
          <w:tcPr>
            <w:tcW w:w="1587" w:type="dxa"/>
            <w:vMerge w:val="restart"/>
            <w:vAlign w:val="center"/>
          </w:tcPr>
          <w:p w:rsidR="005D55F2" w:rsidRPr="00804BE9" w:rsidRDefault="005D55F2" w:rsidP="00B34965">
            <w:pPr>
              <w:pStyle w:val="afb"/>
              <w:jc w:val="center"/>
            </w:pPr>
            <w:r w:rsidRPr="00804BE9">
              <w:t>0,</w:t>
            </w:r>
            <w:r w:rsidR="00B34965" w:rsidRPr="00804BE9">
              <w:t>5825</w:t>
            </w:r>
          </w:p>
        </w:tc>
        <w:tc>
          <w:tcPr>
            <w:tcW w:w="3686" w:type="dxa"/>
            <w:vMerge w:val="restart"/>
            <w:vAlign w:val="center"/>
          </w:tcPr>
          <w:p w:rsidR="005D55F2"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71</w:t>
            </w:r>
          </w:p>
        </w:tc>
        <w:tc>
          <w:tcPr>
            <w:tcW w:w="2126" w:type="dxa"/>
            <w:vAlign w:val="bottom"/>
          </w:tcPr>
          <w:p w:rsidR="00B67049" w:rsidRPr="00804BE9" w:rsidRDefault="00B67049" w:rsidP="00050A6A">
            <w:pPr>
              <w:jc w:val="center"/>
              <w:rPr>
                <w:color w:val="000000"/>
              </w:rPr>
            </w:pPr>
            <w:r w:rsidRPr="00804BE9">
              <w:rPr>
                <w:color w:val="000000"/>
              </w:rPr>
              <w:t>516314.34</w:t>
            </w:r>
          </w:p>
        </w:tc>
        <w:tc>
          <w:tcPr>
            <w:tcW w:w="2137" w:type="dxa"/>
            <w:vAlign w:val="bottom"/>
          </w:tcPr>
          <w:p w:rsidR="00B67049" w:rsidRPr="00804BE9" w:rsidRDefault="00B67049" w:rsidP="00050A6A">
            <w:pPr>
              <w:jc w:val="center"/>
              <w:rPr>
                <w:color w:val="000000"/>
              </w:rPr>
            </w:pPr>
            <w:r w:rsidRPr="00804BE9">
              <w:rPr>
                <w:color w:val="000000"/>
              </w:rPr>
              <w:t>1305320.81</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72</w:t>
            </w:r>
          </w:p>
        </w:tc>
        <w:tc>
          <w:tcPr>
            <w:tcW w:w="2126" w:type="dxa"/>
            <w:vAlign w:val="bottom"/>
          </w:tcPr>
          <w:p w:rsidR="00B67049" w:rsidRPr="00804BE9" w:rsidRDefault="00B67049" w:rsidP="00050A6A">
            <w:pPr>
              <w:jc w:val="center"/>
              <w:rPr>
                <w:color w:val="000000"/>
              </w:rPr>
            </w:pPr>
            <w:r w:rsidRPr="00804BE9">
              <w:rPr>
                <w:color w:val="000000"/>
              </w:rPr>
              <w:t>516265.25</w:t>
            </w:r>
          </w:p>
        </w:tc>
        <w:tc>
          <w:tcPr>
            <w:tcW w:w="2137" w:type="dxa"/>
            <w:vAlign w:val="bottom"/>
          </w:tcPr>
          <w:p w:rsidR="00B67049" w:rsidRPr="00804BE9" w:rsidRDefault="00B67049" w:rsidP="00050A6A">
            <w:pPr>
              <w:jc w:val="center"/>
              <w:rPr>
                <w:color w:val="000000"/>
              </w:rPr>
            </w:pPr>
            <w:r w:rsidRPr="00804BE9">
              <w:rPr>
                <w:color w:val="000000"/>
              </w:rPr>
              <w:t>1305339.68</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111</w:t>
            </w:r>
          </w:p>
        </w:tc>
        <w:tc>
          <w:tcPr>
            <w:tcW w:w="2126" w:type="dxa"/>
            <w:vAlign w:val="bottom"/>
          </w:tcPr>
          <w:p w:rsidR="00B67049" w:rsidRPr="00804BE9" w:rsidRDefault="00B67049" w:rsidP="00050A6A">
            <w:pPr>
              <w:jc w:val="center"/>
              <w:rPr>
                <w:color w:val="000000"/>
              </w:rPr>
            </w:pPr>
            <w:r w:rsidRPr="00804BE9">
              <w:rPr>
                <w:color w:val="000000"/>
              </w:rPr>
              <w:t>516242.08</w:t>
            </w:r>
          </w:p>
        </w:tc>
        <w:tc>
          <w:tcPr>
            <w:tcW w:w="2137" w:type="dxa"/>
            <w:vAlign w:val="bottom"/>
          </w:tcPr>
          <w:p w:rsidR="00B67049" w:rsidRPr="00804BE9" w:rsidRDefault="00B67049" w:rsidP="00050A6A">
            <w:pPr>
              <w:jc w:val="center"/>
              <w:rPr>
                <w:color w:val="000000"/>
              </w:rPr>
            </w:pPr>
            <w:r w:rsidRPr="00804BE9">
              <w:rPr>
                <w:color w:val="000000"/>
              </w:rPr>
              <w:t>1305357.97</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112</w:t>
            </w:r>
          </w:p>
        </w:tc>
        <w:tc>
          <w:tcPr>
            <w:tcW w:w="2126" w:type="dxa"/>
            <w:vAlign w:val="bottom"/>
          </w:tcPr>
          <w:p w:rsidR="00B67049" w:rsidRPr="00804BE9" w:rsidRDefault="00B67049" w:rsidP="00050A6A">
            <w:pPr>
              <w:jc w:val="center"/>
              <w:rPr>
                <w:color w:val="000000"/>
              </w:rPr>
            </w:pPr>
            <w:r w:rsidRPr="00804BE9">
              <w:rPr>
                <w:color w:val="000000"/>
              </w:rPr>
              <w:t>516239.64</w:t>
            </w:r>
          </w:p>
        </w:tc>
        <w:tc>
          <w:tcPr>
            <w:tcW w:w="2137" w:type="dxa"/>
            <w:vAlign w:val="bottom"/>
          </w:tcPr>
          <w:p w:rsidR="00B67049" w:rsidRPr="00804BE9" w:rsidRDefault="00B67049" w:rsidP="00050A6A">
            <w:pPr>
              <w:jc w:val="center"/>
              <w:rPr>
                <w:color w:val="000000"/>
              </w:rPr>
            </w:pPr>
            <w:r w:rsidRPr="00804BE9">
              <w:rPr>
                <w:color w:val="000000"/>
              </w:rPr>
              <w:t>1305372.09</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177</w:t>
            </w:r>
          </w:p>
        </w:tc>
        <w:tc>
          <w:tcPr>
            <w:tcW w:w="2126" w:type="dxa"/>
            <w:vAlign w:val="bottom"/>
          </w:tcPr>
          <w:p w:rsidR="00B67049" w:rsidRPr="00804BE9" w:rsidRDefault="00B67049" w:rsidP="00050A6A">
            <w:pPr>
              <w:jc w:val="center"/>
              <w:rPr>
                <w:color w:val="000000"/>
              </w:rPr>
            </w:pPr>
            <w:r w:rsidRPr="00804BE9">
              <w:rPr>
                <w:color w:val="000000"/>
              </w:rPr>
              <w:t>516233.40</w:t>
            </w:r>
          </w:p>
        </w:tc>
        <w:tc>
          <w:tcPr>
            <w:tcW w:w="2137" w:type="dxa"/>
            <w:vAlign w:val="bottom"/>
          </w:tcPr>
          <w:p w:rsidR="00B67049" w:rsidRPr="00804BE9" w:rsidRDefault="00B67049" w:rsidP="00050A6A">
            <w:pPr>
              <w:jc w:val="center"/>
              <w:rPr>
                <w:color w:val="000000"/>
              </w:rPr>
            </w:pPr>
            <w:r w:rsidRPr="00804BE9">
              <w:rPr>
                <w:color w:val="000000"/>
              </w:rPr>
              <w:t>1305408.05</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178</w:t>
            </w:r>
          </w:p>
        </w:tc>
        <w:tc>
          <w:tcPr>
            <w:tcW w:w="2126" w:type="dxa"/>
            <w:vAlign w:val="bottom"/>
          </w:tcPr>
          <w:p w:rsidR="00B67049" w:rsidRPr="00804BE9" w:rsidRDefault="00B67049" w:rsidP="00050A6A">
            <w:pPr>
              <w:jc w:val="center"/>
              <w:rPr>
                <w:color w:val="000000"/>
              </w:rPr>
            </w:pPr>
            <w:r w:rsidRPr="00804BE9">
              <w:rPr>
                <w:color w:val="000000"/>
              </w:rPr>
              <w:t>516231.54</w:t>
            </w:r>
          </w:p>
        </w:tc>
        <w:tc>
          <w:tcPr>
            <w:tcW w:w="2137" w:type="dxa"/>
            <w:vAlign w:val="bottom"/>
          </w:tcPr>
          <w:p w:rsidR="00B67049" w:rsidRPr="00804BE9" w:rsidRDefault="00B67049" w:rsidP="00050A6A">
            <w:pPr>
              <w:jc w:val="center"/>
              <w:rPr>
                <w:color w:val="000000"/>
              </w:rPr>
            </w:pPr>
            <w:r w:rsidRPr="00804BE9">
              <w:rPr>
                <w:color w:val="000000"/>
              </w:rPr>
              <w:t>1305418.42</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93</w:t>
            </w:r>
          </w:p>
        </w:tc>
        <w:tc>
          <w:tcPr>
            <w:tcW w:w="2126" w:type="dxa"/>
            <w:vAlign w:val="bottom"/>
          </w:tcPr>
          <w:p w:rsidR="00B67049" w:rsidRPr="00804BE9" w:rsidRDefault="00B67049" w:rsidP="00050A6A">
            <w:pPr>
              <w:jc w:val="center"/>
              <w:rPr>
                <w:color w:val="000000"/>
              </w:rPr>
            </w:pPr>
            <w:r w:rsidRPr="00804BE9">
              <w:rPr>
                <w:color w:val="000000"/>
              </w:rPr>
              <w:t>516239.20</w:t>
            </w:r>
          </w:p>
        </w:tc>
        <w:tc>
          <w:tcPr>
            <w:tcW w:w="2137" w:type="dxa"/>
            <w:vAlign w:val="bottom"/>
          </w:tcPr>
          <w:p w:rsidR="00B67049" w:rsidRPr="00804BE9" w:rsidRDefault="00B67049" w:rsidP="00050A6A">
            <w:pPr>
              <w:jc w:val="center"/>
              <w:rPr>
                <w:color w:val="000000"/>
              </w:rPr>
            </w:pPr>
            <w:r w:rsidRPr="00804BE9">
              <w:rPr>
                <w:color w:val="000000"/>
              </w:rPr>
              <w:t>1305419.54</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73</w:t>
            </w:r>
          </w:p>
        </w:tc>
        <w:tc>
          <w:tcPr>
            <w:tcW w:w="2126" w:type="dxa"/>
            <w:vAlign w:val="bottom"/>
          </w:tcPr>
          <w:p w:rsidR="00B67049" w:rsidRPr="00804BE9" w:rsidRDefault="00B67049" w:rsidP="00050A6A">
            <w:pPr>
              <w:jc w:val="center"/>
              <w:rPr>
                <w:color w:val="000000"/>
              </w:rPr>
            </w:pPr>
            <w:r w:rsidRPr="00804BE9">
              <w:rPr>
                <w:color w:val="000000"/>
              </w:rPr>
              <w:t>516274.17</w:t>
            </w:r>
          </w:p>
        </w:tc>
        <w:tc>
          <w:tcPr>
            <w:tcW w:w="2137" w:type="dxa"/>
            <w:vAlign w:val="bottom"/>
          </w:tcPr>
          <w:p w:rsidR="00B67049" w:rsidRPr="00804BE9" w:rsidRDefault="00B67049" w:rsidP="00050A6A">
            <w:pPr>
              <w:jc w:val="center"/>
              <w:rPr>
                <w:color w:val="000000"/>
              </w:rPr>
            </w:pPr>
            <w:r w:rsidRPr="00804BE9">
              <w:rPr>
                <w:color w:val="000000"/>
              </w:rPr>
              <w:t>1305424.65</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76</w:t>
            </w:r>
          </w:p>
        </w:tc>
        <w:tc>
          <w:tcPr>
            <w:tcW w:w="2126" w:type="dxa"/>
            <w:vAlign w:val="bottom"/>
          </w:tcPr>
          <w:p w:rsidR="00B67049" w:rsidRPr="00804BE9" w:rsidRDefault="00B67049" w:rsidP="00050A6A">
            <w:pPr>
              <w:jc w:val="center"/>
              <w:rPr>
                <w:color w:val="000000"/>
              </w:rPr>
            </w:pPr>
            <w:r w:rsidRPr="00804BE9">
              <w:rPr>
                <w:color w:val="000000"/>
              </w:rPr>
              <w:t>516282.23</w:t>
            </w:r>
          </w:p>
        </w:tc>
        <w:tc>
          <w:tcPr>
            <w:tcW w:w="2137" w:type="dxa"/>
            <w:vAlign w:val="bottom"/>
          </w:tcPr>
          <w:p w:rsidR="00B67049" w:rsidRPr="00804BE9" w:rsidRDefault="00B67049" w:rsidP="00050A6A">
            <w:pPr>
              <w:jc w:val="center"/>
              <w:rPr>
                <w:color w:val="000000"/>
              </w:rPr>
            </w:pPr>
            <w:r w:rsidRPr="00804BE9">
              <w:rPr>
                <w:color w:val="000000"/>
              </w:rPr>
              <w:t>1305425.83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77</w:t>
            </w:r>
          </w:p>
        </w:tc>
        <w:tc>
          <w:tcPr>
            <w:tcW w:w="2126" w:type="dxa"/>
            <w:vAlign w:val="bottom"/>
          </w:tcPr>
          <w:p w:rsidR="00B67049" w:rsidRPr="00804BE9" w:rsidRDefault="00B67049" w:rsidP="00050A6A">
            <w:pPr>
              <w:jc w:val="center"/>
              <w:rPr>
                <w:color w:val="000000"/>
              </w:rPr>
            </w:pPr>
            <w:r w:rsidRPr="00804BE9">
              <w:rPr>
                <w:color w:val="000000"/>
              </w:rPr>
              <w:t>516297.30</w:t>
            </w:r>
          </w:p>
        </w:tc>
        <w:tc>
          <w:tcPr>
            <w:tcW w:w="2137" w:type="dxa"/>
            <w:vAlign w:val="bottom"/>
          </w:tcPr>
          <w:p w:rsidR="00B67049" w:rsidRPr="00804BE9" w:rsidRDefault="00B67049" w:rsidP="00050A6A">
            <w:pPr>
              <w:jc w:val="center"/>
              <w:rPr>
                <w:color w:val="000000"/>
              </w:rPr>
            </w:pPr>
            <w:r w:rsidRPr="00804BE9">
              <w:rPr>
                <w:color w:val="000000"/>
              </w:rPr>
              <w:t>1305428.03</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B67049" w:rsidRPr="00804BE9" w:rsidTr="00B61A69">
        <w:trPr>
          <w:jc w:val="center"/>
        </w:trPr>
        <w:tc>
          <w:tcPr>
            <w:tcW w:w="949" w:type="dxa"/>
            <w:vAlign w:val="center"/>
          </w:tcPr>
          <w:p w:rsidR="00B67049" w:rsidRPr="00804BE9" w:rsidRDefault="00B67049" w:rsidP="00050A6A">
            <w:pPr>
              <w:jc w:val="center"/>
              <w:rPr>
                <w:color w:val="000000"/>
              </w:rPr>
            </w:pPr>
            <w:r w:rsidRPr="00804BE9">
              <w:rPr>
                <w:color w:val="000000"/>
              </w:rPr>
              <w:t>71</w:t>
            </w:r>
          </w:p>
        </w:tc>
        <w:tc>
          <w:tcPr>
            <w:tcW w:w="2126" w:type="dxa"/>
            <w:vAlign w:val="bottom"/>
          </w:tcPr>
          <w:p w:rsidR="00B67049" w:rsidRPr="00804BE9" w:rsidRDefault="00B67049" w:rsidP="00050A6A">
            <w:pPr>
              <w:jc w:val="center"/>
              <w:rPr>
                <w:color w:val="000000"/>
              </w:rPr>
            </w:pPr>
            <w:r w:rsidRPr="00804BE9">
              <w:rPr>
                <w:color w:val="000000"/>
              </w:rPr>
              <w:t>516314.34</w:t>
            </w:r>
          </w:p>
        </w:tc>
        <w:tc>
          <w:tcPr>
            <w:tcW w:w="2137" w:type="dxa"/>
            <w:vAlign w:val="bottom"/>
          </w:tcPr>
          <w:p w:rsidR="00B67049" w:rsidRPr="00804BE9" w:rsidRDefault="00B67049" w:rsidP="00050A6A">
            <w:pPr>
              <w:jc w:val="center"/>
              <w:rPr>
                <w:color w:val="000000"/>
              </w:rPr>
            </w:pPr>
            <w:r w:rsidRPr="00804BE9">
              <w:rPr>
                <w:color w:val="000000"/>
              </w:rPr>
              <w:t>1305320.81</w:t>
            </w:r>
          </w:p>
        </w:tc>
        <w:tc>
          <w:tcPr>
            <w:tcW w:w="1587" w:type="dxa"/>
            <w:vMerge/>
            <w:vAlign w:val="center"/>
          </w:tcPr>
          <w:p w:rsidR="00B67049" w:rsidRPr="00804BE9" w:rsidRDefault="00B67049" w:rsidP="00B67049">
            <w:pPr>
              <w:pStyle w:val="afb"/>
              <w:jc w:val="center"/>
            </w:pPr>
          </w:p>
        </w:tc>
        <w:tc>
          <w:tcPr>
            <w:tcW w:w="3686" w:type="dxa"/>
            <w:vMerge/>
            <w:vAlign w:val="center"/>
          </w:tcPr>
          <w:p w:rsidR="00B67049" w:rsidRPr="00804BE9" w:rsidRDefault="00B67049" w:rsidP="00B67049">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:ЗУ1</w:t>
            </w:r>
            <w:r w:rsidR="0042169D">
              <w:t>5</w:t>
            </w:r>
          </w:p>
        </w:tc>
        <w:tc>
          <w:tcPr>
            <w:tcW w:w="1587" w:type="dxa"/>
            <w:vMerge w:val="restart"/>
            <w:vAlign w:val="center"/>
          </w:tcPr>
          <w:p w:rsidR="005D55F2" w:rsidRPr="00804BE9" w:rsidRDefault="005D55F2" w:rsidP="00C064BB">
            <w:pPr>
              <w:pStyle w:val="afb"/>
              <w:jc w:val="center"/>
            </w:pPr>
            <w:r w:rsidRPr="00804BE9">
              <w:t>0,0500</w:t>
            </w:r>
          </w:p>
        </w:tc>
        <w:tc>
          <w:tcPr>
            <w:tcW w:w="3686" w:type="dxa"/>
            <w:vMerge w:val="restart"/>
            <w:vAlign w:val="center"/>
          </w:tcPr>
          <w:p w:rsidR="005D55F2" w:rsidRPr="00804BE9" w:rsidRDefault="0083345F" w:rsidP="00C064BB">
            <w:pPr>
              <w:pStyle w:val="afb"/>
              <w:jc w:val="center"/>
            </w:pPr>
            <w:r w:rsidRPr="00804BE9">
              <w:t>12.0.1 Улично-дорожная сеть</w:t>
            </w: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112</w:t>
            </w:r>
          </w:p>
        </w:tc>
        <w:tc>
          <w:tcPr>
            <w:tcW w:w="2126" w:type="dxa"/>
            <w:vAlign w:val="bottom"/>
          </w:tcPr>
          <w:p w:rsidR="001D395F" w:rsidRPr="00804BE9" w:rsidRDefault="001D395F" w:rsidP="00050A6A">
            <w:pPr>
              <w:jc w:val="center"/>
              <w:rPr>
                <w:color w:val="000000"/>
              </w:rPr>
            </w:pPr>
            <w:r w:rsidRPr="00804BE9">
              <w:rPr>
                <w:color w:val="000000"/>
              </w:rPr>
              <w:t>516239.64</w:t>
            </w:r>
          </w:p>
        </w:tc>
        <w:tc>
          <w:tcPr>
            <w:tcW w:w="2137" w:type="dxa"/>
            <w:vAlign w:val="bottom"/>
          </w:tcPr>
          <w:p w:rsidR="001D395F" w:rsidRPr="00804BE9" w:rsidRDefault="001D395F" w:rsidP="00050A6A">
            <w:pPr>
              <w:jc w:val="center"/>
              <w:rPr>
                <w:color w:val="000000"/>
              </w:rPr>
            </w:pPr>
            <w:r w:rsidRPr="00804BE9">
              <w:rPr>
                <w:color w:val="000000"/>
              </w:rPr>
              <w:t>1305372.09</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177</w:t>
            </w:r>
          </w:p>
        </w:tc>
        <w:tc>
          <w:tcPr>
            <w:tcW w:w="2126" w:type="dxa"/>
            <w:vAlign w:val="bottom"/>
          </w:tcPr>
          <w:p w:rsidR="001D395F" w:rsidRPr="00804BE9" w:rsidRDefault="001D395F" w:rsidP="00050A6A">
            <w:pPr>
              <w:jc w:val="center"/>
              <w:rPr>
                <w:color w:val="000000"/>
              </w:rPr>
            </w:pPr>
            <w:r w:rsidRPr="00804BE9">
              <w:rPr>
                <w:color w:val="000000"/>
              </w:rPr>
              <w:t>516233.40</w:t>
            </w:r>
          </w:p>
        </w:tc>
        <w:tc>
          <w:tcPr>
            <w:tcW w:w="2137" w:type="dxa"/>
            <w:vAlign w:val="bottom"/>
          </w:tcPr>
          <w:p w:rsidR="001D395F" w:rsidRPr="00804BE9" w:rsidRDefault="001D395F" w:rsidP="00050A6A">
            <w:pPr>
              <w:jc w:val="center"/>
              <w:rPr>
                <w:color w:val="000000"/>
              </w:rPr>
            </w:pPr>
            <w:r w:rsidRPr="00804BE9">
              <w:rPr>
                <w:color w:val="000000"/>
              </w:rPr>
              <w:t>1305408.05</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176</w:t>
            </w:r>
          </w:p>
        </w:tc>
        <w:tc>
          <w:tcPr>
            <w:tcW w:w="2126" w:type="dxa"/>
            <w:vAlign w:val="bottom"/>
          </w:tcPr>
          <w:p w:rsidR="001D395F" w:rsidRPr="00804BE9" w:rsidRDefault="001D395F" w:rsidP="00050A6A">
            <w:pPr>
              <w:jc w:val="center"/>
              <w:rPr>
                <w:color w:val="000000"/>
              </w:rPr>
            </w:pPr>
            <w:r w:rsidRPr="00804BE9">
              <w:rPr>
                <w:color w:val="000000"/>
              </w:rPr>
              <w:t>516219.79</w:t>
            </w:r>
          </w:p>
        </w:tc>
        <w:tc>
          <w:tcPr>
            <w:tcW w:w="2137" w:type="dxa"/>
            <w:vAlign w:val="bottom"/>
          </w:tcPr>
          <w:p w:rsidR="001D395F" w:rsidRPr="00804BE9" w:rsidRDefault="001D395F" w:rsidP="00050A6A">
            <w:pPr>
              <w:jc w:val="center"/>
              <w:rPr>
                <w:color w:val="000000"/>
              </w:rPr>
            </w:pPr>
            <w:r w:rsidRPr="00804BE9">
              <w:rPr>
                <w:color w:val="000000"/>
              </w:rPr>
              <w:t>1305406.30</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113</w:t>
            </w:r>
          </w:p>
        </w:tc>
        <w:tc>
          <w:tcPr>
            <w:tcW w:w="2126" w:type="dxa"/>
            <w:vAlign w:val="bottom"/>
          </w:tcPr>
          <w:p w:rsidR="001D395F" w:rsidRPr="00804BE9" w:rsidRDefault="001D395F" w:rsidP="00050A6A">
            <w:pPr>
              <w:jc w:val="center"/>
              <w:rPr>
                <w:color w:val="000000"/>
              </w:rPr>
            </w:pPr>
            <w:r w:rsidRPr="00804BE9">
              <w:rPr>
                <w:color w:val="000000"/>
              </w:rPr>
              <w:t>516221.47</w:t>
            </w:r>
          </w:p>
        </w:tc>
        <w:tc>
          <w:tcPr>
            <w:tcW w:w="2137" w:type="dxa"/>
            <w:vAlign w:val="bottom"/>
          </w:tcPr>
          <w:p w:rsidR="001D395F" w:rsidRPr="00804BE9" w:rsidRDefault="001D395F" w:rsidP="00050A6A">
            <w:pPr>
              <w:jc w:val="center"/>
              <w:rPr>
                <w:color w:val="000000"/>
              </w:rPr>
            </w:pPr>
            <w:r w:rsidRPr="00804BE9">
              <w:rPr>
                <w:color w:val="000000"/>
              </w:rPr>
              <w:t>1305396.94</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117</w:t>
            </w:r>
          </w:p>
        </w:tc>
        <w:tc>
          <w:tcPr>
            <w:tcW w:w="2126" w:type="dxa"/>
            <w:vAlign w:val="bottom"/>
          </w:tcPr>
          <w:p w:rsidR="001D395F" w:rsidRPr="00804BE9" w:rsidRDefault="001D395F" w:rsidP="001257A4">
            <w:pPr>
              <w:jc w:val="center"/>
              <w:rPr>
                <w:color w:val="000000"/>
              </w:rPr>
            </w:pPr>
            <w:r w:rsidRPr="00804BE9">
              <w:rPr>
                <w:color w:val="000000"/>
              </w:rPr>
              <w:t>516226.3</w:t>
            </w:r>
            <w:r w:rsidR="001257A4" w:rsidRPr="00804BE9">
              <w:rPr>
                <w:color w:val="000000"/>
              </w:rPr>
              <w:t>1</w:t>
            </w:r>
          </w:p>
        </w:tc>
        <w:tc>
          <w:tcPr>
            <w:tcW w:w="2137" w:type="dxa"/>
            <w:vAlign w:val="bottom"/>
          </w:tcPr>
          <w:p w:rsidR="001D395F" w:rsidRPr="00804BE9" w:rsidRDefault="001D395F" w:rsidP="00050A6A">
            <w:pPr>
              <w:jc w:val="center"/>
              <w:rPr>
                <w:color w:val="000000"/>
              </w:rPr>
            </w:pPr>
            <w:r w:rsidRPr="00804BE9">
              <w:rPr>
                <w:color w:val="000000"/>
              </w:rPr>
              <w:t>1305369.95</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112</w:t>
            </w:r>
          </w:p>
        </w:tc>
        <w:tc>
          <w:tcPr>
            <w:tcW w:w="2126" w:type="dxa"/>
            <w:vAlign w:val="bottom"/>
          </w:tcPr>
          <w:p w:rsidR="001D395F" w:rsidRPr="00804BE9" w:rsidRDefault="001D395F" w:rsidP="00050A6A">
            <w:pPr>
              <w:jc w:val="center"/>
              <w:rPr>
                <w:color w:val="000000"/>
              </w:rPr>
            </w:pPr>
            <w:r w:rsidRPr="00804BE9">
              <w:rPr>
                <w:color w:val="000000"/>
              </w:rPr>
              <w:t>516239.64</w:t>
            </w:r>
          </w:p>
        </w:tc>
        <w:tc>
          <w:tcPr>
            <w:tcW w:w="2137" w:type="dxa"/>
            <w:vAlign w:val="bottom"/>
          </w:tcPr>
          <w:p w:rsidR="001D395F" w:rsidRPr="00804BE9" w:rsidRDefault="001D395F" w:rsidP="00050A6A">
            <w:pPr>
              <w:jc w:val="center"/>
              <w:rPr>
                <w:color w:val="000000"/>
              </w:rPr>
            </w:pPr>
            <w:r w:rsidRPr="00804BE9">
              <w:rPr>
                <w:color w:val="000000"/>
              </w:rPr>
              <w:t>1305372.09</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rPr>
                <w:color w:val="000000"/>
              </w:rPr>
            </w:pPr>
            <w:r w:rsidRPr="00804BE9">
              <w:t>:ЗУ</w:t>
            </w:r>
            <w:r w:rsidR="0042169D">
              <w:t>16</w:t>
            </w:r>
          </w:p>
        </w:tc>
        <w:tc>
          <w:tcPr>
            <w:tcW w:w="1587" w:type="dxa"/>
            <w:vMerge w:val="restart"/>
            <w:vAlign w:val="center"/>
          </w:tcPr>
          <w:p w:rsidR="005D55F2" w:rsidRPr="00804BE9" w:rsidRDefault="005D55F2" w:rsidP="00C064BB">
            <w:pPr>
              <w:pStyle w:val="afb"/>
              <w:jc w:val="center"/>
            </w:pPr>
            <w:r w:rsidRPr="00804BE9">
              <w:t>0,0371</w:t>
            </w:r>
          </w:p>
        </w:tc>
        <w:tc>
          <w:tcPr>
            <w:tcW w:w="3686" w:type="dxa"/>
            <w:vMerge w:val="restart"/>
            <w:vAlign w:val="center"/>
          </w:tcPr>
          <w:p w:rsidR="005D55F2" w:rsidRPr="00804BE9" w:rsidRDefault="0083345F" w:rsidP="00C064BB">
            <w:pPr>
              <w:pStyle w:val="afb"/>
              <w:jc w:val="center"/>
            </w:pPr>
            <w:r w:rsidRPr="00804BE9">
              <w:t xml:space="preserve">3.1.1 </w:t>
            </w:r>
            <w:r w:rsidRPr="00804BE9">
              <w:rPr>
                <w:rFonts w:cs="Consolas"/>
              </w:rPr>
              <w:t>Предоставление коммунальных услуг</w:t>
            </w: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113</w:t>
            </w:r>
          </w:p>
        </w:tc>
        <w:tc>
          <w:tcPr>
            <w:tcW w:w="2126" w:type="dxa"/>
            <w:vAlign w:val="bottom"/>
          </w:tcPr>
          <w:p w:rsidR="001D395F" w:rsidRPr="00804BE9" w:rsidRDefault="001D395F" w:rsidP="00050A6A">
            <w:pPr>
              <w:jc w:val="center"/>
              <w:rPr>
                <w:color w:val="000000"/>
              </w:rPr>
            </w:pPr>
            <w:r w:rsidRPr="00804BE9">
              <w:rPr>
                <w:color w:val="000000"/>
              </w:rPr>
              <w:t>516221.47</w:t>
            </w:r>
          </w:p>
        </w:tc>
        <w:tc>
          <w:tcPr>
            <w:tcW w:w="2137" w:type="dxa"/>
            <w:vAlign w:val="bottom"/>
          </w:tcPr>
          <w:p w:rsidR="001D395F" w:rsidRPr="00804BE9" w:rsidRDefault="001D395F" w:rsidP="00050A6A">
            <w:pPr>
              <w:jc w:val="center"/>
              <w:rPr>
                <w:color w:val="000000"/>
              </w:rPr>
            </w:pPr>
            <w:r w:rsidRPr="00804BE9">
              <w:rPr>
                <w:color w:val="000000"/>
              </w:rPr>
              <w:t>1305396.94</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114</w:t>
            </w:r>
          </w:p>
        </w:tc>
        <w:tc>
          <w:tcPr>
            <w:tcW w:w="2126" w:type="dxa"/>
            <w:vAlign w:val="bottom"/>
          </w:tcPr>
          <w:p w:rsidR="001D395F" w:rsidRPr="00804BE9" w:rsidRDefault="001D395F" w:rsidP="00050A6A">
            <w:pPr>
              <w:jc w:val="center"/>
              <w:rPr>
                <w:color w:val="000000"/>
              </w:rPr>
            </w:pPr>
            <w:r w:rsidRPr="00804BE9">
              <w:rPr>
                <w:color w:val="000000"/>
              </w:rPr>
              <w:t>516207.96</w:t>
            </w:r>
          </w:p>
        </w:tc>
        <w:tc>
          <w:tcPr>
            <w:tcW w:w="2137" w:type="dxa"/>
            <w:vAlign w:val="bottom"/>
          </w:tcPr>
          <w:p w:rsidR="001D395F" w:rsidRPr="00804BE9" w:rsidRDefault="001D395F" w:rsidP="00050A6A">
            <w:pPr>
              <w:jc w:val="center"/>
              <w:rPr>
                <w:color w:val="000000"/>
              </w:rPr>
            </w:pPr>
            <w:r w:rsidRPr="00804BE9">
              <w:rPr>
                <w:color w:val="000000"/>
              </w:rPr>
              <w:t>1305394.33</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116</w:t>
            </w:r>
          </w:p>
        </w:tc>
        <w:tc>
          <w:tcPr>
            <w:tcW w:w="2126" w:type="dxa"/>
            <w:vAlign w:val="bottom"/>
          </w:tcPr>
          <w:p w:rsidR="001D395F" w:rsidRPr="00804BE9" w:rsidRDefault="001D395F" w:rsidP="00050A6A">
            <w:pPr>
              <w:jc w:val="center"/>
              <w:rPr>
                <w:color w:val="000000"/>
              </w:rPr>
            </w:pPr>
            <w:r w:rsidRPr="00804BE9">
              <w:rPr>
                <w:color w:val="000000"/>
              </w:rPr>
              <w:t>516212.97</w:t>
            </w:r>
          </w:p>
        </w:tc>
        <w:tc>
          <w:tcPr>
            <w:tcW w:w="2137" w:type="dxa"/>
            <w:vAlign w:val="bottom"/>
          </w:tcPr>
          <w:p w:rsidR="001D395F" w:rsidRPr="00804BE9" w:rsidRDefault="001D395F" w:rsidP="00050A6A">
            <w:pPr>
              <w:jc w:val="center"/>
              <w:rPr>
                <w:color w:val="000000"/>
              </w:rPr>
            </w:pPr>
            <w:r w:rsidRPr="00804BE9">
              <w:rPr>
                <w:color w:val="000000"/>
              </w:rPr>
              <w:t>1305367.80</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117</w:t>
            </w:r>
          </w:p>
        </w:tc>
        <w:tc>
          <w:tcPr>
            <w:tcW w:w="2126" w:type="dxa"/>
            <w:vAlign w:val="bottom"/>
          </w:tcPr>
          <w:p w:rsidR="001D395F" w:rsidRPr="00804BE9" w:rsidRDefault="001D395F" w:rsidP="001257A4">
            <w:pPr>
              <w:jc w:val="center"/>
              <w:rPr>
                <w:color w:val="000000"/>
              </w:rPr>
            </w:pPr>
            <w:r w:rsidRPr="00804BE9">
              <w:rPr>
                <w:color w:val="000000"/>
              </w:rPr>
              <w:t>516226.3</w:t>
            </w:r>
            <w:r w:rsidR="001257A4" w:rsidRPr="00804BE9">
              <w:rPr>
                <w:color w:val="000000"/>
              </w:rPr>
              <w:t>1</w:t>
            </w:r>
          </w:p>
        </w:tc>
        <w:tc>
          <w:tcPr>
            <w:tcW w:w="2137" w:type="dxa"/>
            <w:vAlign w:val="bottom"/>
          </w:tcPr>
          <w:p w:rsidR="001D395F" w:rsidRPr="00804BE9" w:rsidRDefault="001D395F" w:rsidP="00050A6A">
            <w:pPr>
              <w:jc w:val="center"/>
              <w:rPr>
                <w:color w:val="000000"/>
              </w:rPr>
            </w:pPr>
            <w:r w:rsidRPr="00804BE9">
              <w:rPr>
                <w:color w:val="000000"/>
              </w:rPr>
              <w:t>1305369.95</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113</w:t>
            </w:r>
          </w:p>
        </w:tc>
        <w:tc>
          <w:tcPr>
            <w:tcW w:w="2126" w:type="dxa"/>
            <w:vAlign w:val="bottom"/>
          </w:tcPr>
          <w:p w:rsidR="001D395F" w:rsidRPr="00804BE9" w:rsidRDefault="001D395F" w:rsidP="00050A6A">
            <w:pPr>
              <w:jc w:val="center"/>
              <w:rPr>
                <w:color w:val="000000"/>
              </w:rPr>
            </w:pPr>
            <w:r w:rsidRPr="00804BE9">
              <w:rPr>
                <w:color w:val="000000"/>
              </w:rPr>
              <w:t>516221.47</w:t>
            </w:r>
          </w:p>
        </w:tc>
        <w:tc>
          <w:tcPr>
            <w:tcW w:w="2137" w:type="dxa"/>
            <w:vAlign w:val="bottom"/>
          </w:tcPr>
          <w:p w:rsidR="001D395F" w:rsidRPr="00804BE9" w:rsidRDefault="001D395F" w:rsidP="00050A6A">
            <w:pPr>
              <w:jc w:val="center"/>
              <w:rPr>
                <w:color w:val="000000"/>
              </w:rPr>
            </w:pPr>
            <w:r w:rsidRPr="00804BE9">
              <w:rPr>
                <w:color w:val="000000"/>
              </w:rPr>
              <w:t>1305396.94</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5D55F2" w:rsidRPr="00804BE9" w:rsidTr="00C064BB">
        <w:trPr>
          <w:jc w:val="center"/>
        </w:trPr>
        <w:tc>
          <w:tcPr>
            <w:tcW w:w="5212" w:type="dxa"/>
            <w:gridSpan w:val="3"/>
            <w:vAlign w:val="center"/>
          </w:tcPr>
          <w:p w:rsidR="005D55F2" w:rsidRPr="00804BE9" w:rsidRDefault="0042169D" w:rsidP="00050A6A">
            <w:pPr>
              <w:jc w:val="center"/>
            </w:pPr>
            <w:r>
              <w:t>:ЗУ17</w:t>
            </w:r>
          </w:p>
        </w:tc>
        <w:tc>
          <w:tcPr>
            <w:tcW w:w="1587" w:type="dxa"/>
            <w:vMerge w:val="restart"/>
            <w:vAlign w:val="center"/>
          </w:tcPr>
          <w:p w:rsidR="005D55F2" w:rsidRPr="00804BE9" w:rsidRDefault="00B34965" w:rsidP="00C064BB">
            <w:pPr>
              <w:pStyle w:val="afb"/>
              <w:jc w:val="center"/>
            </w:pPr>
            <w:r w:rsidRPr="00804BE9">
              <w:t>0,3377</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113</w:t>
            </w:r>
          </w:p>
        </w:tc>
        <w:tc>
          <w:tcPr>
            <w:tcW w:w="2126" w:type="dxa"/>
            <w:vAlign w:val="bottom"/>
          </w:tcPr>
          <w:p w:rsidR="001D395F" w:rsidRPr="00804BE9" w:rsidRDefault="001D395F" w:rsidP="00050A6A">
            <w:pPr>
              <w:jc w:val="center"/>
              <w:rPr>
                <w:color w:val="000000"/>
              </w:rPr>
            </w:pPr>
            <w:r w:rsidRPr="00804BE9">
              <w:rPr>
                <w:color w:val="000000"/>
              </w:rPr>
              <w:t>516221.47</w:t>
            </w:r>
          </w:p>
        </w:tc>
        <w:tc>
          <w:tcPr>
            <w:tcW w:w="2137" w:type="dxa"/>
            <w:vAlign w:val="bottom"/>
          </w:tcPr>
          <w:p w:rsidR="001D395F" w:rsidRPr="00804BE9" w:rsidRDefault="001D395F" w:rsidP="00050A6A">
            <w:pPr>
              <w:jc w:val="center"/>
              <w:rPr>
                <w:color w:val="000000"/>
              </w:rPr>
            </w:pPr>
            <w:r w:rsidRPr="00804BE9">
              <w:rPr>
                <w:color w:val="000000"/>
              </w:rPr>
              <w:t>1305396.94</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114</w:t>
            </w:r>
          </w:p>
        </w:tc>
        <w:tc>
          <w:tcPr>
            <w:tcW w:w="2126" w:type="dxa"/>
            <w:vAlign w:val="bottom"/>
          </w:tcPr>
          <w:p w:rsidR="001D395F" w:rsidRPr="00804BE9" w:rsidRDefault="001D395F" w:rsidP="00050A6A">
            <w:pPr>
              <w:jc w:val="center"/>
              <w:rPr>
                <w:color w:val="000000"/>
              </w:rPr>
            </w:pPr>
            <w:r w:rsidRPr="00804BE9">
              <w:rPr>
                <w:color w:val="000000"/>
              </w:rPr>
              <w:t>516207.96</w:t>
            </w:r>
          </w:p>
        </w:tc>
        <w:tc>
          <w:tcPr>
            <w:tcW w:w="2137" w:type="dxa"/>
            <w:vAlign w:val="bottom"/>
          </w:tcPr>
          <w:p w:rsidR="001D395F" w:rsidRPr="00804BE9" w:rsidRDefault="001D395F" w:rsidP="00050A6A">
            <w:pPr>
              <w:jc w:val="center"/>
              <w:rPr>
                <w:color w:val="000000"/>
              </w:rPr>
            </w:pPr>
            <w:r w:rsidRPr="00804BE9">
              <w:rPr>
                <w:color w:val="000000"/>
              </w:rPr>
              <w:t>1305394.33</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116</w:t>
            </w:r>
          </w:p>
        </w:tc>
        <w:tc>
          <w:tcPr>
            <w:tcW w:w="2126" w:type="dxa"/>
            <w:vAlign w:val="bottom"/>
          </w:tcPr>
          <w:p w:rsidR="001D395F" w:rsidRPr="00804BE9" w:rsidRDefault="001D395F" w:rsidP="00050A6A">
            <w:pPr>
              <w:jc w:val="center"/>
              <w:rPr>
                <w:color w:val="000000"/>
              </w:rPr>
            </w:pPr>
            <w:r w:rsidRPr="00804BE9">
              <w:rPr>
                <w:color w:val="000000"/>
              </w:rPr>
              <w:t>516212.97</w:t>
            </w:r>
          </w:p>
        </w:tc>
        <w:tc>
          <w:tcPr>
            <w:tcW w:w="2137" w:type="dxa"/>
            <w:vAlign w:val="bottom"/>
          </w:tcPr>
          <w:p w:rsidR="001D395F" w:rsidRPr="00804BE9" w:rsidRDefault="001D395F" w:rsidP="00050A6A">
            <w:pPr>
              <w:jc w:val="center"/>
              <w:rPr>
                <w:color w:val="000000"/>
              </w:rPr>
            </w:pPr>
            <w:r w:rsidRPr="00804BE9">
              <w:rPr>
                <w:color w:val="000000"/>
              </w:rPr>
              <w:t>1305367.80</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48633B" w:rsidRPr="00804BE9" w:rsidTr="00B61A69">
        <w:trPr>
          <w:jc w:val="center"/>
        </w:trPr>
        <w:tc>
          <w:tcPr>
            <w:tcW w:w="949" w:type="dxa"/>
            <w:vAlign w:val="center"/>
          </w:tcPr>
          <w:p w:rsidR="0048633B" w:rsidRPr="00804BE9" w:rsidRDefault="0048633B" w:rsidP="0048633B">
            <w:pPr>
              <w:jc w:val="center"/>
              <w:rPr>
                <w:color w:val="000000"/>
              </w:rPr>
            </w:pPr>
            <w:r w:rsidRPr="00804BE9">
              <w:rPr>
                <w:color w:val="000000"/>
              </w:rPr>
              <w:t>134</w:t>
            </w:r>
          </w:p>
        </w:tc>
        <w:tc>
          <w:tcPr>
            <w:tcW w:w="2126" w:type="dxa"/>
            <w:vAlign w:val="bottom"/>
          </w:tcPr>
          <w:p w:rsidR="0048633B" w:rsidRPr="00804BE9" w:rsidRDefault="0048633B" w:rsidP="0048633B">
            <w:pPr>
              <w:jc w:val="center"/>
              <w:rPr>
                <w:color w:val="000000"/>
              </w:rPr>
            </w:pPr>
            <w:r w:rsidRPr="00804BE9">
              <w:rPr>
                <w:color w:val="000000"/>
              </w:rPr>
              <w:t>516163.37</w:t>
            </w:r>
          </w:p>
        </w:tc>
        <w:tc>
          <w:tcPr>
            <w:tcW w:w="2137" w:type="dxa"/>
            <w:vAlign w:val="bottom"/>
          </w:tcPr>
          <w:p w:rsidR="0048633B" w:rsidRPr="00804BE9" w:rsidRDefault="0048633B" w:rsidP="0048633B">
            <w:pPr>
              <w:jc w:val="center"/>
              <w:rPr>
                <w:color w:val="000000"/>
              </w:rPr>
            </w:pPr>
            <w:r w:rsidRPr="00804BE9">
              <w:rPr>
                <w:color w:val="000000"/>
              </w:rPr>
              <w:t>1305361.15</w:t>
            </w:r>
          </w:p>
        </w:tc>
        <w:tc>
          <w:tcPr>
            <w:tcW w:w="1587" w:type="dxa"/>
            <w:vMerge/>
            <w:vAlign w:val="center"/>
          </w:tcPr>
          <w:p w:rsidR="0048633B" w:rsidRPr="00804BE9" w:rsidRDefault="0048633B" w:rsidP="0048633B">
            <w:pPr>
              <w:pStyle w:val="afb"/>
              <w:jc w:val="center"/>
            </w:pPr>
          </w:p>
        </w:tc>
        <w:tc>
          <w:tcPr>
            <w:tcW w:w="3686" w:type="dxa"/>
            <w:vMerge/>
            <w:vAlign w:val="center"/>
          </w:tcPr>
          <w:p w:rsidR="0048633B" w:rsidRPr="00804BE9" w:rsidRDefault="0048633B" w:rsidP="0048633B">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133</w:t>
            </w:r>
          </w:p>
        </w:tc>
        <w:tc>
          <w:tcPr>
            <w:tcW w:w="2126" w:type="dxa"/>
            <w:vAlign w:val="bottom"/>
          </w:tcPr>
          <w:p w:rsidR="001D395F" w:rsidRPr="00804BE9" w:rsidRDefault="009F2825" w:rsidP="00050A6A">
            <w:pPr>
              <w:jc w:val="center"/>
              <w:rPr>
                <w:color w:val="000000"/>
              </w:rPr>
            </w:pPr>
            <w:r w:rsidRPr="00804BE9">
              <w:rPr>
                <w:color w:val="000000"/>
              </w:rPr>
              <w:t>516126.32</w:t>
            </w:r>
          </w:p>
        </w:tc>
        <w:tc>
          <w:tcPr>
            <w:tcW w:w="2137" w:type="dxa"/>
            <w:vAlign w:val="bottom"/>
          </w:tcPr>
          <w:p w:rsidR="001D395F" w:rsidRPr="00804BE9" w:rsidRDefault="009F2825" w:rsidP="00050A6A">
            <w:pPr>
              <w:jc w:val="center"/>
              <w:rPr>
                <w:color w:val="000000"/>
              </w:rPr>
            </w:pPr>
            <w:r w:rsidRPr="00804BE9">
              <w:rPr>
                <w:color w:val="000000"/>
              </w:rPr>
              <w:t>1305356.18</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175</w:t>
            </w:r>
          </w:p>
        </w:tc>
        <w:tc>
          <w:tcPr>
            <w:tcW w:w="2126" w:type="dxa"/>
            <w:vAlign w:val="bottom"/>
          </w:tcPr>
          <w:p w:rsidR="001D395F" w:rsidRPr="00804BE9" w:rsidRDefault="001D395F" w:rsidP="00050A6A">
            <w:pPr>
              <w:jc w:val="center"/>
              <w:rPr>
                <w:color w:val="000000"/>
              </w:rPr>
            </w:pPr>
            <w:r w:rsidRPr="00804BE9">
              <w:rPr>
                <w:color w:val="000000"/>
              </w:rPr>
              <w:t>516121.52</w:t>
            </w:r>
          </w:p>
        </w:tc>
        <w:tc>
          <w:tcPr>
            <w:tcW w:w="2137" w:type="dxa"/>
            <w:vAlign w:val="bottom"/>
          </w:tcPr>
          <w:p w:rsidR="001D395F" w:rsidRPr="00804BE9" w:rsidRDefault="001D395F" w:rsidP="00050A6A">
            <w:pPr>
              <w:jc w:val="center"/>
              <w:rPr>
                <w:color w:val="000000"/>
              </w:rPr>
            </w:pPr>
            <w:r w:rsidRPr="00804BE9">
              <w:rPr>
                <w:color w:val="000000"/>
              </w:rPr>
              <w:t>1305393.63</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176</w:t>
            </w:r>
          </w:p>
        </w:tc>
        <w:tc>
          <w:tcPr>
            <w:tcW w:w="2126" w:type="dxa"/>
            <w:vAlign w:val="bottom"/>
          </w:tcPr>
          <w:p w:rsidR="001D395F" w:rsidRPr="00804BE9" w:rsidRDefault="001D395F" w:rsidP="00050A6A">
            <w:pPr>
              <w:jc w:val="center"/>
              <w:rPr>
                <w:color w:val="000000"/>
              </w:rPr>
            </w:pPr>
            <w:r w:rsidRPr="00804BE9">
              <w:rPr>
                <w:color w:val="000000"/>
              </w:rPr>
              <w:t>516219.79</w:t>
            </w:r>
          </w:p>
        </w:tc>
        <w:tc>
          <w:tcPr>
            <w:tcW w:w="2137" w:type="dxa"/>
            <w:vAlign w:val="bottom"/>
          </w:tcPr>
          <w:p w:rsidR="001D395F" w:rsidRPr="00804BE9" w:rsidRDefault="001D395F" w:rsidP="00050A6A">
            <w:pPr>
              <w:jc w:val="center"/>
              <w:rPr>
                <w:color w:val="000000"/>
              </w:rPr>
            </w:pPr>
            <w:r w:rsidRPr="00804BE9">
              <w:rPr>
                <w:color w:val="000000"/>
              </w:rPr>
              <w:t>1305406.30</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1D395F" w:rsidRPr="00804BE9" w:rsidTr="00B61A69">
        <w:trPr>
          <w:jc w:val="center"/>
        </w:trPr>
        <w:tc>
          <w:tcPr>
            <w:tcW w:w="949" w:type="dxa"/>
            <w:vAlign w:val="center"/>
          </w:tcPr>
          <w:p w:rsidR="001D395F" w:rsidRPr="00804BE9" w:rsidRDefault="001D395F" w:rsidP="00050A6A">
            <w:pPr>
              <w:jc w:val="center"/>
              <w:rPr>
                <w:color w:val="000000"/>
              </w:rPr>
            </w:pPr>
            <w:r w:rsidRPr="00804BE9">
              <w:rPr>
                <w:color w:val="000000"/>
              </w:rPr>
              <w:t>113</w:t>
            </w:r>
          </w:p>
        </w:tc>
        <w:tc>
          <w:tcPr>
            <w:tcW w:w="2126" w:type="dxa"/>
            <w:vAlign w:val="bottom"/>
          </w:tcPr>
          <w:p w:rsidR="001D395F" w:rsidRPr="00804BE9" w:rsidRDefault="001D395F" w:rsidP="00050A6A">
            <w:pPr>
              <w:jc w:val="center"/>
              <w:rPr>
                <w:color w:val="000000"/>
              </w:rPr>
            </w:pPr>
            <w:r w:rsidRPr="00804BE9">
              <w:rPr>
                <w:color w:val="000000"/>
              </w:rPr>
              <w:t>516221.47</w:t>
            </w:r>
          </w:p>
        </w:tc>
        <w:tc>
          <w:tcPr>
            <w:tcW w:w="2137" w:type="dxa"/>
            <w:vAlign w:val="bottom"/>
          </w:tcPr>
          <w:p w:rsidR="001D395F" w:rsidRPr="00804BE9" w:rsidRDefault="001D395F" w:rsidP="00050A6A">
            <w:pPr>
              <w:jc w:val="center"/>
              <w:rPr>
                <w:color w:val="000000"/>
              </w:rPr>
            </w:pPr>
            <w:r w:rsidRPr="00804BE9">
              <w:rPr>
                <w:color w:val="000000"/>
              </w:rPr>
              <w:t>1305396.94</w:t>
            </w:r>
          </w:p>
        </w:tc>
        <w:tc>
          <w:tcPr>
            <w:tcW w:w="1587" w:type="dxa"/>
            <w:vMerge/>
            <w:vAlign w:val="center"/>
          </w:tcPr>
          <w:p w:rsidR="001D395F" w:rsidRPr="00804BE9" w:rsidRDefault="001D395F" w:rsidP="001D395F">
            <w:pPr>
              <w:pStyle w:val="afb"/>
              <w:jc w:val="center"/>
            </w:pPr>
          </w:p>
        </w:tc>
        <w:tc>
          <w:tcPr>
            <w:tcW w:w="3686" w:type="dxa"/>
            <w:vMerge/>
            <w:vAlign w:val="center"/>
          </w:tcPr>
          <w:p w:rsidR="001D395F" w:rsidRPr="00804BE9" w:rsidRDefault="001D395F" w:rsidP="001D395F">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pPr>
            <w:r w:rsidRPr="00804BE9">
              <w:t>:ЗУ</w:t>
            </w:r>
            <w:r w:rsidR="0042169D">
              <w:t>18</w:t>
            </w:r>
          </w:p>
        </w:tc>
        <w:tc>
          <w:tcPr>
            <w:tcW w:w="1587" w:type="dxa"/>
            <w:vMerge w:val="restart"/>
            <w:vAlign w:val="center"/>
          </w:tcPr>
          <w:p w:rsidR="005D55F2" w:rsidRPr="00804BE9" w:rsidRDefault="005D55F2" w:rsidP="00796E80">
            <w:pPr>
              <w:pStyle w:val="afb"/>
              <w:jc w:val="center"/>
            </w:pPr>
            <w:r w:rsidRPr="00804BE9">
              <w:t>0,2</w:t>
            </w:r>
            <w:r w:rsidR="00796E80" w:rsidRPr="00804BE9">
              <w:t>946</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9F2825" w:rsidRPr="00804BE9" w:rsidTr="00B61A69">
        <w:trPr>
          <w:jc w:val="center"/>
        </w:trPr>
        <w:tc>
          <w:tcPr>
            <w:tcW w:w="949" w:type="dxa"/>
            <w:vAlign w:val="bottom"/>
          </w:tcPr>
          <w:p w:rsidR="009F2825" w:rsidRPr="00804BE9" w:rsidRDefault="009F2825" w:rsidP="009F2825">
            <w:pPr>
              <w:jc w:val="center"/>
              <w:rPr>
                <w:color w:val="000000"/>
              </w:rPr>
            </w:pPr>
            <w:r w:rsidRPr="00804BE9">
              <w:rPr>
                <w:color w:val="000000"/>
              </w:rPr>
              <w:t>133</w:t>
            </w:r>
          </w:p>
        </w:tc>
        <w:tc>
          <w:tcPr>
            <w:tcW w:w="2126" w:type="dxa"/>
            <w:vAlign w:val="bottom"/>
          </w:tcPr>
          <w:p w:rsidR="009F2825" w:rsidRPr="00804BE9" w:rsidRDefault="009F2825" w:rsidP="009F2825">
            <w:pPr>
              <w:jc w:val="center"/>
              <w:rPr>
                <w:color w:val="000000"/>
              </w:rPr>
            </w:pPr>
            <w:r w:rsidRPr="00804BE9">
              <w:rPr>
                <w:color w:val="000000"/>
              </w:rPr>
              <w:t>516126.32</w:t>
            </w:r>
          </w:p>
        </w:tc>
        <w:tc>
          <w:tcPr>
            <w:tcW w:w="2137" w:type="dxa"/>
            <w:vAlign w:val="bottom"/>
          </w:tcPr>
          <w:p w:rsidR="009F2825" w:rsidRPr="00804BE9" w:rsidRDefault="009F2825" w:rsidP="009F2825">
            <w:pPr>
              <w:jc w:val="center"/>
              <w:rPr>
                <w:color w:val="000000"/>
              </w:rPr>
            </w:pPr>
            <w:r w:rsidRPr="00804BE9">
              <w:rPr>
                <w:color w:val="000000"/>
              </w:rPr>
              <w:t>1305356.18</w:t>
            </w:r>
          </w:p>
        </w:tc>
        <w:tc>
          <w:tcPr>
            <w:tcW w:w="1587" w:type="dxa"/>
            <w:vMerge/>
            <w:vAlign w:val="center"/>
          </w:tcPr>
          <w:p w:rsidR="009F2825" w:rsidRPr="00804BE9" w:rsidRDefault="009F2825" w:rsidP="009F2825">
            <w:pPr>
              <w:pStyle w:val="afb"/>
              <w:jc w:val="center"/>
            </w:pPr>
          </w:p>
        </w:tc>
        <w:tc>
          <w:tcPr>
            <w:tcW w:w="3686" w:type="dxa"/>
            <w:vMerge/>
            <w:vAlign w:val="center"/>
          </w:tcPr>
          <w:p w:rsidR="009F2825" w:rsidRPr="00804BE9" w:rsidRDefault="009F2825" w:rsidP="009F2825">
            <w:pPr>
              <w:pStyle w:val="afb"/>
              <w:jc w:val="center"/>
            </w:pPr>
          </w:p>
        </w:tc>
      </w:tr>
      <w:tr w:rsidR="00F57718" w:rsidRPr="00804BE9" w:rsidTr="00B61A69">
        <w:trPr>
          <w:jc w:val="center"/>
        </w:trPr>
        <w:tc>
          <w:tcPr>
            <w:tcW w:w="949" w:type="dxa"/>
            <w:vAlign w:val="bottom"/>
          </w:tcPr>
          <w:p w:rsidR="00F57718" w:rsidRPr="00804BE9" w:rsidRDefault="00F57718" w:rsidP="00050A6A">
            <w:pPr>
              <w:jc w:val="center"/>
              <w:rPr>
                <w:color w:val="000000"/>
              </w:rPr>
            </w:pPr>
            <w:r w:rsidRPr="00804BE9">
              <w:rPr>
                <w:color w:val="000000"/>
              </w:rPr>
              <w:t>150</w:t>
            </w:r>
          </w:p>
        </w:tc>
        <w:tc>
          <w:tcPr>
            <w:tcW w:w="2126" w:type="dxa"/>
            <w:vAlign w:val="bottom"/>
          </w:tcPr>
          <w:p w:rsidR="00F57718" w:rsidRPr="00804BE9" w:rsidRDefault="00F57718" w:rsidP="00050A6A">
            <w:pPr>
              <w:jc w:val="center"/>
              <w:rPr>
                <w:color w:val="000000"/>
              </w:rPr>
            </w:pPr>
            <w:r w:rsidRPr="00804BE9">
              <w:rPr>
                <w:color w:val="000000"/>
              </w:rPr>
              <w:t>516056.50</w:t>
            </w:r>
          </w:p>
        </w:tc>
        <w:tc>
          <w:tcPr>
            <w:tcW w:w="2137" w:type="dxa"/>
            <w:vAlign w:val="bottom"/>
          </w:tcPr>
          <w:p w:rsidR="00F57718" w:rsidRPr="00804BE9" w:rsidRDefault="00F57718" w:rsidP="00050A6A">
            <w:pPr>
              <w:jc w:val="center"/>
              <w:rPr>
                <w:color w:val="000000"/>
              </w:rPr>
            </w:pPr>
            <w:r w:rsidRPr="00804BE9">
              <w:rPr>
                <w:color w:val="000000"/>
              </w:rPr>
              <w:t>1305346.82</w:t>
            </w:r>
          </w:p>
        </w:tc>
        <w:tc>
          <w:tcPr>
            <w:tcW w:w="1587" w:type="dxa"/>
            <w:vMerge/>
            <w:vAlign w:val="center"/>
          </w:tcPr>
          <w:p w:rsidR="00F57718" w:rsidRPr="00804BE9" w:rsidRDefault="00F57718" w:rsidP="00F57718">
            <w:pPr>
              <w:pStyle w:val="afb"/>
              <w:jc w:val="center"/>
            </w:pPr>
          </w:p>
        </w:tc>
        <w:tc>
          <w:tcPr>
            <w:tcW w:w="3686" w:type="dxa"/>
            <w:vMerge/>
            <w:vAlign w:val="center"/>
          </w:tcPr>
          <w:p w:rsidR="00F57718" w:rsidRPr="00804BE9" w:rsidRDefault="00F57718" w:rsidP="00F57718">
            <w:pPr>
              <w:pStyle w:val="afb"/>
              <w:jc w:val="center"/>
            </w:pPr>
          </w:p>
        </w:tc>
      </w:tr>
      <w:tr w:rsidR="00F57718" w:rsidRPr="00804BE9" w:rsidTr="00B61A69">
        <w:trPr>
          <w:jc w:val="center"/>
        </w:trPr>
        <w:tc>
          <w:tcPr>
            <w:tcW w:w="949" w:type="dxa"/>
            <w:vAlign w:val="bottom"/>
          </w:tcPr>
          <w:p w:rsidR="00F57718" w:rsidRPr="00804BE9" w:rsidRDefault="00F57718" w:rsidP="00050A6A">
            <w:pPr>
              <w:jc w:val="center"/>
              <w:rPr>
                <w:color w:val="000000"/>
              </w:rPr>
            </w:pPr>
            <w:r w:rsidRPr="00804BE9">
              <w:rPr>
                <w:color w:val="000000"/>
              </w:rPr>
              <w:t>151</w:t>
            </w:r>
          </w:p>
        </w:tc>
        <w:tc>
          <w:tcPr>
            <w:tcW w:w="2126" w:type="dxa"/>
            <w:vAlign w:val="bottom"/>
          </w:tcPr>
          <w:p w:rsidR="00F57718" w:rsidRPr="00804BE9" w:rsidRDefault="00F57718" w:rsidP="00050A6A">
            <w:pPr>
              <w:jc w:val="center"/>
              <w:rPr>
                <w:color w:val="000000"/>
              </w:rPr>
            </w:pPr>
            <w:r w:rsidRPr="00804BE9">
              <w:rPr>
                <w:color w:val="000000"/>
              </w:rPr>
              <w:t>516049.25</w:t>
            </w:r>
          </w:p>
        </w:tc>
        <w:tc>
          <w:tcPr>
            <w:tcW w:w="2137" w:type="dxa"/>
            <w:vAlign w:val="bottom"/>
          </w:tcPr>
          <w:p w:rsidR="00F57718" w:rsidRPr="00804BE9" w:rsidRDefault="00F57718" w:rsidP="00050A6A">
            <w:pPr>
              <w:jc w:val="center"/>
              <w:rPr>
                <w:color w:val="000000"/>
              </w:rPr>
            </w:pPr>
            <w:r w:rsidRPr="00804BE9">
              <w:rPr>
                <w:color w:val="000000"/>
              </w:rPr>
              <w:t>1305345.85</w:t>
            </w:r>
          </w:p>
        </w:tc>
        <w:tc>
          <w:tcPr>
            <w:tcW w:w="1587" w:type="dxa"/>
            <w:vMerge/>
            <w:vAlign w:val="center"/>
          </w:tcPr>
          <w:p w:rsidR="00F57718" w:rsidRPr="00804BE9" w:rsidRDefault="00F57718" w:rsidP="00F57718">
            <w:pPr>
              <w:pStyle w:val="afb"/>
              <w:jc w:val="center"/>
            </w:pPr>
          </w:p>
        </w:tc>
        <w:tc>
          <w:tcPr>
            <w:tcW w:w="3686" w:type="dxa"/>
            <w:vMerge/>
            <w:vAlign w:val="center"/>
          </w:tcPr>
          <w:p w:rsidR="00F57718" w:rsidRPr="00804BE9" w:rsidRDefault="00F57718" w:rsidP="00F57718">
            <w:pPr>
              <w:pStyle w:val="afb"/>
              <w:jc w:val="center"/>
            </w:pPr>
          </w:p>
        </w:tc>
      </w:tr>
      <w:tr w:rsidR="00F57718" w:rsidRPr="00804BE9" w:rsidTr="00B61A69">
        <w:trPr>
          <w:jc w:val="center"/>
        </w:trPr>
        <w:tc>
          <w:tcPr>
            <w:tcW w:w="949" w:type="dxa"/>
            <w:vAlign w:val="bottom"/>
          </w:tcPr>
          <w:p w:rsidR="00F57718" w:rsidRPr="00804BE9" w:rsidRDefault="00F57718" w:rsidP="00050A6A">
            <w:pPr>
              <w:jc w:val="center"/>
              <w:rPr>
                <w:color w:val="000000"/>
              </w:rPr>
            </w:pPr>
            <w:r w:rsidRPr="00804BE9">
              <w:rPr>
                <w:color w:val="000000"/>
              </w:rPr>
              <w:t>174</w:t>
            </w:r>
          </w:p>
        </w:tc>
        <w:tc>
          <w:tcPr>
            <w:tcW w:w="2126" w:type="dxa"/>
            <w:vAlign w:val="bottom"/>
          </w:tcPr>
          <w:p w:rsidR="00F57718" w:rsidRPr="00804BE9" w:rsidRDefault="00F57718" w:rsidP="00050A6A">
            <w:pPr>
              <w:jc w:val="center"/>
              <w:rPr>
                <w:color w:val="000000"/>
              </w:rPr>
            </w:pPr>
            <w:r w:rsidRPr="00804BE9">
              <w:rPr>
                <w:color w:val="000000"/>
              </w:rPr>
              <w:t>516044.66</w:t>
            </w:r>
          </w:p>
        </w:tc>
        <w:tc>
          <w:tcPr>
            <w:tcW w:w="2137" w:type="dxa"/>
            <w:vAlign w:val="bottom"/>
          </w:tcPr>
          <w:p w:rsidR="00F57718" w:rsidRPr="00804BE9" w:rsidRDefault="00F57718" w:rsidP="00050A6A">
            <w:pPr>
              <w:jc w:val="center"/>
              <w:rPr>
                <w:color w:val="000000"/>
              </w:rPr>
            </w:pPr>
            <w:r w:rsidRPr="00804BE9">
              <w:rPr>
                <w:color w:val="000000"/>
              </w:rPr>
              <w:t>1305383.72</w:t>
            </w:r>
          </w:p>
        </w:tc>
        <w:tc>
          <w:tcPr>
            <w:tcW w:w="1587" w:type="dxa"/>
            <w:vMerge/>
            <w:vAlign w:val="center"/>
          </w:tcPr>
          <w:p w:rsidR="00F57718" w:rsidRPr="00804BE9" w:rsidRDefault="00F57718" w:rsidP="00F57718">
            <w:pPr>
              <w:pStyle w:val="afb"/>
              <w:jc w:val="center"/>
            </w:pPr>
          </w:p>
        </w:tc>
        <w:tc>
          <w:tcPr>
            <w:tcW w:w="3686" w:type="dxa"/>
            <w:vMerge/>
            <w:vAlign w:val="center"/>
          </w:tcPr>
          <w:p w:rsidR="00F57718" w:rsidRPr="00804BE9" w:rsidRDefault="00F57718" w:rsidP="00F57718">
            <w:pPr>
              <w:pStyle w:val="afb"/>
              <w:jc w:val="center"/>
            </w:pPr>
          </w:p>
        </w:tc>
      </w:tr>
      <w:tr w:rsidR="00F57718" w:rsidRPr="00804BE9" w:rsidTr="00B61A69">
        <w:trPr>
          <w:jc w:val="center"/>
        </w:trPr>
        <w:tc>
          <w:tcPr>
            <w:tcW w:w="949" w:type="dxa"/>
            <w:vAlign w:val="bottom"/>
          </w:tcPr>
          <w:p w:rsidR="00F57718" w:rsidRPr="00804BE9" w:rsidRDefault="00F57718" w:rsidP="00050A6A">
            <w:pPr>
              <w:jc w:val="center"/>
              <w:rPr>
                <w:color w:val="000000"/>
              </w:rPr>
            </w:pPr>
            <w:r w:rsidRPr="00804BE9">
              <w:rPr>
                <w:color w:val="000000"/>
              </w:rPr>
              <w:t>175</w:t>
            </w:r>
          </w:p>
        </w:tc>
        <w:tc>
          <w:tcPr>
            <w:tcW w:w="2126" w:type="dxa"/>
            <w:vAlign w:val="bottom"/>
          </w:tcPr>
          <w:p w:rsidR="00F57718" w:rsidRPr="00804BE9" w:rsidRDefault="00F57718" w:rsidP="00050A6A">
            <w:pPr>
              <w:jc w:val="center"/>
              <w:rPr>
                <w:color w:val="000000"/>
              </w:rPr>
            </w:pPr>
            <w:r w:rsidRPr="00804BE9">
              <w:rPr>
                <w:color w:val="000000"/>
              </w:rPr>
              <w:t>516121.52</w:t>
            </w:r>
          </w:p>
        </w:tc>
        <w:tc>
          <w:tcPr>
            <w:tcW w:w="2137" w:type="dxa"/>
            <w:vAlign w:val="bottom"/>
          </w:tcPr>
          <w:p w:rsidR="00F57718" w:rsidRPr="00804BE9" w:rsidRDefault="00F57718" w:rsidP="00050A6A">
            <w:pPr>
              <w:jc w:val="center"/>
              <w:rPr>
                <w:color w:val="000000"/>
              </w:rPr>
            </w:pPr>
            <w:r w:rsidRPr="00804BE9">
              <w:rPr>
                <w:color w:val="000000"/>
              </w:rPr>
              <w:t>1305393.63</w:t>
            </w:r>
          </w:p>
        </w:tc>
        <w:tc>
          <w:tcPr>
            <w:tcW w:w="1587" w:type="dxa"/>
            <w:vMerge/>
            <w:vAlign w:val="center"/>
          </w:tcPr>
          <w:p w:rsidR="00F57718" w:rsidRPr="00804BE9" w:rsidRDefault="00F57718" w:rsidP="00F57718">
            <w:pPr>
              <w:pStyle w:val="afb"/>
              <w:jc w:val="center"/>
            </w:pPr>
          </w:p>
        </w:tc>
        <w:tc>
          <w:tcPr>
            <w:tcW w:w="3686" w:type="dxa"/>
            <w:vMerge/>
            <w:vAlign w:val="center"/>
          </w:tcPr>
          <w:p w:rsidR="00F57718" w:rsidRPr="00804BE9" w:rsidRDefault="00F57718" w:rsidP="00F57718">
            <w:pPr>
              <w:pStyle w:val="afb"/>
              <w:jc w:val="center"/>
            </w:pPr>
          </w:p>
        </w:tc>
      </w:tr>
      <w:tr w:rsidR="009F2825" w:rsidRPr="00804BE9" w:rsidTr="00B61A69">
        <w:trPr>
          <w:jc w:val="center"/>
        </w:trPr>
        <w:tc>
          <w:tcPr>
            <w:tcW w:w="949" w:type="dxa"/>
            <w:vAlign w:val="bottom"/>
          </w:tcPr>
          <w:p w:rsidR="009F2825" w:rsidRPr="00804BE9" w:rsidRDefault="009F2825" w:rsidP="009F2825">
            <w:pPr>
              <w:jc w:val="center"/>
              <w:rPr>
                <w:color w:val="000000"/>
              </w:rPr>
            </w:pPr>
            <w:r w:rsidRPr="00804BE9">
              <w:rPr>
                <w:color w:val="000000"/>
              </w:rPr>
              <w:t>133</w:t>
            </w:r>
          </w:p>
        </w:tc>
        <w:tc>
          <w:tcPr>
            <w:tcW w:w="2126" w:type="dxa"/>
            <w:vAlign w:val="bottom"/>
          </w:tcPr>
          <w:p w:rsidR="009F2825" w:rsidRPr="00804BE9" w:rsidRDefault="009F2825" w:rsidP="009F2825">
            <w:pPr>
              <w:jc w:val="center"/>
              <w:rPr>
                <w:color w:val="000000"/>
              </w:rPr>
            </w:pPr>
            <w:r w:rsidRPr="00804BE9">
              <w:rPr>
                <w:color w:val="000000"/>
              </w:rPr>
              <w:t>516126.32</w:t>
            </w:r>
          </w:p>
        </w:tc>
        <w:tc>
          <w:tcPr>
            <w:tcW w:w="2137" w:type="dxa"/>
            <w:vAlign w:val="bottom"/>
          </w:tcPr>
          <w:p w:rsidR="009F2825" w:rsidRPr="00804BE9" w:rsidRDefault="009F2825" w:rsidP="009F2825">
            <w:pPr>
              <w:jc w:val="center"/>
              <w:rPr>
                <w:color w:val="000000"/>
              </w:rPr>
            </w:pPr>
            <w:r w:rsidRPr="00804BE9">
              <w:rPr>
                <w:color w:val="000000"/>
              </w:rPr>
              <w:t>1305356.18</w:t>
            </w:r>
          </w:p>
        </w:tc>
        <w:tc>
          <w:tcPr>
            <w:tcW w:w="1587" w:type="dxa"/>
            <w:vMerge/>
            <w:vAlign w:val="center"/>
          </w:tcPr>
          <w:p w:rsidR="009F2825" w:rsidRPr="00804BE9" w:rsidRDefault="009F2825" w:rsidP="009F2825">
            <w:pPr>
              <w:pStyle w:val="afb"/>
              <w:jc w:val="center"/>
            </w:pPr>
          </w:p>
        </w:tc>
        <w:tc>
          <w:tcPr>
            <w:tcW w:w="3686" w:type="dxa"/>
            <w:vMerge/>
            <w:vAlign w:val="center"/>
          </w:tcPr>
          <w:p w:rsidR="009F2825" w:rsidRPr="00804BE9" w:rsidRDefault="009F2825" w:rsidP="009F2825">
            <w:pPr>
              <w:pStyle w:val="afb"/>
              <w:jc w:val="center"/>
            </w:pPr>
          </w:p>
        </w:tc>
      </w:tr>
      <w:tr w:rsidR="005D55F2" w:rsidRPr="00804BE9" w:rsidTr="00C064BB">
        <w:trPr>
          <w:jc w:val="center"/>
        </w:trPr>
        <w:tc>
          <w:tcPr>
            <w:tcW w:w="5212" w:type="dxa"/>
            <w:gridSpan w:val="3"/>
            <w:vAlign w:val="center"/>
          </w:tcPr>
          <w:p w:rsidR="005D55F2" w:rsidRPr="00804BE9" w:rsidRDefault="005D55F2" w:rsidP="0042169D">
            <w:pPr>
              <w:jc w:val="center"/>
            </w:pPr>
            <w:r w:rsidRPr="00804BE9">
              <w:lastRenderedPageBreak/>
              <w:t>:ЗУ</w:t>
            </w:r>
            <w:r w:rsidR="0042169D">
              <w:t>19</w:t>
            </w:r>
          </w:p>
        </w:tc>
        <w:tc>
          <w:tcPr>
            <w:tcW w:w="1587" w:type="dxa"/>
            <w:vMerge w:val="restart"/>
            <w:vAlign w:val="center"/>
          </w:tcPr>
          <w:p w:rsidR="005D55F2" w:rsidRPr="00804BE9" w:rsidRDefault="005D55F2" w:rsidP="00CE58C2">
            <w:pPr>
              <w:pStyle w:val="afb"/>
              <w:jc w:val="center"/>
            </w:pPr>
            <w:r w:rsidRPr="00804BE9">
              <w:t>0,3</w:t>
            </w:r>
            <w:r w:rsidR="00CE58C2" w:rsidRPr="00804BE9">
              <w:t>043</w:t>
            </w:r>
          </w:p>
        </w:tc>
        <w:tc>
          <w:tcPr>
            <w:tcW w:w="3686" w:type="dxa"/>
            <w:vMerge w:val="restart"/>
            <w:vAlign w:val="center"/>
          </w:tcPr>
          <w:p w:rsidR="0083345F" w:rsidRPr="00804BE9" w:rsidRDefault="0083345F" w:rsidP="0083345F">
            <w:pPr>
              <w:pStyle w:val="afb"/>
              <w:jc w:val="center"/>
            </w:pPr>
            <w:r w:rsidRPr="00804BE9">
              <w:t xml:space="preserve">2.6 </w:t>
            </w:r>
            <w:r w:rsidRPr="00804BE9">
              <w:rPr>
                <w:shd w:val="clear" w:color="auto" w:fill="FFFFFF"/>
              </w:rPr>
              <w:t>Многоэтажная жилая застройка (высотная застройка)</w:t>
            </w:r>
          </w:p>
          <w:p w:rsidR="005D55F2" w:rsidRPr="00804BE9" w:rsidRDefault="005D55F2" w:rsidP="00C064BB">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151</w:t>
            </w:r>
          </w:p>
        </w:tc>
        <w:tc>
          <w:tcPr>
            <w:tcW w:w="2126" w:type="dxa"/>
            <w:vAlign w:val="bottom"/>
          </w:tcPr>
          <w:p w:rsidR="00B61A69" w:rsidRPr="00804BE9" w:rsidRDefault="00B61A69" w:rsidP="00050A6A">
            <w:pPr>
              <w:jc w:val="center"/>
              <w:rPr>
                <w:color w:val="000000"/>
              </w:rPr>
            </w:pPr>
            <w:r w:rsidRPr="00804BE9">
              <w:rPr>
                <w:color w:val="000000"/>
              </w:rPr>
              <w:t>516049.25</w:t>
            </w:r>
          </w:p>
        </w:tc>
        <w:tc>
          <w:tcPr>
            <w:tcW w:w="2137" w:type="dxa"/>
            <w:vAlign w:val="bottom"/>
          </w:tcPr>
          <w:p w:rsidR="00B61A69" w:rsidRPr="00804BE9" w:rsidRDefault="00B61A69" w:rsidP="00050A6A">
            <w:pPr>
              <w:jc w:val="center"/>
              <w:rPr>
                <w:color w:val="000000"/>
              </w:rPr>
            </w:pPr>
            <w:r w:rsidRPr="00804BE9">
              <w:rPr>
                <w:color w:val="000000"/>
              </w:rPr>
              <w:t>1305345.85</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152</w:t>
            </w:r>
          </w:p>
        </w:tc>
        <w:tc>
          <w:tcPr>
            <w:tcW w:w="2126" w:type="dxa"/>
            <w:vAlign w:val="bottom"/>
          </w:tcPr>
          <w:p w:rsidR="00B61A69" w:rsidRPr="00804BE9" w:rsidRDefault="00B61A69" w:rsidP="00050A6A">
            <w:pPr>
              <w:jc w:val="center"/>
              <w:rPr>
                <w:color w:val="000000"/>
              </w:rPr>
            </w:pPr>
            <w:r w:rsidRPr="00804BE9">
              <w:rPr>
                <w:color w:val="000000"/>
              </w:rPr>
              <w:t>516053.05</w:t>
            </w:r>
          </w:p>
        </w:tc>
        <w:tc>
          <w:tcPr>
            <w:tcW w:w="2137" w:type="dxa"/>
            <w:vAlign w:val="bottom"/>
          </w:tcPr>
          <w:p w:rsidR="00B61A69" w:rsidRPr="00804BE9" w:rsidRDefault="00B61A69" w:rsidP="00050A6A">
            <w:pPr>
              <w:jc w:val="center"/>
              <w:rPr>
                <w:color w:val="000000"/>
              </w:rPr>
            </w:pPr>
            <w:r w:rsidRPr="00804BE9">
              <w:rPr>
                <w:color w:val="000000"/>
              </w:rPr>
              <w:t>1305307.82</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159</w:t>
            </w:r>
          </w:p>
        </w:tc>
        <w:tc>
          <w:tcPr>
            <w:tcW w:w="2126" w:type="dxa"/>
            <w:vAlign w:val="bottom"/>
          </w:tcPr>
          <w:p w:rsidR="00B61A69" w:rsidRPr="00804BE9" w:rsidRDefault="00B61A69" w:rsidP="00050A6A">
            <w:pPr>
              <w:jc w:val="center"/>
              <w:rPr>
                <w:color w:val="000000"/>
              </w:rPr>
            </w:pPr>
            <w:r w:rsidRPr="00804BE9">
              <w:rPr>
                <w:color w:val="000000"/>
              </w:rPr>
              <w:t>516015.44</w:t>
            </w:r>
          </w:p>
        </w:tc>
        <w:tc>
          <w:tcPr>
            <w:tcW w:w="2137" w:type="dxa"/>
            <w:vAlign w:val="bottom"/>
          </w:tcPr>
          <w:p w:rsidR="00B61A69" w:rsidRPr="00804BE9" w:rsidRDefault="00B61A69" w:rsidP="00050A6A">
            <w:pPr>
              <w:jc w:val="center"/>
              <w:rPr>
                <w:color w:val="000000"/>
              </w:rPr>
            </w:pPr>
            <w:r w:rsidRPr="00804BE9">
              <w:rPr>
                <w:color w:val="000000"/>
              </w:rPr>
              <w:t>1305302.91</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172</w:t>
            </w:r>
          </w:p>
        </w:tc>
        <w:tc>
          <w:tcPr>
            <w:tcW w:w="2126" w:type="dxa"/>
            <w:vAlign w:val="bottom"/>
          </w:tcPr>
          <w:p w:rsidR="00B61A69" w:rsidRPr="00804BE9" w:rsidRDefault="00B61A69" w:rsidP="00050A6A">
            <w:pPr>
              <w:jc w:val="center"/>
              <w:rPr>
                <w:color w:val="000000"/>
              </w:rPr>
            </w:pPr>
            <w:r w:rsidRPr="00804BE9">
              <w:rPr>
                <w:color w:val="000000"/>
              </w:rPr>
              <w:t>516006.78</w:t>
            </w:r>
          </w:p>
        </w:tc>
        <w:tc>
          <w:tcPr>
            <w:tcW w:w="2137" w:type="dxa"/>
            <w:vAlign w:val="bottom"/>
          </w:tcPr>
          <w:p w:rsidR="00B61A69" w:rsidRPr="00804BE9" w:rsidRDefault="00B61A69" w:rsidP="00050A6A">
            <w:pPr>
              <w:jc w:val="center"/>
              <w:rPr>
                <w:color w:val="000000"/>
              </w:rPr>
            </w:pPr>
            <w:r w:rsidRPr="00804BE9">
              <w:rPr>
                <w:color w:val="000000"/>
              </w:rPr>
              <w:t>1305358.36</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173</w:t>
            </w:r>
          </w:p>
        </w:tc>
        <w:tc>
          <w:tcPr>
            <w:tcW w:w="2126" w:type="dxa"/>
            <w:vAlign w:val="bottom"/>
          </w:tcPr>
          <w:p w:rsidR="00B61A69" w:rsidRPr="00804BE9" w:rsidRDefault="00B61A69" w:rsidP="00050A6A">
            <w:pPr>
              <w:jc w:val="center"/>
              <w:rPr>
                <w:color w:val="000000"/>
              </w:rPr>
            </w:pPr>
            <w:r w:rsidRPr="00804BE9">
              <w:rPr>
                <w:color w:val="000000"/>
              </w:rPr>
              <w:t>516003.65</w:t>
            </w:r>
          </w:p>
        </w:tc>
        <w:tc>
          <w:tcPr>
            <w:tcW w:w="2137" w:type="dxa"/>
            <w:vAlign w:val="bottom"/>
          </w:tcPr>
          <w:p w:rsidR="00B61A69" w:rsidRPr="00804BE9" w:rsidRDefault="00B61A69" w:rsidP="00050A6A">
            <w:pPr>
              <w:jc w:val="center"/>
              <w:rPr>
                <w:color w:val="000000"/>
              </w:rPr>
            </w:pPr>
            <w:r w:rsidRPr="00804BE9">
              <w:rPr>
                <w:color w:val="000000"/>
              </w:rPr>
              <w:t>1305378.43</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174</w:t>
            </w:r>
          </w:p>
        </w:tc>
        <w:tc>
          <w:tcPr>
            <w:tcW w:w="2126" w:type="dxa"/>
            <w:vAlign w:val="bottom"/>
          </w:tcPr>
          <w:p w:rsidR="00B61A69" w:rsidRPr="00804BE9" w:rsidRDefault="00B61A69" w:rsidP="00050A6A">
            <w:pPr>
              <w:jc w:val="center"/>
              <w:rPr>
                <w:color w:val="000000"/>
              </w:rPr>
            </w:pPr>
            <w:r w:rsidRPr="00804BE9">
              <w:rPr>
                <w:color w:val="000000"/>
              </w:rPr>
              <w:t>516044.66</w:t>
            </w:r>
          </w:p>
        </w:tc>
        <w:tc>
          <w:tcPr>
            <w:tcW w:w="2137" w:type="dxa"/>
            <w:vAlign w:val="bottom"/>
          </w:tcPr>
          <w:p w:rsidR="00B61A69" w:rsidRPr="00804BE9" w:rsidRDefault="00B61A69" w:rsidP="00050A6A">
            <w:pPr>
              <w:jc w:val="center"/>
              <w:rPr>
                <w:color w:val="000000"/>
              </w:rPr>
            </w:pPr>
            <w:r w:rsidRPr="00804BE9">
              <w:rPr>
                <w:color w:val="000000"/>
              </w:rPr>
              <w:t>1305383.72</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151</w:t>
            </w:r>
          </w:p>
        </w:tc>
        <w:tc>
          <w:tcPr>
            <w:tcW w:w="2126" w:type="dxa"/>
            <w:vAlign w:val="bottom"/>
          </w:tcPr>
          <w:p w:rsidR="00B61A69" w:rsidRPr="00804BE9" w:rsidRDefault="00B61A69" w:rsidP="00050A6A">
            <w:pPr>
              <w:jc w:val="center"/>
              <w:rPr>
                <w:color w:val="000000"/>
              </w:rPr>
            </w:pPr>
            <w:r w:rsidRPr="00804BE9">
              <w:rPr>
                <w:color w:val="000000"/>
              </w:rPr>
              <w:t>516049.25</w:t>
            </w:r>
          </w:p>
        </w:tc>
        <w:tc>
          <w:tcPr>
            <w:tcW w:w="2137" w:type="dxa"/>
            <w:vAlign w:val="bottom"/>
          </w:tcPr>
          <w:p w:rsidR="00B61A69" w:rsidRPr="00804BE9" w:rsidRDefault="00B61A69" w:rsidP="00050A6A">
            <w:pPr>
              <w:jc w:val="center"/>
              <w:rPr>
                <w:color w:val="000000"/>
              </w:rPr>
            </w:pPr>
            <w:r w:rsidRPr="00804BE9">
              <w:rPr>
                <w:color w:val="000000"/>
              </w:rPr>
              <w:t>1305345.85</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C064BB">
        <w:trPr>
          <w:jc w:val="center"/>
        </w:trPr>
        <w:tc>
          <w:tcPr>
            <w:tcW w:w="5212" w:type="dxa"/>
            <w:gridSpan w:val="3"/>
            <w:vAlign w:val="center"/>
          </w:tcPr>
          <w:p w:rsidR="00B61A69" w:rsidRPr="00804BE9" w:rsidRDefault="00B61A69" w:rsidP="0042169D">
            <w:pPr>
              <w:jc w:val="center"/>
            </w:pPr>
            <w:r w:rsidRPr="00804BE9">
              <w:t>:ЗУ2</w:t>
            </w:r>
            <w:r w:rsidR="0042169D">
              <w:t>0</w:t>
            </w:r>
          </w:p>
        </w:tc>
        <w:tc>
          <w:tcPr>
            <w:tcW w:w="1587" w:type="dxa"/>
            <w:vMerge w:val="restart"/>
            <w:vAlign w:val="center"/>
          </w:tcPr>
          <w:p w:rsidR="00B61A69" w:rsidRPr="00804BE9" w:rsidRDefault="00B61A69" w:rsidP="00B61A69">
            <w:pPr>
              <w:pStyle w:val="afb"/>
              <w:jc w:val="center"/>
            </w:pPr>
            <w:r w:rsidRPr="00804BE9">
              <w:t>0,3463</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21E95" w:rsidRPr="00804BE9" w:rsidTr="00B61A69">
        <w:trPr>
          <w:jc w:val="center"/>
        </w:trPr>
        <w:tc>
          <w:tcPr>
            <w:tcW w:w="949" w:type="dxa"/>
            <w:vAlign w:val="bottom"/>
          </w:tcPr>
          <w:p w:rsidR="00E21E95" w:rsidRPr="00804BE9" w:rsidRDefault="00E21E95" w:rsidP="00E21E95">
            <w:pPr>
              <w:jc w:val="center"/>
              <w:rPr>
                <w:color w:val="000000"/>
              </w:rPr>
            </w:pPr>
            <w:r w:rsidRPr="00804BE9">
              <w:rPr>
                <w:color w:val="000000"/>
              </w:rPr>
              <w:t>152</w:t>
            </w:r>
          </w:p>
        </w:tc>
        <w:tc>
          <w:tcPr>
            <w:tcW w:w="2126" w:type="dxa"/>
            <w:vAlign w:val="bottom"/>
          </w:tcPr>
          <w:p w:rsidR="00E21E95" w:rsidRPr="00804BE9" w:rsidRDefault="00E21E95" w:rsidP="00E21E95">
            <w:pPr>
              <w:jc w:val="center"/>
              <w:rPr>
                <w:color w:val="000000"/>
              </w:rPr>
            </w:pPr>
            <w:r w:rsidRPr="00804BE9">
              <w:rPr>
                <w:color w:val="000000"/>
              </w:rPr>
              <w:t>516053.05</w:t>
            </w:r>
          </w:p>
        </w:tc>
        <w:tc>
          <w:tcPr>
            <w:tcW w:w="2137" w:type="dxa"/>
            <w:vAlign w:val="bottom"/>
          </w:tcPr>
          <w:p w:rsidR="00E21E95" w:rsidRPr="00804BE9" w:rsidRDefault="00E21E95" w:rsidP="00E21E95">
            <w:pPr>
              <w:jc w:val="center"/>
              <w:rPr>
                <w:color w:val="000000"/>
              </w:rPr>
            </w:pPr>
            <w:r w:rsidRPr="00804BE9">
              <w:rPr>
                <w:color w:val="000000"/>
              </w:rPr>
              <w:t>1305307.82</w:t>
            </w:r>
          </w:p>
        </w:tc>
        <w:tc>
          <w:tcPr>
            <w:tcW w:w="1587" w:type="dxa"/>
            <w:vMerge/>
            <w:vAlign w:val="center"/>
          </w:tcPr>
          <w:p w:rsidR="00E21E95" w:rsidRPr="00804BE9" w:rsidRDefault="00E21E95" w:rsidP="00E21E95">
            <w:pPr>
              <w:pStyle w:val="afb"/>
              <w:jc w:val="center"/>
            </w:pPr>
          </w:p>
        </w:tc>
        <w:tc>
          <w:tcPr>
            <w:tcW w:w="3686" w:type="dxa"/>
            <w:vMerge/>
            <w:vAlign w:val="center"/>
          </w:tcPr>
          <w:p w:rsidR="00E21E95" w:rsidRPr="00804BE9" w:rsidRDefault="00E21E95" w:rsidP="00E21E95">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153</w:t>
            </w:r>
          </w:p>
        </w:tc>
        <w:tc>
          <w:tcPr>
            <w:tcW w:w="2126" w:type="dxa"/>
            <w:vAlign w:val="bottom"/>
          </w:tcPr>
          <w:p w:rsidR="00B61A69" w:rsidRPr="00804BE9" w:rsidRDefault="00B61A69" w:rsidP="00050A6A">
            <w:pPr>
              <w:jc w:val="center"/>
              <w:rPr>
                <w:color w:val="000000"/>
              </w:rPr>
            </w:pPr>
            <w:r w:rsidRPr="00804BE9">
              <w:rPr>
                <w:color w:val="000000"/>
              </w:rPr>
              <w:t>516062.83</w:t>
            </w:r>
          </w:p>
        </w:tc>
        <w:tc>
          <w:tcPr>
            <w:tcW w:w="2137" w:type="dxa"/>
            <w:vAlign w:val="bottom"/>
          </w:tcPr>
          <w:p w:rsidR="00B61A69" w:rsidRPr="00804BE9" w:rsidRDefault="00B61A69" w:rsidP="00050A6A">
            <w:pPr>
              <w:jc w:val="center"/>
              <w:rPr>
                <w:color w:val="000000"/>
              </w:rPr>
            </w:pPr>
            <w:r w:rsidRPr="00804BE9">
              <w:rPr>
                <w:color w:val="000000"/>
              </w:rPr>
              <w:t>1305209.88</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158</w:t>
            </w:r>
          </w:p>
        </w:tc>
        <w:tc>
          <w:tcPr>
            <w:tcW w:w="2126" w:type="dxa"/>
            <w:vAlign w:val="bottom"/>
          </w:tcPr>
          <w:p w:rsidR="00B61A69" w:rsidRPr="00804BE9" w:rsidRDefault="00B61A69" w:rsidP="00050A6A">
            <w:pPr>
              <w:jc w:val="center"/>
              <w:rPr>
                <w:color w:val="000000"/>
              </w:rPr>
            </w:pPr>
            <w:r w:rsidRPr="00804BE9">
              <w:rPr>
                <w:color w:val="000000"/>
              </w:rPr>
              <w:t>516030.63</w:t>
            </w:r>
          </w:p>
        </w:tc>
        <w:tc>
          <w:tcPr>
            <w:tcW w:w="2137" w:type="dxa"/>
            <w:vAlign w:val="bottom"/>
          </w:tcPr>
          <w:p w:rsidR="00B61A69" w:rsidRPr="00804BE9" w:rsidRDefault="00B61A69" w:rsidP="00050A6A">
            <w:pPr>
              <w:jc w:val="center"/>
              <w:rPr>
                <w:color w:val="000000"/>
              </w:rPr>
            </w:pPr>
            <w:r w:rsidRPr="00804BE9">
              <w:rPr>
                <w:color w:val="000000"/>
              </w:rPr>
              <w:t>1305205.67</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B61A69" w:rsidRPr="00804BE9" w:rsidTr="00B61A69">
        <w:trPr>
          <w:jc w:val="center"/>
        </w:trPr>
        <w:tc>
          <w:tcPr>
            <w:tcW w:w="949" w:type="dxa"/>
            <w:vAlign w:val="bottom"/>
          </w:tcPr>
          <w:p w:rsidR="00B61A69" w:rsidRPr="00804BE9" w:rsidRDefault="00B61A69" w:rsidP="00050A6A">
            <w:pPr>
              <w:jc w:val="center"/>
              <w:rPr>
                <w:color w:val="000000"/>
              </w:rPr>
            </w:pPr>
            <w:r w:rsidRPr="00804BE9">
              <w:rPr>
                <w:color w:val="000000"/>
              </w:rPr>
              <w:t>159</w:t>
            </w:r>
          </w:p>
        </w:tc>
        <w:tc>
          <w:tcPr>
            <w:tcW w:w="2126" w:type="dxa"/>
            <w:vAlign w:val="bottom"/>
          </w:tcPr>
          <w:p w:rsidR="00B61A69" w:rsidRPr="00804BE9" w:rsidRDefault="00B61A69" w:rsidP="00050A6A">
            <w:pPr>
              <w:jc w:val="center"/>
              <w:rPr>
                <w:color w:val="000000"/>
              </w:rPr>
            </w:pPr>
            <w:r w:rsidRPr="00804BE9">
              <w:rPr>
                <w:color w:val="000000"/>
              </w:rPr>
              <w:t>516015.44</w:t>
            </w:r>
          </w:p>
        </w:tc>
        <w:tc>
          <w:tcPr>
            <w:tcW w:w="2137" w:type="dxa"/>
            <w:vAlign w:val="bottom"/>
          </w:tcPr>
          <w:p w:rsidR="00B61A69" w:rsidRPr="00804BE9" w:rsidRDefault="00B61A69" w:rsidP="00050A6A">
            <w:pPr>
              <w:jc w:val="center"/>
              <w:rPr>
                <w:color w:val="000000"/>
              </w:rPr>
            </w:pPr>
            <w:r w:rsidRPr="00804BE9">
              <w:rPr>
                <w:color w:val="000000"/>
              </w:rPr>
              <w:t>1305302.91</w:t>
            </w:r>
          </w:p>
        </w:tc>
        <w:tc>
          <w:tcPr>
            <w:tcW w:w="1587" w:type="dxa"/>
            <w:vMerge/>
            <w:vAlign w:val="center"/>
          </w:tcPr>
          <w:p w:rsidR="00B61A69" w:rsidRPr="00804BE9" w:rsidRDefault="00B61A69" w:rsidP="00B61A69">
            <w:pPr>
              <w:pStyle w:val="afb"/>
              <w:jc w:val="center"/>
            </w:pPr>
          </w:p>
        </w:tc>
        <w:tc>
          <w:tcPr>
            <w:tcW w:w="3686" w:type="dxa"/>
            <w:vMerge/>
            <w:vAlign w:val="center"/>
          </w:tcPr>
          <w:p w:rsidR="00B61A69" w:rsidRPr="00804BE9" w:rsidRDefault="00B61A69" w:rsidP="00B61A69">
            <w:pPr>
              <w:pStyle w:val="afb"/>
              <w:jc w:val="center"/>
            </w:pPr>
          </w:p>
        </w:tc>
      </w:tr>
      <w:tr w:rsidR="00E21E95" w:rsidRPr="00804BE9" w:rsidTr="00B61A69">
        <w:trPr>
          <w:jc w:val="center"/>
        </w:trPr>
        <w:tc>
          <w:tcPr>
            <w:tcW w:w="949" w:type="dxa"/>
            <w:vAlign w:val="bottom"/>
          </w:tcPr>
          <w:p w:rsidR="00E21E95" w:rsidRPr="00804BE9" w:rsidRDefault="00E21E95" w:rsidP="00E21E95">
            <w:pPr>
              <w:jc w:val="center"/>
              <w:rPr>
                <w:color w:val="000000"/>
              </w:rPr>
            </w:pPr>
            <w:r w:rsidRPr="00804BE9">
              <w:rPr>
                <w:color w:val="000000"/>
              </w:rPr>
              <w:t>152</w:t>
            </w:r>
          </w:p>
        </w:tc>
        <w:tc>
          <w:tcPr>
            <w:tcW w:w="2126" w:type="dxa"/>
            <w:vAlign w:val="bottom"/>
          </w:tcPr>
          <w:p w:rsidR="00E21E95" w:rsidRPr="00804BE9" w:rsidRDefault="00E21E95" w:rsidP="00E21E95">
            <w:pPr>
              <w:jc w:val="center"/>
              <w:rPr>
                <w:color w:val="000000"/>
              </w:rPr>
            </w:pPr>
            <w:r w:rsidRPr="00804BE9">
              <w:rPr>
                <w:color w:val="000000"/>
              </w:rPr>
              <w:t>516053.05</w:t>
            </w:r>
          </w:p>
        </w:tc>
        <w:tc>
          <w:tcPr>
            <w:tcW w:w="2137" w:type="dxa"/>
            <w:vAlign w:val="bottom"/>
          </w:tcPr>
          <w:p w:rsidR="00E21E95" w:rsidRPr="00804BE9" w:rsidRDefault="00E21E95" w:rsidP="00E21E95">
            <w:pPr>
              <w:jc w:val="center"/>
              <w:rPr>
                <w:color w:val="000000"/>
              </w:rPr>
            </w:pPr>
            <w:r w:rsidRPr="00804BE9">
              <w:rPr>
                <w:color w:val="000000"/>
              </w:rPr>
              <w:t>1305307.82</w:t>
            </w:r>
          </w:p>
        </w:tc>
        <w:tc>
          <w:tcPr>
            <w:tcW w:w="1587" w:type="dxa"/>
            <w:vMerge/>
            <w:vAlign w:val="center"/>
          </w:tcPr>
          <w:p w:rsidR="00E21E95" w:rsidRPr="00804BE9" w:rsidRDefault="00E21E95" w:rsidP="00E21E95">
            <w:pPr>
              <w:pStyle w:val="afb"/>
              <w:jc w:val="center"/>
            </w:pPr>
          </w:p>
        </w:tc>
        <w:tc>
          <w:tcPr>
            <w:tcW w:w="3686" w:type="dxa"/>
            <w:vMerge/>
            <w:vAlign w:val="center"/>
          </w:tcPr>
          <w:p w:rsidR="00E21E95" w:rsidRPr="00804BE9" w:rsidRDefault="00E21E95" w:rsidP="00E21E95">
            <w:pPr>
              <w:pStyle w:val="afb"/>
              <w:jc w:val="center"/>
            </w:pPr>
          </w:p>
        </w:tc>
      </w:tr>
      <w:tr w:rsidR="00B61A69" w:rsidRPr="00804BE9" w:rsidTr="00C064BB">
        <w:trPr>
          <w:jc w:val="center"/>
        </w:trPr>
        <w:tc>
          <w:tcPr>
            <w:tcW w:w="5212" w:type="dxa"/>
            <w:gridSpan w:val="3"/>
            <w:vAlign w:val="center"/>
          </w:tcPr>
          <w:p w:rsidR="00B61A69" w:rsidRPr="00804BE9" w:rsidRDefault="00B61A69" w:rsidP="0042169D">
            <w:pPr>
              <w:jc w:val="center"/>
            </w:pPr>
            <w:r w:rsidRPr="00804BE9">
              <w:t>:ЗУ2</w:t>
            </w:r>
            <w:r w:rsidR="0042169D">
              <w:t>1</w:t>
            </w:r>
          </w:p>
        </w:tc>
        <w:tc>
          <w:tcPr>
            <w:tcW w:w="1587" w:type="dxa"/>
            <w:vMerge w:val="restart"/>
            <w:vAlign w:val="center"/>
          </w:tcPr>
          <w:p w:rsidR="00B61A69" w:rsidRPr="00804BE9" w:rsidRDefault="00B61A69" w:rsidP="00B61A69">
            <w:pPr>
              <w:pStyle w:val="afb"/>
              <w:jc w:val="center"/>
            </w:pPr>
            <w:r w:rsidRPr="00804BE9">
              <w:t>0,2498</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153</w:t>
            </w:r>
          </w:p>
        </w:tc>
        <w:tc>
          <w:tcPr>
            <w:tcW w:w="2126" w:type="dxa"/>
            <w:vAlign w:val="bottom"/>
          </w:tcPr>
          <w:p w:rsidR="00340C3E" w:rsidRPr="00804BE9" w:rsidRDefault="00340C3E" w:rsidP="00050A6A">
            <w:pPr>
              <w:jc w:val="center"/>
              <w:rPr>
                <w:color w:val="000000"/>
              </w:rPr>
            </w:pPr>
            <w:r w:rsidRPr="00804BE9">
              <w:rPr>
                <w:color w:val="000000"/>
              </w:rPr>
              <w:t>516062.83</w:t>
            </w:r>
          </w:p>
        </w:tc>
        <w:tc>
          <w:tcPr>
            <w:tcW w:w="2137" w:type="dxa"/>
            <w:vAlign w:val="bottom"/>
          </w:tcPr>
          <w:p w:rsidR="00340C3E" w:rsidRPr="00804BE9" w:rsidRDefault="00340C3E" w:rsidP="00050A6A">
            <w:pPr>
              <w:jc w:val="center"/>
              <w:rPr>
                <w:color w:val="000000"/>
              </w:rPr>
            </w:pPr>
            <w:r w:rsidRPr="00804BE9">
              <w:rPr>
                <w:color w:val="000000"/>
              </w:rPr>
              <w:t>1305209.88</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154</w:t>
            </w:r>
          </w:p>
        </w:tc>
        <w:tc>
          <w:tcPr>
            <w:tcW w:w="2126" w:type="dxa"/>
            <w:vAlign w:val="bottom"/>
          </w:tcPr>
          <w:p w:rsidR="00340C3E" w:rsidRPr="00804BE9" w:rsidRDefault="00340C3E" w:rsidP="00050A6A">
            <w:pPr>
              <w:jc w:val="center"/>
              <w:rPr>
                <w:color w:val="000000"/>
              </w:rPr>
            </w:pPr>
            <w:r w:rsidRPr="00804BE9">
              <w:rPr>
                <w:color w:val="000000"/>
              </w:rPr>
              <w:t>516067.52</w:t>
            </w:r>
          </w:p>
        </w:tc>
        <w:tc>
          <w:tcPr>
            <w:tcW w:w="2137" w:type="dxa"/>
            <w:vAlign w:val="bottom"/>
          </w:tcPr>
          <w:p w:rsidR="00340C3E" w:rsidRPr="00804BE9" w:rsidRDefault="00340C3E" w:rsidP="00050A6A">
            <w:pPr>
              <w:jc w:val="center"/>
              <w:rPr>
                <w:color w:val="000000"/>
              </w:rPr>
            </w:pPr>
            <w:r w:rsidRPr="00804BE9">
              <w:rPr>
                <w:color w:val="000000"/>
              </w:rPr>
              <w:t>1305162.87</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155</w:t>
            </w:r>
          </w:p>
        </w:tc>
        <w:tc>
          <w:tcPr>
            <w:tcW w:w="2126" w:type="dxa"/>
            <w:vAlign w:val="bottom"/>
          </w:tcPr>
          <w:p w:rsidR="00340C3E" w:rsidRPr="00804BE9" w:rsidRDefault="00340C3E" w:rsidP="00050A6A">
            <w:pPr>
              <w:jc w:val="center"/>
              <w:rPr>
                <w:color w:val="000000"/>
              </w:rPr>
            </w:pPr>
            <w:r w:rsidRPr="00804BE9">
              <w:rPr>
                <w:color w:val="000000"/>
              </w:rPr>
              <w:t>516071.67</w:t>
            </w:r>
          </w:p>
        </w:tc>
        <w:tc>
          <w:tcPr>
            <w:tcW w:w="2137" w:type="dxa"/>
            <w:vAlign w:val="bottom"/>
          </w:tcPr>
          <w:p w:rsidR="00340C3E" w:rsidRPr="00804BE9" w:rsidRDefault="00340C3E" w:rsidP="00050A6A">
            <w:pPr>
              <w:jc w:val="center"/>
              <w:rPr>
                <w:color w:val="000000"/>
              </w:rPr>
            </w:pPr>
            <w:r w:rsidRPr="00804BE9">
              <w:rPr>
                <w:color w:val="000000"/>
              </w:rPr>
              <w:t>1305125.82</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156</w:t>
            </w:r>
          </w:p>
        </w:tc>
        <w:tc>
          <w:tcPr>
            <w:tcW w:w="2126" w:type="dxa"/>
            <w:vAlign w:val="bottom"/>
          </w:tcPr>
          <w:p w:rsidR="00340C3E" w:rsidRPr="00804BE9" w:rsidRDefault="00340C3E" w:rsidP="00050A6A">
            <w:pPr>
              <w:jc w:val="center"/>
              <w:rPr>
                <w:color w:val="000000"/>
              </w:rPr>
            </w:pPr>
            <w:r w:rsidRPr="00804BE9">
              <w:rPr>
                <w:color w:val="000000"/>
              </w:rPr>
              <w:t>516043.06</w:t>
            </w:r>
          </w:p>
        </w:tc>
        <w:tc>
          <w:tcPr>
            <w:tcW w:w="2137" w:type="dxa"/>
            <w:vAlign w:val="bottom"/>
          </w:tcPr>
          <w:p w:rsidR="00340C3E" w:rsidRPr="00804BE9" w:rsidRDefault="00340C3E" w:rsidP="00050A6A">
            <w:pPr>
              <w:jc w:val="center"/>
              <w:rPr>
                <w:color w:val="000000"/>
              </w:rPr>
            </w:pPr>
            <w:r w:rsidRPr="00804BE9">
              <w:rPr>
                <w:color w:val="000000"/>
              </w:rPr>
              <w:t>1305126.08</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157</w:t>
            </w:r>
          </w:p>
        </w:tc>
        <w:tc>
          <w:tcPr>
            <w:tcW w:w="2126" w:type="dxa"/>
            <w:vAlign w:val="bottom"/>
          </w:tcPr>
          <w:p w:rsidR="00340C3E" w:rsidRPr="00804BE9" w:rsidRDefault="00340C3E" w:rsidP="00050A6A">
            <w:pPr>
              <w:jc w:val="center"/>
              <w:rPr>
                <w:color w:val="000000"/>
              </w:rPr>
            </w:pPr>
            <w:r w:rsidRPr="00804BE9">
              <w:rPr>
                <w:color w:val="000000"/>
              </w:rPr>
              <w:t>516042.18</w:t>
            </w:r>
          </w:p>
        </w:tc>
        <w:tc>
          <w:tcPr>
            <w:tcW w:w="2137" w:type="dxa"/>
            <w:vAlign w:val="bottom"/>
          </w:tcPr>
          <w:p w:rsidR="00340C3E" w:rsidRPr="00804BE9" w:rsidRDefault="00340C3E" w:rsidP="00050A6A">
            <w:pPr>
              <w:jc w:val="center"/>
              <w:rPr>
                <w:color w:val="000000"/>
              </w:rPr>
            </w:pPr>
            <w:r w:rsidRPr="00804BE9">
              <w:rPr>
                <w:color w:val="000000"/>
              </w:rPr>
              <w:t>1305131.71</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40C3E" w:rsidRPr="00804BE9" w:rsidTr="00396A9A">
        <w:trPr>
          <w:jc w:val="center"/>
        </w:trPr>
        <w:tc>
          <w:tcPr>
            <w:tcW w:w="949" w:type="dxa"/>
            <w:vAlign w:val="bottom"/>
          </w:tcPr>
          <w:p w:rsidR="00340C3E" w:rsidRPr="00804BE9" w:rsidRDefault="00340C3E" w:rsidP="00050A6A">
            <w:pPr>
              <w:jc w:val="center"/>
              <w:rPr>
                <w:color w:val="000000"/>
              </w:rPr>
            </w:pPr>
            <w:r w:rsidRPr="00804BE9">
              <w:rPr>
                <w:color w:val="000000"/>
              </w:rPr>
              <w:t>158</w:t>
            </w:r>
          </w:p>
        </w:tc>
        <w:tc>
          <w:tcPr>
            <w:tcW w:w="2126" w:type="dxa"/>
            <w:vAlign w:val="bottom"/>
          </w:tcPr>
          <w:p w:rsidR="00340C3E" w:rsidRPr="00804BE9" w:rsidRDefault="00340C3E" w:rsidP="00050A6A">
            <w:pPr>
              <w:jc w:val="center"/>
              <w:rPr>
                <w:color w:val="000000"/>
              </w:rPr>
            </w:pPr>
            <w:r w:rsidRPr="00804BE9">
              <w:rPr>
                <w:color w:val="000000"/>
              </w:rPr>
              <w:t>516030.63</w:t>
            </w:r>
          </w:p>
        </w:tc>
        <w:tc>
          <w:tcPr>
            <w:tcW w:w="2137" w:type="dxa"/>
            <w:vAlign w:val="bottom"/>
          </w:tcPr>
          <w:p w:rsidR="00340C3E" w:rsidRPr="00804BE9" w:rsidRDefault="00340C3E" w:rsidP="00050A6A">
            <w:pPr>
              <w:jc w:val="center"/>
              <w:rPr>
                <w:color w:val="000000"/>
              </w:rPr>
            </w:pPr>
            <w:r w:rsidRPr="00804BE9">
              <w:rPr>
                <w:color w:val="000000"/>
              </w:rPr>
              <w:t>1305205.67</w:t>
            </w:r>
          </w:p>
        </w:tc>
        <w:tc>
          <w:tcPr>
            <w:tcW w:w="1587" w:type="dxa"/>
            <w:vMerge/>
            <w:vAlign w:val="center"/>
          </w:tcPr>
          <w:p w:rsidR="00340C3E" w:rsidRPr="00804BE9" w:rsidRDefault="00340C3E" w:rsidP="00340C3E">
            <w:pPr>
              <w:pStyle w:val="afb"/>
              <w:jc w:val="center"/>
            </w:pPr>
          </w:p>
        </w:tc>
        <w:tc>
          <w:tcPr>
            <w:tcW w:w="3686" w:type="dxa"/>
            <w:vMerge/>
            <w:vAlign w:val="center"/>
          </w:tcPr>
          <w:p w:rsidR="00340C3E" w:rsidRPr="00804BE9" w:rsidRDefault="00340C3E" w:rsidP="00340C3E">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153</w:t>
            </w:r>
          </w:p>
        </w:tc>
        <w:tc>
          <w:tcPr>
            <w:tcW w:w="2126" w:type="dxa"/>
            <w:vAlign w:val="bottom"/>
          </w:tcPr>
          <w:p w:rsidR="003D1410" w:rsidRPr="00804BE9" w:rsidRDefault="003D1410" w:rsidP="00050A6A">
            <w:pPr>
              <w:jc w:val="center"/>
              <w:rPr>
                <w:color w:val="000000"/>
              </w:rPr>
            </w:pPr>
            <w:r w:rsidRPr="00804BE9">
              <w:rPr>
                <w:color w:val="000000"/>
              </w:rPr>
              <w:t>516062.83</w:t>
            </w:r>
          </w:p>
        </w:tc>
        <w:tc>
          <w:tcPr>
            <w:tcW w:w="2137" w:type="dxa"/>
            <w:vAlign w:val="bottom"/>
          </w:tcPr>
          <w:p w:rsidR="003D1410" w:rsidRPr="00804BE9" w:rsidRDefault="003D1410" w:rsidP="00050A6A">
            <w:pPr>
              <w:jc w:val="center"/>
              <w:rPr>
                <w:color w:val="000000"/>
              </w:rPr>
            </w:pPr>
            <w:r w:rsidRPr="00804BE9">
              <w:rPr>
                <w:color w:val="000000"/>
              </w:rPr>
              <w:t>1305209.88</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B61A69" w:rsidRPr="00804BE9" w:rsidTr="00C064BB">
        <w:trPr>
          <w:jc w:val="center"/>
        </w:trPr>
        <w:tc>
          <w:tcPr>
            <w:tcW w:w="5212" w:type="dxa"/>
            <w:gridSpan w:val="3"/>
            <w:vAlign w:val="center"/>
          </w:tcPr>
          <w:p w:rsidR="00B61A69" w:rsidRPr="00804BE9" w:rsidRDefault="00B61A69" w:rsidP="0042169D">
            <w:pPr>
              <w:jc w:val="center"/>
            </w:pPr>
            <w:r w:rsidRPr="00804BE9">
              <w:t>:ЗУ2</w:t>
            </w:r>
            <w:r w:rsidR="0042169D">
              <w:t>2</w:t>
            </w:r>
          </w:p>
        </w:tc>
        <w:tc>
          <w:tcPr>
            <w:tcW w:w="1587" w:type="dxa"/>
            <w:vMerge w:val="restart"/>
            <w:vAlign w:val="center"/>
          </w:tcPr>
          <w:p w:rsidR="00B61A69" w:rsidRPr="00804BE9" w:rsidRDefault="00B61A69" w:rsidP="00B61A69">
            <w:pPr>
              <w:pStyle w:val="afb"/>
              <w:jc w:val="center"/>
            </w:pPr>
            <w:r w:rsidRPr="00804BE9">
              <w:t>0,3787</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3D1410" w:rsidRPr="00804BE9" w:rsidTr="00396A9A">
        <w:trPr>
          <w:jc w:val="center"/>
        </w:trPr>
        <w:tc>
          <w:tcPr>
            <w:tcW w:w="949" w:type="dxa"/>
            <w:vAlign w:val="center"/>
          </w:tcPr>
          <w:p w:rsidR="003D1410" w:rsidRPr="00804BE9" w:rsidRDefault="003D1410" w:rsidP="00050A6A">
            <w:pPr>
              <w:jc w:val="center"/>
              <w:rPr>
                <w:color w:val="000000"/>
              </w:rPr>
            </w:pPr>
            <w:r w:rsidRPr="00804BE9">
              <w:rPr>
                <w:color w:val="000000"/>
              </w:rPr>
              <w:t>127</w:t>
            </w:r>
          </w:p>
        </w:tc>
        <w:tc>
          <w:tcPr>
            <w:tcW w:w="2126" w:type="dxa"/>
            <w:vAlign w:val="bottom"/>
          </w:tcPr>
          <w:p w:rsidR="003D1410" w:rsidRPr="00804BE9" w:rsidRDefault="003D1410" w:rsidP="00050A6A">
            <w:pPr>
              <w:jc w:val="center"/>
              <w:rPr>
                <w:color w:val="000000"/>
              </w:rPr>
            </w:pPr>
            <w:r w:rsidRPr="00804BE9">
              <w:rPr>
                <w:color w:val="000000"/>
              </w:rPr>
              <w:t>516072.11</w:t>
            </w:r>
          </w:p>
        </w:tc>
        <w:tc>
          <w:tcPr>
            <w:tcW w:w="2137" w:type="dxa"/>
            <w:vAlign w:val="bottom"/>
          </w:tcPr>
          <w:p w:rsidR="003D1410" w:rsidRPr="00804BE9" w:rsidRDefault="003D1410" w:rsidP="00050A6A">
            <w:pPr>
              <w:jc w:val="center"/>
              <w:rPr>
                <w:color w:val="000000"/>
              </w:rPr>
            </w:pPr>
            <w:r w:rsidRPr="00804BE9">
              <w:rPr>
                <w:color w:val="000000"/>
              </w:rPr>
              <w:t>1305121.93</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128</w:t>
            </w:r>
          </w:p>
        </w:tc>
        <w:tc>
          <w:tcPr>
            <w:tcW w:w="2126" w:type="dxa"/>
            <w:vAlign w:val="bottom"/>
          </w:tcPr>
          <w:p w:rsidR="003D1410" w:rsidRPr="00804BE9" w:rsidRDefault="003D1410" w:rsidP="00050A6A">
            <w:pPr>
              <w:jc w:val="center"/>
              <w:rPr>
                <w:color w:val="000000"/>
              </w:rPr>
            </w:pPr>
            <w:r w:rsidRPr="00804BE9">
              <w:rPr>
                <w:color w:val="000000"/>
              </w:rPr>
              <w:t>516166.13</w:t>
            </w:r>
          </w:p>
        </w:tc>
        <w:tc>
          <w:tcPr>
            <w:tcW w:w="2137" w:type="dxa"/>
            <w:vAlign w:val="bottom"/>
          </w:tcPr>
          <w:p w:rsidR="003D1410" w:rsidRPr="00804BE9" w:rsidRDefault="003D1410" w:rsidP="00050A6A">
            <w:pPr>
              <w:jc w:val="center"/>
              <w:rPr>
                <w:color w:val="000000"/>
              </w:rPr>
            </w:pPr>
            <w:r w:rsidRPr="00804BE9">
              <w:rPr>
                <w:color w:val="000000"/>
              </w:rPr>
              <w:t>1305133.94</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129</w:t>
            </w:r>
          </w:p>
        </w:tc>
        <w:tc>
          <w:tcPr>
            <w:tcW w:w="2126" w:type="dxa"/>
            <w:vAlign w:val="bottom"/>
          </w:tcPr>
          <w:p w:rsidR="003D1410" w:rsidRPr="00804BE9" w:rsidRDefault="003D1410" w:rsidP="00050A6A">
            <w:pPr>
              <w:jc w:val="center"/>
              <w:rPr>
                <w:color w:val="000000"/>
              </w:rPr>
            </w:pPr>
            <w:r w:rsidRPr="00804BE9">
              <w:rPr>
                <w:color w:val="000000"/>
              </w:rPr>
              <w:t>516161.62</w:t>
            </w:r>
          </w:p>
        </w:tc>
        <w:tc>
          <w:tcPr>
            <w:tcW w:w="2137" w:type="dxa"/>
            <w:vAlign w:val="bottom"/>
          </w:tcPr>
          <w:p w:rsidR="003D1410" w:rsidRPr="00804BE9" w:rsidRDefault="003D1410" w:rsidP="00050A6A">
            <w:pPr>
              <w:jc w:val="center"/>
              <w:rPr>
                <w:color w:val="000000"/>
              </w:rPr>
            </w:pPr>
            <w:r w:rsidRPr="00804BE9">
              <w:rPr>
                <w:color w:val="000000"/>
              </w:rPr>
              <w:t>1305172.47</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154</w:t>
            </w:r>
          </w:p>
        </w:tc>
        <w:tc>
          <w:tcPr>
            <w:tcW w:w="2126" w:type="dxa"/>
            <w:vAlign w:val="bottom"/>
          </w:tcPr>
          <w:p w:rsidR="003D1410" w:rsidRPr="00804BE9" w:rsidRDefault="003D1410" w:rsidP="00050A6A">
            <w:pPr>
              <w:jc w:val="center"/>
              <w:rPr>
                <w:color w:val="000000"/>
              </w:rPr>
            </w:pPr>
            <w:r w:rsidRPr="00804BE9">
              <w:rPr>
                <w:color w:val="000000"/>
              </w:rPr>
              <w:t>516067.52</w:t>
            </w:r>
          </w:p>
        </w:tc>
        <w:tc>
          <w:tcPr>
            <w:tcW w:w="2137" w:type="dxa"/>
            <w:vAlign w:val="bottom"/>
          </w:tcPr>
          <w:p w:rsidR="003D1410" w:rsidRPr="00804BE9" w:rsidRDefault="003D1410" w:rsidP="00050A6A">
            <w:pPr>
              <w:jc w:val="center"/>
              <w:rPr>
                <w:color w:val="000000"/>
              </w:rPr>
            </w:pPr>
            <w:r w:rsidRPr="00804BE9">
              <w:rPr>
                <w:color w:val="000000"/>
              </w:rPr>
              <w:t>1305162.87</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155</w:t>
            </w:r>
          </w:p>
        </w:tc>
        <w:tc>
          <w:tcPr>
            <w:tcW w:w="2126" w:type="dxa"/>
            <w:vAlign w:val="bottom"/>
          </w:tcPr>
          <w:p w:rsidR="003D1410" w:rsidRPr="00804BE9" w:rsidRDefault="003D1410" w:rsidP="00050A6A">
            <w:pPr>
              <w:jc w:val="center"/>
              <w:rPr>
                <w:color w:val="000000"/>
              </w:rPr>
            </w:pPr>
            <w:r w:rsidRPr="00804BE9">
              <w:rPr>
                <w:color w:val="000000"/>
              </w:rPr>
              <w:t>516071.67</w:t>
            </w:r>
          </w:p>
        </w:tc>
        <w:tc>
          <w:tcPr>
            <w:tcW w:w="2137" w:type="dxa"/>
            <w:vAlign w:val="bottom"/>
          </w:tcPr>
          <w:p w:rsidR="003D1410" w:rsidRPr="00804BE9" w:rsidRDefault="003D1410" w:rsidP="00050A6A">
            <w:pPr>
              <w:jc w:val="center"/>
              <w:rPr>
                <w:color w:val="000000"/>
              </w:rPr>
            </w:pPr>
            <w:r w:rsidRPr="00804BE9">
              <w:rPr>
                <w:color w:val="000000"/>
              </w:rPr>
              <w:t>1305125.82</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127</w:t>
            </w:r>
          </w:p>
        </w:tc>
        <w:tc>
          <w:tcPr>
            <w:tcW w:w="2126" w:type="dxa"/>
            <w:vAlign w:val="bottom"/>
          </w:tcPr>
          <w:p w:rsidR="003D1410" w:rsidRPr="00804BE9" w:rsidRDefault="003D1410" w:rsidP="00050A6A">
            <w:pPr>
              <w:jc w:val="center"/>
              <w:rPr>
                <w:color w:val="000000"/>
              </w:rPr>
            </w:pPr>
            <w:r w:rsidRPr="00804BE9">
              <w:rPr>
                <w:color w:val="000000"/>
              </w:rPr>
              <w:t>516072.11</w:t>
            </w:r>
          </w:p>
        </w:tc>
        <w:tc>
          <w:tcPr>
            <w:tcW w:w="2137" w:type="dxa"/>
            <w:vAlign w:val="bottom"/>
          </w:tcPr>
          <w:p w:rsidR="003D1410" w:rsidRPr="00804BE9" w:rsidRDefault="003D1410" w:rsidP="00050A6A">
            <w:pPr>
              <w:jc w:val="center"/>
              <w:rPr>
                <w:color w:val="000000"/>
              </w:rPr>
            </w:pPr>
            <w:r w:rsidRPr="00804BE9">
              <w:rPr>
                <w:color w:val="000000"/>
              </w:rPr>
              <w:t>1305121.93</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B61A69" w:rsidRPr="00804BE9" w:rsidTr="00C064BB">
        <w:trPr>
          <w:jc w:val="center"/>
        </w:trPr>
        <w:tc>
          <w:tcPr>
            <w:tcW w:w="5212" w:type="dxa"/>
            <w:gridSpan w:val="3"/>
            <w:vAlign w:val="center"/>
          </w:tcPr>
          <w:p w:rsidR="00B61A69" w:rsidRPr="00804BE9" w:rsidRDefault="00B61A69" w:rsidP="0042169D">
            <w:pPr>
              <w:jc w:val="center"/>
            </w:pPr>
            <w:r w:rsidRPr="00804BE9">
              <w:t>:ЗУ2</w:t>
            </w:r>
            <w:r w:rsidR="0042169D">
              <w:t>3</w:t>
            </w:r>
          </w:p>
        </w:tc>
        <w:tc>
          <w:tcPr>
            <w:tcW w:w="1587" w:type="dxa"/>
            <w:vMerge w:val="restart"/>
            <w:vAlign w:val="center"/>
          </w:tcPr>
          <w:p w:rsidR="00B61A69" w:rsidRPr="00804BE9" w:rsidRDefault="00B61A69" w:rsidP="00B61A69">
            <w:pPr>
              <w:pStyle w:val="afb"/>
              <w:jc w:val="center"/>
            </w:pPr>
            <w:r w:rsidRPr="00804BE9">
              <w:t>0,2384</w:t>
            </w:r>
          </w:p>
        </w:tc>
        <w:tc>
          <w:tcPr>
            <w:tcW w:w="3686" w:type="dxa"/>
            <w:vMerge w:val="restart"/>
            <w:vAlign w:val="center"/>
          </w:tcPr>
          <w:p w:rsidR="00B61A69" w:rsidRPr="00804BE9" w:rsidRDefault="00B61A69" w:rsidP="00B61A69">
            <w:pPr>
              <w:pStyle w:val="afb"/>
              <w:jc w:val="center"/>
            </w:pPr>
            <w:r w:rsidRPr="00804BE9">
              <w:t>12.0.1 Улично-дорожная сеть</w:t>
            </w: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125</w:t>
            </w:r>
          </w:p>
        </w:tc>
        <w:tc>
          <w:tcPr>
            <w:tcW w:w="2126" w:type="dxa"/>
            <w:vAlign w:val="bottom"/>
          </w:tcPr>
          <w:p w:rsidR="003D1410" w:rsidRPr="00804BE9" w:rsidRDefault="003D1410" w:rsidP="00050A6A">
            <w:pPr>
              <w:jc w:val="center"/>
              <w:rPr>
                <w:color w:val="000000"/>
              </w:rPr>
            </w:pPr>
            <w:r w:rsidRPr="00804BE9">
              <w:rPr>
                <w:color w:val="000000"/>
              </w:rPr>
              <w:t>516169.15</w:t>
            </w:r>
          </w:p>
        </w:tc>
        <w:tc>
          <w:tcPr>
            <w:tcW w:w="2137" w:type="dxa"/>
            <w:vAlign w:val="bottom"/>
          </w:tcPr>
          <w:p w:rsidR="003D1410" w:rsidRPr="00804BE9" w:rsidRDefault="003D1410" w:rsidP="00050A6A">
            <w:pPr>
              <w:jc w:val="center"/>
              <w:rPr>
                <w:color w:val="000000"/>
              </w:rPr>
            </w:pPr>
            <w:r w:rsidRPr="00804BE9">
              <w:rPr>
                <w:color w:val="000000"/>
              </w:rPr>
              <w:t>1305108.11</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126</w:t>
            </w:r>
          </w:p>
        </w:tc>
        <w:tc>
          <w:tcPr>
            <w:tcW w:w="2126" w:type="dxa"/>
            <w:vAlign w:val="bottom"/>
          </w:tcPr>
          <w:p w:rsidR="003D1410" w:rsidRPr="00804BE9" w:rsidRDefault="003D1410" w:rsidP="00050A6A">
            <w:pPr>
              <w:jc w:val="center"/>
              <w:rPr>
                <w:color w:val="000000"/>
              </w:rPr>
            </w:pPr>
            <w:r w:rsidRPr="00804BE9">
              <w:rPr>
                <w:color w:val="000000"/>
              </w:rPr>
              <w:t>516074.81</w:t>
            </w:r>
          </w:p>
        </w:tc>
        <w:tc>
          <w:tcPr>
            <w:tcW w:w="2137" w:type="dxa"/>
            <w:vAlign w:val="bottom"/>
          </w:tcPr>
          <w:p w:rsidR="003D1410" w:rsidRPr="00804BE9" w:rsidRDefault="003D1410" w:rsidP="00050A6A">
            <w:pPr>
              <w:jc w:val="center"/>
              <w:rPr>
                <w:color w:val="000000"/>
              </w:rPr>
            </w:pPr>
            <w:r w:rsidRPr="00804BE9">
              <w:rPr>
                <w:color w:val="000000"/>
              </w:rPr>
              <w:t>1305097.8</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127</w:t>
            </w:r>
          </w:p>
        </w:tc>
        <w:tc>
          <w:tcPr>
            <w:tcW w:w="2126" w:type="dxa"/>
            <w:vAlign w:val="bottom"/>
          </w:tcPr>
          <w:p w:rsidR="003D1410" w:rsidRPr="00804BE9" w:rsidRDefault="003D1410" w:rsidP="00050A6A">
            <w:pPr>
              <w:jc w:val="center"/>
              <w:rPr>
                <w:color w:val="000000"/>
              </w:rPr>
            </w:pPr>
            <w:r w:rsidRPr="00804BE9">
              <w:rPr>
                <w:color w:val="000000"/>
              </w:rPr>
              <w:t>516072.11</w:t>
            </w:r>
          </w:p>
        </w:tc>
        <w:tc>
          <w:tcPr>
            <w:tcW w:w="2137" w:type="dxa"/>
            <w:vAlign w:val="bottom"/>
          </w:tcPr>
          <w:p w:rsidR="003D1410" w:rsidRPr="00804BE9" w:rsidRDefault="003D1410" w:rsidP="00050A6A">
            <w:pPr>
              <w:jc w:val="center"/>
              <w:rPr>
                <w:color w:val="000000"/>
              </w:rPr>
            </w:pPr>
            <w:r w:rsidRPr="00804BE9">
              <w:rPr>
                <w:color w:val="000000"/>
              </w:rPr>
              <w:t>1305121.93</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center"/>
          </w:tcPr>
          <w:p w:rsidR="003D1410" w:rsidRPr="00804BE9" w:rsidRDefault="003D1410" w:rsidP="00050A6A">
            <w:pPr>
              <w:jc w:val="center"/>
              <w:rPr>
                <w:color w:val="000000"/>
              </w:rPr>
            </w:pPr>
            <w:r w:rsidRPr="00804BE9">
              <w:rPr>
                <w:color w:val="000000"/>
              </w:rPr>
              <w:t>128</w:t>
            </w:r>
          </w:p>
        </w:tc>
        <w:tc>
          <w:tcPr>
            <w:tcW w:w="2126" w:type="dxa"/>
            <w:vAlign w:val="bottom"/>
          </w:tcPr>
          <w:p w:rsidR="003D1410" w:rsidRPr="00804BE9" w:rsidRDefault="003D1410" w:rsidP="00050A6A">
            <w:pPr>
              <w:jc w:val="center"/>
              <w:rPr>
                <w:color w:val="000000"/>
              </w:rPr>
            </w:pPr>
            <w:r w:rsidRPr="00804BE9">
              <w:rPr>
                <w:color w:val="000000"/>
              </w:rPr>
              <w:t>516166.13</w:t>
            </w:r>
          </w:p>
        </w:tc>
        <w:tc>
          <w:tcPr>
            <w:tcW w:w="2137" w:type="dxa"/>
            <w:vAlign w:val="bottom"/>
          </w:tcPr>
          <w:p w:rsidR="003D1410" w:rsidRPr="00804BE9" w:rsidRDefault="003D1410" w:rsidP="00050A6A">
            <w:pPr>
              <w:jc w:val="center"/>
              <w:rPr>
                <w:color w:val="000000"/>
              </w:rPr>
            </w:pPr>
            <w:r w:rsidRPr="00804BE9">
              <w:rPr>
                <w:color w:val="000000"/>
              </w:rPr>
              <w:t>1305133.94</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center"/>
          </w:tcPr>
          <w:p w:rsidR="003D1410" w:rsidRPr="00804BE9" w:rsidRDefault="003D1410" w:rsidP="00050A6A">
            <w:pPr>
              <w:jc w:val="center"/>
              <w:rPr>
                <w:color w:val="000000"/>
              </w:rPr>
            </w:pPr>
            <w:r w:rsidRPr="00804BE9">
              <w:rPr>
                <w:color w:val="000000"/>
              </w:rPr>
              <w:t>125</w:t>
            </w:r>
          </w:p>
        </w:tc>
        <w:tc>
          <w:tcPr>
            <w:tcW w:w="2126" w:type="dxa"/>
            <w:vAlign w:val="bottom"/>
          </w:tcPr>
          <w:p w:rsidR="003D1410" w:rsidRPr="00804BE9" w:rsidRDefault="003D1410" w:rsidP="00050A6A">
            <w:pPr>
              <w:jc w:val="center"/>
              <w:rPr>
                <w:color w:val="000000"/>
              </w:rPr>
            </w:pPr>
            <w:r w:rsidRPr="00804BE9">
              <w:rPr>
                <w:color w:val="000000"/>
              </w:rPr>
              <w:t>516169.15</w:t>
            </w:r>
          </w:p>
        </w:tc>
        <w:tc>
          <w:tcPr>
            <w:tcW w:w="2137" w:type="dxa"/>
            <w:vAlign w:val="bottom"/>
          </w:tcPr>
          <w:p w:rsidR="003D1410" w:rsidRPr="00804BE9" w:rsidRDefault="003D1410" w:rsidP="00050A6A">
            <w:pPr>
              <w:jc w:val="center"/>
              <w:rPr>
                <w:color w:val="000000"/>
              </w:rPr>
            </w:pPr>
            <w:r w:rsidRPr="00804BE9">
              <w:rPr>
                <w:color w:val="000000"/>
              </w:rPr>
              <w:t>1305108.11</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B61A69" w:rsidRPr="00804BE9" w:rsidTr="00C064BB">
        <w:trPr>
          <w:jc w:val="center"/>
        </w:trPr>
        <w:tc>
          <w:tcPr>
            <w:tcW w:w="5212" w:type="dxa"/>
            <w:gridSpan w:val="3"/>
            <w:vAlign w:val="center"/>
          </w:tcPr>
          <w:p w:rsidR="00B61A69" w:rsidRPr="00804BE9" w:rsidRDefault="00B61A69" w:rsidP="0042169D">
            <w:pPr>
              <w:jc w:val="center"/>
            </w:pPr>
            <w:r w:rsidRPr="00804BE9">
              <w:t>:ЗУ2</w:t>
            </w:r>
            <w:r w:rsidR="0042169D">
              <w:t>4</w:t>
            </w:r>
          </w:p>
        </w:tc>
        <w:tc>
          <w:tcPr>
            <w:tcW w:w="1587" w:type="dxa"/>
            <w:vMerge w:val="restart"/>
            <w:vAlign w:val="center"/>
          </w:tcPr>
          <w:p w:rsidR="00B61A69" w:rsidRPr="00804BE9" w:rsidRDefault="00642A51" w:rsidP="00B61A69">
            <w:pPr>
              <w:pStyle w:val="afb"/>
              <w:jc w:val="center"/>
            </w:pPr>
            <w:r w:rsidRPr="00804BE9">
              <w:t>0,3</w:t>
            </w:r>
            <w:r w:rsidR="00B61A69" w:rsidRPr="00804BE9">
              <w:t>672</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123</w:t>
            </w:r>
          </w:p>
        </w:tc>
        <w:tc>
          <w:tcPr>
            <w:tcW w:w="2126" w:type="dxa"/>
            <w:vAlign w:val="bottom"/>
          </w:tcPr>
          <w:p w:rsidR="003D1410" w:rsidRPr="00804BE9" w:rsidRDefault="003D1410" w:rsidP="00050A6A">
            <w:pPr>
              <w:jc w:val="center"/>
              <w:rPr>
                <w:color w:val="000000"/>
              </w:rPr>
            </w:pPr>
            <w:r w:rsidRPr="00804BE9">
              <w:rPr>
                <w:color w:val="000000"/>
              </w:rPr>
              <w:t>516254.13</w:t>
            </w:r>
          </w:p>
        </w:tc>
        <w:tc>
          <w:tcPr>
            <w:tcW w:w="2137" w:type="dxa"/>
            <w:vAlign w:val="bottom"/>
          </w:tcPr>
          <w:p w:rsidR="003D1410" w:rsidRPr="00804BE9" w:rsidRDefault="003D1410" w:rsidP="00050A6A">
            <w:pPr>
              <w:jc w:val="center"/>
              <w:rPr>
                <w:color w:val="000000"/>
              </w:rPr>
            </w:pPr>
            <w:r w:rsidRPr="00804BE9">
              <w:rPr>
                <w:color w:val="000000"/>
              </w:rPr>
              <w:t>1305184.86</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124</w:t>
            </w:r>
          </w:p>
        </w:tc>
        <w:tc>
          <w:tcPr>
            <w:tcW w:w="2126" w:type="dxa"/>
            <w:vAlign w:val="bottom"/>
          </w:tcPr>
          <w:p w:rsidR="003D1410" w:rsidRPr="00804BE9" w:rsidRDefault="003D1410" w:rsidP="00050A6A">
            <w:pPr>
              <w:jc w:val="center"/>
              <w:rPr>
                <w:color w:val="000000"/>
              </w:rPr>
            </w:pPr>
            <w:r w:rsidRPr="00804BE9">
              <w:rPr>
                <w:color w:val="000000"/>
              </w:rPr>
              <w:t>516259.99</w:t>
            </w:r>
          </w:p>
        </w:tc>
        <w:tc>
          <w:tcPr>
            <w:tcW w:w="2137" w:type="dxa"/>
            <w:vAlign w:val="bottom"/>
          </w:tcPr>
          <w:p w:rsidR="003D1410" w:rsidRPr="00804BE9" w:rsidRDefault="003D1410" w:rsidP="00050A6A">
            <w:pPr>
              <w:jc w:val="center"/>
              <w:rPr>
                <w:color w:val="000000"/>
              </w:rPr>
            </w:pPr>
            <w:r w:rsidRPr="00804BE9">
              <w:rPr>
                <w:color w:val="000000"/>
              </w:rPr>
              <w:t>1305145.92</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128</w:t>
            </w:r>
          </w:p>
        </w:tc>
        <w:tc>
          <w:tcPr>
            <w:tcW w:w="2126" w:type="dxa"/>
            <w:vAlign w:val="bottom"/>
          </w:tcPr>
          <w:p w:rsidR="003D1410" w:rsidRPr="00804BE9" w:rsidRDefault="003D1410" w:rsidP="00050A6A">
            <w:pPr>
              <w:jc w:val="center"/>
              <w:rPr>
                <w:color w:val="000000"/>
              </w:rPr>
            </w:pPr>
            <w:r w:rsidRPr="00804BE9">
              <w:rPr>
                <w:color w:val="000000"/>
              </w:rPr>
              <w:t>516166.13</w:t>
            </w:r>
          </w:p>
        </w:tc>
        <w:tc>
          <w:tcPr>
            <w:tcW w:w="2137" w:type="dxa"/>
            <w:vAlign w:val="bottom"/>
          </w:tcPr>
          <w:p w:rsidR="003D1410" w:rsidRPr="00804BE9" w:rsidRDefault="003D1410" w:rsidP="00050A6A">
            <w:pPr>
              <w:jc w:val="center"/>
              <w:rPr>
                <w:color w:val="000000"/>
              </w:rPr>
            </w:pPr>
            <w:r w:rsidRPr="00804BE9">
              <w:rPr>
                <w:color w:val="000000"/>
              </w:rPr>
              <w:t>1305133.94</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129</w:t>
            </w:r>
          </w:p>
        </w:tc>
        <w:tc>
          <w:tcPr>
            <w:tcW w:w="2126" w:type="dxa"/>
            <w:vAlign w:val="bottom"/>
          </w:tcPr>
          <w:p w:rsidR="003D1410" w:rsidRPr="00804BE9" w:rsidRDefault="003D1410" w:rsidP="00050A6A">
            <w:pPr>
              <w:jc w:val="center"/>
              <w:rPr>
                <w:color w:val="000000"/>
              </w:rPr>
            </w:pPr>
            <w:r w:rsidRPr="00804BE9">
              <w:rPr>
                <w:color w:val="000000"/>
              </w:rPr>
              <w:t>516161.62</w:t>
            </w:r>
          </w:p>
        </w:tc>
        <w:tc>
          <w:tcPr>
            <w:tcW w:w="2137" w:type="dxa"/>
            <w:vAlign w:val="bottom"/>
          </w:tcPr>
          <w:p w:rsidR="003D1410" w:rsidRPr="00804BE9" w:rsidRDefault="003D1410" w:rsidP="00050A6A">
            <w:pPr>
              <w:jc w:val="center"/>
              <w:rPr>
                <w:color w:val="000000"/>
              </w:rPr>
            </w:pPr>
            <w:r w:rsidRPr="00804BE9">
              <w:rPr>
                <w:color w:val="000000"/>
              </w:rPr>
              <w:t>1305172.47</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3D1410" w:rsidRPr="00804BE9" w:rsidTr="00396A9A">
        <w:trPr>
          <w:jc w:val="center"/>
        </w:trPr>
        <w:tc>
          <w:tcPr>
            <w:tcW w:w="949" w:type="dxa"/>
            <w:vAlign w:val="bottom"/>
          </w:tcPr>
          <w:p w:rsidR="003D1410" w:rsidRPr="00804BE9" w:rsidRDefault="003D1410" w:rsidP="00050A6A">
            <w:pPr>
              <w:jc w:val="center"/>
              <w:rPr>
                <w:color w:val="000000"/>
              </w:rPr>
            </w:pPr>
            <w:r w:rsidRPr="00804BE9">
              <w:rPr>
                <w:color w:val="000000"/>
              </w:rPr>
              <w:t>123</w:t>
            </w:r>
          </w:p>
        </w:tc>
        <w:tc>
          <w:tcPr>
            <w:tcW w:w="2126" w:type="dxa"/>
            <w:vAlign w:val="bottom"/>
          </w:tcPr>
          <w:p w:rsidR="003D1410" w:rsidRPr="00804BE9" w:rsidRDefault="003D1410" w:rsidP="00050A6A">
            <w:pPr>
              <w:jc w:val="center"/>
              <w:rPr>
                <w:color w:val="000000"/>
              </w:rPr>
            </w:pPr>
            <w:r w:rsidRPr="00804BE9">
              <w:rPr>
                <w:color w:val="000000"/>
              </w:rPr>
              <w:t>516254.13</w:t>
            </w:r>
          </w:p>
        </w:tc>
        <w:tc>
          <w:tcPr>
            <w:tcW w:w="2137" w:type="dxa"/>
            <w:vAlign w:val="bottom"/>
          </w:tcPr>
          <w:p w:rsidR="003D1410" w:rsidRPr="00804BE9" w:rsidRDefault="003D1410" w:rsidP="00050A6A">
            <w:pPr>
              <w:jc w:val="center"/>
              <w:rPr>
                <w:color w:val="000000"/>
              </w:rPr>
            </w:pPr>
            <w:r w:rsidRPr="00804BE9">
              <w:rPr>
                <w:color w:val="000000"/>
              </w:rPr>
              <w:t>1305184.86</w:t>
            </w:r>
          </w:p>
        </w:tc>
        <w:tc>
          <w:tcPr>
            <w:tcW w:w="1587" w:type="dxa"/>
            <w:vMerge/>
            <w:vAlign w:val="center"/>
          </w:tcPr>
          <w:p w:rsidR="003D1410" w:rsidRPr="00804BE9" w:rsidRDefault="003D1410" w:rsidP="003D1410">
            <w:pPr>
              <w:pStyle w:val="afb"/>
              <w:jc w:val="center"/>
            </w:pPr>
          </w:p>
        </w:tc>
        <w:tc>
          <w:tcPr>
            <w:tcW w:w="3686" w:type="dxa"/>
            <w:vMerge/>
            <w:vAlign w:val="center"/>
          </w:tcPr>
          <w:p w:rsidR="003D1410" w:rsidRPr="00804BE9" w:rsidRDefault="003D1410" w:rsidP="003D1410">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:ЗУ2</w:t>
            </w:r>
            <w:r w:rsidR="0042169D">
              <w:t>5</w:t>
            </w:r>
          </w:p>
        </w:tc>
        <w:tc>
          <w:tcPr>
            <w:tcW w:w="1587" w:type="dxa"/>
            <w:vMerge w:val="restart"/>
            <w:vAlign w:val="center"/>
          </w:tcPr>
          <w:p w:rsidR="00B61A69" w:rsidRPr="00804BE9" w:rsidRDefault="00B61A69" w:rsidP="00B61A69">
            <w:pPr>
              <w:pStyle w:val="afb"/>
              <w:jc w:val="center"/>
            </w:pPr>
            <w:r w:rsidRPr="00804BE9">
              <w:t>0,3458</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120</w:t>
            </w:r>
          </w:p>
        </w:tc>
        <w:tc>
          <w:tcPr>
            <w:tcW w:w="2126" w:type="dxa"/>
            <w:vAlign w:val="bottom"/>
          </w:tcPr>
          <w:p w:rsidR="00FD1833" w:rsidRPr="00804BE9" w:rsidRDefault="00FD1833" w:rsidP="00050A6A">
            <w:pPr>
              <w:jc w:val="center"/>
              <w:rPr>
                <w:color w:val="000000"/>
              </w:rPr>
            </w:pPr>
            <w:r w:rsidRPr="00804BE9">
              <w:rPr>
                <w:color w:val="000000"/>
              </w:rPr>
              <w:t>516245.70</w:t>
            </w:r>
          </w:p>
        </w:tc>
        <w:tc>
          <w:tcPr>
            <w:tcW w:w="2137" w:type="dxa"/>
            <w:vAlign w:val="bottom"/>
          </w:tcPr>
          <w:p w:rsidR="00FD1833" w:rsidRPr="00804BE9" w:rsidRDefault="00FD1833" w:rsidP="00050A6A">
            <w:pPr>
              <w:jc w:val="center"/>
              <w:rPr>
                <w:color w:val="000000"/>
              </w:rPr>
            </w:pPr>
            <w:r w:rsidRPr="00804BE9">
              <w:rPr>
                <w:color w:val="000000"/>
              </w:rPr>
              <w:t>1305240.95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121</w:t>
            </w:r>
          </w:p>
        </w:tc>
        <w:tc>
          <w:tcPr>
            <w:tcW w:w="2126" w:type="dxa"/>
            <w:vAlign w:val="bottom"/>
          </w:tcPr>
          <w:p w:rsidR="00FD1833" w:rsidRPr="00804BE9" w:rsidRDefault="00FD1833" w:rsidP="00050A6A">
            <w:pPr>
              <w:jc w:val="center"/>
              <w:rPr>
                <w:color w:val="000000"/>
              </w:rPr>
            </w:pPr>
            <w:r w:rsidRPr="00804BE9">
              <w:rPr>
                <w:color w:val="000000"/>
              </w:rPr>
              <w:t>516251.67</w:t>
            </w:r>
          </w:p>
        </w:tc>
        <w:tc>
          <w:tcPr>
            <w:tcW w:w="2137" w:type="dxa"/>
            <w:vAlign w:val="bottom"/>
          </w:tcPr>
          <w:p w:rsidR="00FD1833" w:rsidRPr="00804BE9" w:rsidRDefault="00FD1833" w:rsidP="00050A6A">
            <w:pPr>
              <w:jc w:val="center"/>
              <w:rPr>
                <w:color w:val="000000"/>
              </w:rPr>
            </w:pPr>
            <w:r w:rsidRPr="00804BE9">
              <w:rPr>
                <w:color w:val="000000"/>
              </w:rPr>
              <w:t>1305201.27</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141</w:t>
            </w:r>
          </w:p>
        </w:tc>
        <w:tc>
          <w:tcPr>
            <w:tcW w:w="2126" w:type="dxa"/>
            <w:vAlign w:val="bottom"/>
          </w:tcPr>
          <w:p w:rsidR="00FD1833" w:rsidRPr="00804BE9" w:rsidRDefault="00FD1833" w:rsidP="00050A6A">
            <w:pPr>
              <w:jc w:val="center"/>
              <w:rPr>
                <w:color w:val="000000"/>
              </w:rPr>
            </w:pPr>
            <w:r w:rsidRPr="00804BE9">
              <w:rPr>
                <w:color w:val="000000"/>
              </w:rPr>
              <w:t>516167.46</w:t>
            </w:r>
          </w:p>
        </w:tc>
        <w:tc>
          <w:tcPr>
            <w:tcW w:w="2137" w:type="dxa"/>
            <w:vAlign w:val="bottom"/>
          </w:tcPr>
          <w:p w:rsidR="00FD1833" w:rsidRPr="00804BE9" w:rsidRDefault="00FD1833" w:rsidP="00050A6A">
            <w:pPr>
              <w:jc w:val="center"/>
              <w:rPr>
                <w:color w:val="000000"/>
              </w:rPr>
            </w:pPr>
            <w:r w:rsidRPr="00804BE9">
              <w:rPr>
                <w:color w:val="000000"/>
              </w:rPr>
              <w:t>1305191.06</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140</w:t>
            </w:r>
          </w:p>
        </w:tc>
        <w:tc>
          <w:tcPr>
            <w:tcW w:w="2126" w:type="dxa"/>
            <w:vAlign w:val="bottom"/>
          </w:tcPr>
          <w:p w:rsidR="00FD1833" w:rsidRPr="00804BE9" w:rsidRDefault="00FD1833" w:rsidP="00050A6A">
            <w:pPr>
              <w:jc w:val="center"/>
              <w:rPr>
                <w:color w:val="000000"/>
              </w:rPr>
            </w:pPr>
            <w:r w:rsidRPr="00804BE9">
              <w:rPr>
                <w:color w:val="000000"/>
              </w:rPr>
              <w:t>516163.91</w:t>
            </w:r>
          </w:p>
        </w:tc>
        <w:tc>
          <w:tcPr>
            <w:tcW w:w="2137" w:type="dxa"/>
            <w:vAlign w:val="bottom"/>
          </w:tcPr>
          <w:p w:rsidR="00FD1833" w:rsidRPr="00804BE9" w:rsidRDefault="00FD1833" w:rsidP="00050A6A">
            <w:pPr>
              <w:jc w:val="center"/>
              <w:rPr>
                <w:color w:val="000000"/>
              </w:rPr>
            </w:pPr>
            <w:r w:rsidRPr="00804BE9">
              <w:rPr>
                <w:color w:val="000000"/>
              </w:rPr>
              <w:t>1305198.88</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206</w:t>
            </w:r>
          </w:p>
        </w:tc>
        <w:tc>
          <w:tcPr>
            <w:tcW w:w="2126" w:type="dxa"/>
            <w:vAlign w:val="bottom"/>
          </w:tcPr>
          <w:p w:rsidR="00FD1833" w:rsidRPr="00804BE9" w:rsidRDefault="00FD1833" w:rsidP="00050A6A">
            <w:pPr>
              <w:jc w:val="center"/>
              <w:rPr>
                <w:color w:val="000000"/>
              </w:rPr>
            </w:pPr>
            <w:r w:rsidRPr="00804BE9">
              <w:rPr>
                <w:color w:val="000000"/>
              </w:rPr>
              <w:t>516159.59</w:t>
            </w:r>
          </w:p>
        </w:tc>
        <w:tc>
          <w:tcPr>
            <w:tcW w:w="2137" w:type="dxa"/>
            <w:vAlign w:val="bottom"/>
          </w:tcPr>
          <w:p w:rsidR="00FD1833" w:rsidRPr="00804BE9" w:rsidRDefault="00FD1833" w:rsidP="00050A6A">
            <w:pPr>
              <w:jc w:val="center"/>
              <w:rPr>
                <w:color w:val="000000"/>
              </w:rPr>
            </w:pPr>
            <w:r w:rsidRPr="00804BE9">
              <w:rPr>
                <w:color w:val="000000"/>
              </w:rPr>
              <w:t>1305229.96</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120</w:t>
            </w:r>
          </w:p>
        </w:tc>
        <w:tc>
          <w:tcPr>
            <w:tcW w:w="2126" w:type="dxa"/>
            <w:vAlign w:val="bottom"/>
          </w:tcPr>
          <w:p w:rsidR="00FD1833" w:rsidRPr="00804BE9" w:rsidRDefault="00FD1833" w:rsidP="00050A6A">
            <w:pPr>
              <w:jc w:val="center"/>
              <w:rPr>
                <w:color w:val="000000"/>
              </w:rPr>
            </w:pPr>
            <w:r w:rsidRPr="00804BE9">
              <w:rPr>
                <w:color w:val="000000"/>
              </w:rPr>
              <w:t>516245.70</w:t>
            </w:r>
          </w:p>
        </w:tc>
        <w:tc>
          <w:tcPr>
            <w:tcW w:w="2137" w:type="dxa"/>
            <w:vAlign w:val="bottom"/>
          </w:tcPr>
          <w:p w:rsidR="00FD1833" w:rsidRPr="00804BE9" w:rsidRDefault="00FD1833" w:rsidP="00050A6A">
            <w:pPr>
              <w:jc w:val="center"/>
              <w:rPr>
                <w:color w:val="000000"/>
              </w:rPr>
            </w:pPr>
            <w:r w:rsidRPr="00804BE9">
              <w:rPr>
                <w:color w:val="000000"/>
              </w:rPr>
              <w:t>1305240.95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lastRenderedPageBreak/>
              <w:t>:ЗУ</w:t>
            </w:r>
            <w:r w:rsidR="0042169D">
              <w:t>26</w:t>
            </w:r>
          </w:p>
        </w:tc>
        <w:tc>
          <w:tcPr>
            <w:tcW w:w="1587" w:type="dxa"/>
            <w:vMerge w:val="restart"/>
            <w:vAlign w:val="center"/>
          </w:tcPr>
          <w:p w:rsidR="00B61A69" w:rsidRPr="00804BE9" w:rsidRDefault="00B61A69" w:rsidP="00B61A69">
            <w:pPr>
              <w:pStyle w:val="afb"/>
              <w:jc w:val="center"/>
            </w:pPr>
            <w:r w:rsidRPr="00804BE9">
              <w:t>0,3178</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119</w:t>
            </w:r>
          </w:p>
        </w:tc>
        <w:tc>
          <w:tcPr>
            <w:tcW w:w="2126" w:type="dxa"/>
            <w:vAlign w:val="bottom"/>
          </w:tcPr>
          <w:p w:rsidR="00FD1833" w:rsidRPr="00804BE9" w:rsidRDefault="00FD1833" w:rsidP="00050A6A">
            <w:pPr>
              <w:jc w:val="center"/>
              <w:rPr>
                <w:color w:val="000000"/>
              </w:rPr>
            </w:pPr>
            <w:r w:rsidRPr="00804BE9">
              <w:rPr>
                <w:color w:val="000000"/>
              </w:rPr>
              <w:t>516239.50</w:t>
            </w:r>
          </w:p>
        </w:tc>
        <w:tc>
          <w:tcPr>
            <w:tcW w:w="2137" w:type="dxa"/>
            <w:vAlign w:val="bottom"/>
          </w:tcPr>
          <w:p w:rsidR="00FD1833" w:rsidRPr="00804BE9" w:rsidRDefault="00FD1833" w:rsidP="00050A6A">
            <w:pPr>
              <w:jc w:val="center"/>
              <w:rPr>
                <w:color w:val="000000"/>
              </w:rPr>
            </w:pPr>
            <w:r w:rsidRPr="00804BE9">
              <w:rPr>
                <w:color w:val="000000"/>
              </w:rPr>
              <w:t>1305282.18</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120</w:t>
            </w:r>
          </w:p>
        </w:tc>
        <w:tc>
          <w:tcPr>
            <w:tcW w:w="2126" w:type="dxa"/>
            <w:vAlign w:val="bottom"/>
          </w:tcPr>
          <w:p w:rsidR="00FD1833" w:rsidRPr="00804BE9" w:rsidRDefault="00FD1833" w:rsidP="00050A6A">
            <w:pPr>
              <w:jc w:val="center"/>
              <w:rPr>
                <w:color w:val="000000"/>
              </w:rPr>
            </w:pPr>
            <w:r w:rsidRPr="00804BE9">
              <w:rPr>
                <w:color w:val="000000"/>
              </w:rPr>
              <w:t>516245.70</w:t>
            </w:r>
          </w:p>
        </w:tc>
        <w:tc>
          <w:tcPr>
            <w:tcW w:w="2137" w:type="dxa"/>
            <w:vAlign w:val="bottom"/>
          </w:tcPr>
          <w:p w:rsidR="00FD1833" w:rsidRPr="00804BE9" w:rsidRDefault="00FD1833" w:rsidP="00050A6A">
            <w:pPr>
              <w:jc w:val="center"/>
              <w:rPr>
                <w:color w:val="000000"/>
              </w:rPr>
            </w:pPr>
            <w:r w:rsidRPr="00804BE9">
              <w:rPr>
                <w:color w:val="000000"/>
              </w:rPr>
              <w:t>1305240.95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206</w:t>
            </w:r>
          </w:p>
        </w:tc>
        <w:tc>
          <w:tcPr>
            <w:tcW w:w="2126" w:type="dxa"/>
            <w:vAlign w:val="bottom"/>
          </w:tcPr>
          <w:p w:rsidR="00FD1833" w:rsidRPr="00804BE9" w:rsidRDefault="00FD1833" w:rsidP="00050A6A">
            <w:pPr>
              <w:jc w:val="center"/>
              <w:rPr>
                <w:color w:val="000000"/>
              </w:rPr>
            </w:pPr>
            <w:r w:rsidRPr="00804BE9">
              <w:rPr>
                <w:color w:val="000000"/>
              </w:rPr>
              <w:t>516159.59</w:t>
            </w:r>
          </w:p>
        </w:tc>
        <w:tc>
          <w:tcPr>
            <w:tcW w:w="2137" w:type="dxa"/>
            <w:vAlign w:val="bottom"/>
          </w:tcPr>
          <w:p w:rsidR="00FD1833" w:rsidRPr="00804BE9" w:rsidRDefault="00FD1833" w:rsidP="00050A6A">
            <w:pPr>
              <w:jc w:val="center"/>
              <w:rPr>
                <w:color w:val="000000"/>
              </w:rPr>
            </w:pPr>
            <w:r w:rsidRPr="00804BE9">
              <w:rPr>
                <w:color w:val="000000"/>
              </w:rPr>
              <w:t>1305229.96</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139</w:t>
            </w:r>
          </w:p>
        </w:tc>
        <w:tc>
          <w:tcPr>
            <w:tcW w:w="2126" w:type="dxa"/>
            <w:vAlign w:val="bottom"/>
          </w:tcPr>
          <w:p w:rsidR="00FD1833" w:rsidRPr="00804BE9" w:rsidRDefault="00FD1833" w:rsidP="00050A6A">
            <w:pPr>
              <w:jc w:val="center"/>
              <w:rPr>
                <w:color w:val="000000"/>
              </w:rPr>
            </w:pPr>
            <w:r w:rsidRPr="00804BE9">
              <w:rPr>
                <w:color w:val="000000"/>
              </w:rPr>
              <w:t>516163.32</w:t>
            </w:r>
          </w:p>
        </w:tc>
        <w:tc>
          <w:tcPr>
            <w:tcW w:w="2137" w:type="dxa"/>
            <w:vAlign w:val="bottom"/>
          </w:tcPr>
          <w:p w:rsidR="00FD1833" w:rsidRPr="00804BE9" w:rsidRDefault="00FD1833" w:rsidP="00050A6A">
            <w:pPr>
              <w:jc w:val="center"/>
              <w:rPr>
                <w:color w:val="000000"/>
              </w:rPr>
            </w:pPr>
            <w:r w:rsidRPr="00804BE9">
              <w:rPr>
                <w:color w:val="000000"/>
              </w:rPr>
              <w:t>1305254.23</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115</w:t>
            </w:r>
          </w:p>
        </w:tc>
        <w:tc>
          <w:tcPr>
            <w:tcW w:w="2126" w:type="dxa"/>
            <w:vAlign w:val="bottom"/>
          </w:tcPr>
          <w:p w:rsidR="00FD1833" w:rsidRPr="00804BE9" w:rsidRDefault="00FD1833" w:rsidP="00050A6A">
            <w:pPr>
              <w:jc w:val="center"/>
              <w:rPr>
                <w:color w:val="000000"/>
              </w:rPr>
            </w:pPr>
            <w:r w:rsidRPr="00804BE9">
              <w:rPr>
                <w:color w:val="000000"/>
              </w:rPr>
              <w:t>516177.52</w:t>
            </w:r>
          </w:p>
        </w:tc>
        <w:tc>
          <w:tcPr>
            <w:tcW w:w="2137" w:type="dxa"/>
            <w:vAlign w:val="bottom"/>
          </w:tcPr>
          <w:p w:rsidR="00FD1833" w:rsidRPr="00804BE9" w:rsidRDefault="00FD1833" w:rsidP="00050A6A">
            <w:pPr>
              <w:jc w:val="center"/>
              <w:rPr>
                <w:color w:val="000000"/>
              </w:rPr>
            </w:pPr>
            <w:r w:rsidRPr="00804BE9">
              <w:rPr>
                <w:color w:val="000000"/>
              </w:rPr>
              <w:t>1305255.99</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137</w:t>
            </w:r>
          </w:p>
        </w:tc>
        <w:tc>
          <w:tcPr>
            <w:tcW w:w="2126" w:type="dxa"/>
            <w:vAlign w:val="bottom"/>
          </w:tcPr>
          <w:p w:rsidR="00FD1833" w:rsidRPr="00804BE9" w:rsidRDefault="00FD1833" w:rsidP="00050A6A">
            <w:pPr>
              <w:jc w:val="center"/>
              <w:rPr>
                <w:color w:val="000000"/>
              </w:rPr>
            </w:pPr>
            <w:r w:rsidRPr="00804BE9">
              <w:rPr>
                <w:color w:val="000000"/>
              </w:rPr>
              <w:t>516175.93</w:t>
            </w:r>
          </w:p>
        </w:tc>
        <w:tc>
          <w:tcPr>
            <w:tcW w:w="2137" w:type="dxa"/>
            <w:vAlign w:val="bottom"/>
          </w:tcPr>
          <w:p w:rsidR="00FD1833" w:rsidRPr="00804BE9" w:rsidRDefault="00FD1833" w:rsidP="00050A6A">
            <w:pPr>
              <w:jc w:val="center"/>
              <w:rPr>
                <w:color w:val="000000"/>
              </w:rPr>
            </w:pPr>
            <w:r w:rsidRPr="00804BE9">
              <w:rPr>
                <w:color w:val="000000"/>
              </w:rPr>
              <w:t>1305269.75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136</w:t>
            </w:r>
          </w:p>
        </w:tc>
        <w:tc>
          <w:tcPr>
            <w:tcW w:w="2126" w:type="dxa"/>
            <w:vAlign w:val="bottom"/>
          </w:tcPr>
          <w:p w:rsidR="00FD1833" w:rsidRPr="00804BE9" w:rsidRDefault="00FD1833" w:rsidP="00050A6A">
            <w:pPr>
              <w:jc w:val="center"/>
              <w:rPr>
                <w:color w:val="000000"/>
              </w:rPr>
            </w:pPr>
            <w:r w:rsidRPr="00804BE9">
              <w:rPr>
                <w:color w:val="000000"/>
              </w:rPr>
              <w:t>516175.28</w:t>
            </w:r>
          </w:p>
        </w:tc>
        <w:tc>
          <w:tcPr>
            <w:tcW w:w="2137" w:type="dxa"/>
            <w:vAlign w:val="bottom"/>
          </w:tcPr>
          <w:p w:rsidR="00FD1833" w:rsidRPr="00804BE9" w:rsidRDefault="00FD1833" w:rsidP="00050A6A">
            <w:pPr>
              <w:jc w:val="center"/>
              <w:rPr>
                <w:color w:val="000000"/>
              </w:rPr>
            </w:pPr>
            <w:r w:rsidRPr="00804BE9">
              <w:rPr>
                <w:color w:val="000000"/>
              </w:rPr>
              <w:t>1305275.30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119</w:t>
            </w:r>
          </w:p>
        </w:tc>
        <w:tc>
          <w:tcPr>
            <w:tcW w:w="2126" w:type="dxa"/>
            <w:vAlign w:val="bottom"/>
          </w:tcPr>
          <w:p w:rsidR="00FD1833" w:rsidRPr="00804BE9" w:rsidRDefault="00FD1833" w:rsidP="00050A6A">
            <w:pPr>
              <w:jc w:val="center"/>
              <w:rPr>
                <w:color w:val="000000"/>
              </w:rPr>
            </w:pPr>
            <w:r w:rsidRPr="00804BE9">
              <w:rPr>
                <w:color w:val="000000"/>
              </w:rPr>
              <w:t>516239.50</w:t>
            </w:r>
          </w:p>
        </w:tc>
        <w:tc>
          <w:tcPr>
            <w:tcW w:w="2137" w:type="dxa"/>
            <w:vAlign w:val="bottom"/>
          </w:tcPr>
          <w:p w:rsidR="00FD1833" w:rsidRPr="00804BE9" w:rsidRDefault="00FD1833" w:rsidP="00050A6A">
            <w:pPr>
              <w:jc w:val="center"/>
              <w:rPr>
                <w:color w:val="000000"/>
              </w:rPr>
            </w:pPr>
            <w:r w:rsidRPr="00804BE9">
              <w:rPr>
                <w:color w:val="000000"/>
              </w:rPr>
              <w:t>1305282.18</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27</w:t>
            </w:r>
          </w:p>
        </w:tc>
        <w:tc>
          <w:tcPr>
            <w:tcW w:w="1587" w:type="dxa"/>
            <w:vMerge w:val="restart"/>
            <w:vAlign w:val="center"/>
          </w:tcPr>
          <w:p w:rsidR="00B61A69" w:rsidRPr="00804BE9" w:rsidRDefault="00B61A69" w:rsidP="00B61A69">
            <w:pPr>
              <w:pStyle w:val="afb"/>
              <w:jc w:val="center"/>
            </w:pPr>
            <w:r w:rsidRPr="00804BE9">
              <w:t>0,0195</w:t>
            </w:r>
          </w:p>
        </w:tc>
        <w:tc>
          <w:tcPr>
            <w:tcW w:w="3686" w:type="dxa"/>
            <w:vMerge w:val="restart"/>
            <w:vAlign w:val="center"/>
          </w:tcPr>
          <w:p w:rsidR="00B61A69" w:rsidRPr="00804BE9" w:rsidRDefault="00B61A69" w:rsidP="00B61A69">
            <w:pPr>
              <w:pStyle w:val="afb"/>
              <w:jc w:val="center"/>
            </w:pPr>
            <w:r w:rsidRPr="00804BE9">
              <w:t xml:space="preserve">3.1.1 </w:t>
            </w:r>
            <w:r w:rsidRPr="00804BE9">
              <w:rPr>
                <w:rFonts w:cs="Consolas"/>
              </w:rPr>
              <w:t>Предоставление коммунальных услуг</w:t>
            </w: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115</w:t>
            </w:r>
          </w:p>
        </w:tc>
        <w:tc>
          <w:tcPr>
            <w:tcW w:w="2126" w:type="dxa"/>
            <w:vAlign w:val="bottom"/>
          </w:tcPr>
          <w:p w:rsidR="00FD1833" w:rsidRPr="00804BE9" w:rsidRDefault="00FD1833" w:rsidP="00050A6A">
            <w:pPr>
              <w:jc w:val="center"/>
              <w:rPr>
                <w:color w:val="000000"/>
              </w:rPr>
            </w:pPr>
            <w:r w:rsidRPr="00804BE9">
              <w:rPr>
                <w:color w:val="000000"/>
              </w:rPr>
              <w:t>516177.52</w:t>
            </w:r>
          </w:p>
        </w:tc>
        <w:tc>
          <w:tcPr>
            <w:tcW w:w="2137" w:type="dxa"/>
            <w:vAlign w:val="bottom"/>
          </w:tcPr>
          <w:p w:rsidR="00FD1833" w:rsidRPr="00804BE9" w:rsidRDefault="00FD1833" w:rsidP="00050A6A">
            <w:pPr>
              <w:jc w:val="center"/>
              <w:rPr>
                <w:color w:val="000000"/>
              </w:rPr>
            </w:pPr>
            <w:r w:rsidRPr="00804BE9">
              <w:rPr>
                <w:color w:val="000000"/>
              </w:rPr>
              <w:t>1305255.99</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137</w:t>
            </w:r>
          </w:p>
        </w:tc>
        <w:tc>
          <w:tcPr>
            <w:tcW w:w="2126" w:type="dxa"/>
            <w:vAlign w:val="bottom"/>
          </w:tcPr>
          <w:p w:rsidR="00FD1833" w:rsidRPr="00804BE9" w:rsidRDefault="00FD1833" w:rsidP="00050A6A">
            <w:pPr>
              <w:jc w:val="center"/>
              <w:rPr>
                <w:color w:val="000000"/>
              </w:rPr>
            </w:pPr>
            <w:r w:rsidRPr="00804BE9">
              <w:rPr>
                <w:color w:val="000000"/>
              </w:rPr>
              <w:t>516175.93</w:t>
            </w:r>
          </w:p>
        </w:tc>
        <w:tc>
          <w:tcPr>
            <w:tcW w:w="2137" w:type="dxa"/>
            <w:vAlign w:val="bottom"/>
          </w:tcPr>
          <w:p w:rsidR="00FD1833" w:rsidRPr="00804BE9" w:rsidRDefault="00FD1833" w:rsidP="00050A6A">
            <w:pPr>
              <w:jc w:val="center"/>
              <w:rPr>
                <w:color w:val="000000"/>
              </w:rPr>
            </w:pPr>
            <w:r w:rsidRPr="00804BE9">
              <w:rPr>
                <w:color w:val="000000"/>
              </w:rPr>
              <w:t>1305269.75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138</w:t>
            </w:r>
          </w:p>
        </w:tc>
        <w:tc>
          <w:tcPr>
            <w:tcW w:w="2126" w:type="dxa"/>
            <w:vAlign w:val="bottom"/>
          </w:tcPr>
          <w:p w:rsidR="00FD1833" w:rsidRPr="00804BE9" w:rsidRDefault="00FD1833" w:rsidP="00050A6A">
            <w:pPr>
              <w:jc w:val="center"/>
              <w:rPr>
                <w:color w:val="000000"/>
              </w:rPr>
            </w:pPr>
            <w:r w:rsidRPr="00804BE9">
              <w:rPr>
                <w:color w:val="000000"/>
              </w:rPr>
              <w:t>516162.41</w:t>
            </w:r>
          </w:p>
        </w:tc>
        <w:tc>
          <w:tcPr>
            <w:tcW w:w="2137" w:type="dxa"/>
            <w:vAlign w:val="bottom"/>
          </w:tcPr>
          <w:p w:rsidR="00FD1833" w:rsidRPr="00804BE9" w:rsidRDefault="00FD1833" w:rsidP="00050A6A">
            <w:pPr>
              <w:jc w:val="center"/>
              <w:rPr>
                <w:color w:val="000000"/>
              </w:rPr>
            </w:pPr>
            <w:r w:rsidRPr="00804BE9">
              <w:rPr>
                <w:color w:val="000000"/>
              </w:rPr>
              <w:t>1305268.26</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139</w:t>
            </w:r>
          </w:p>
        </w:tc>
        <w:tc>
          <w:tcPr>
            <w:tcW w:w="2126" w:type="dxa"/>
            <w:vAlign w:val="bottom"/>
          </w:tcPr>
          <w:p w:rsidR="00FD1833" w:rsidRPr="00804BE9" w:rsidRDefault="00FD1833" w:rsidP="00050A6A">
            <w:pPr>
              <w:jc w:val="center"/>
              <w:rPr>
                <w:color w:val="000000"/>
              </w:rPr>
            </w:pPr>
            <w:r w:rsidRPr="00804BE9">
              <w:rPr>
                <w:color w:val="000000"/>
              </w:rPr>
              <w:t>516163.32</w:t>
            </w:r>
          </w:p>
        </w:tc>
        <w:tc>
          <w:tcPr>
            <w:tcW w:w="2137" w:type="dxa"/>
            <w:vAlign w:val="bottom"/>
          </w:tcPr>
          <w:p w:rsidR="00FD1833" w:rsidRPr="00804BE9" w:rsidRDefault="00FD1833" w:rsidP="00050A6A">
            <w:pPr>
              <w:jc w:val="center"/>
              <w:rPr>
                <w:color w:val="000000"/>
              </w:rPr>
            </w:pPr>
            <w:r w:rsidRPr="00804BE9">
              <w:rPr>
                <w:color w:val="000000"/>
              </w:rPr>
              <w:t>1305254.23</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115</w:t>
            </w:r>
          </w:p>
        </w:tc>
        <w:tc>
          <w:tcPr>
            <w:tcW w:w="2126" w:type="dxa"/>
            <w:vAlign w:val="bottom"/>
          </w:tcPr>
          <w:p w:rsidR="00FD1833" w:rsidRPr="00804BE9" w:rsidRDefault="00FD1833" w:rsidP="00050A6A">
            <w:pPr>
              <w:jc w:val="center"/>
              <w:rPr>
                <w:color w:val="000000"/>
              </w:rPr>
            </w:pPr>
            <w:r w:rsidRPr="00804BE9">
              <w:rPr>
                <w:color w:val="000000"/>
              </w:rPr>
              <w:t>516177.52</w:t>
            </w:r>
          </w:p>
        </w:tc>
        <w:tc>
          <w:tcPr>
            <w:tcW w:w="2137" w:type="dxa"/>
            <w:vAlign w:val="bottom"/>
          </w:tcPr>
          <w:p w:rsidR="00FD1833" w:rsidRPr="00804BE9" w:rsidRDefault="00FD1833" w:rsidP="00050A6A">
            <w:pPr>
              <w:jc w:val="center"/>
              <w:rPr>
                <w:color w:val="000000"/>
              </w:rPr>
            </w:pPr>
            <w:r w:rsidRPr="00804BE9">
              <w:rPr>
                <w:color w:val="000000"/>
              </w:rPr>
              <w:t>1305255.99</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28</w:t>
            </w:r>
          </w:p>
        </w:tc>
        <w:tc>
          <w:tcPr>
            <w:tcW w:w="1587" w:type="dxa"/>
            <w:vMerge w:val="restart"/>
            <w:vAlign w:val="center"/>
          </w:tcPr>
          <w:p w:rsidR="00B61A69" w:rsidRPr="00804BE9" w:rsidRDefault="00B61A69" w:rsidP="00AD7E28">
            <w:pPr>
              <w:pStyle w:val="afb"/>
              <w:jc w:val="center"/>
            </w:pPr>
            <w:r w:rsidRPr="00804BE9">
              <w:t>0,27</w:t>
            </w:r>
            <w:r w:rsidR="00AD7E28" w:rsidRPr="00804BE9">
              <w:t>38</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118</w:t>
            </w:r>
          </w:p>
        </w:tc>
        <w:tc>
          <w:tcPr>
            <w:tcW w:w="2126" w:type="dxa"/>
            <w:vAlign w:val="bottom"/>
          </w:tcPr>
          <w:p w:rsidR="00FD1833" w:rsidRPr="00804BE9" w:rsidRDefault="00FD1833" w:rsidP="00050A6A">
            <w:pPr>
              <w:jc w:val="center"/>
              <w:rPr>
                <w:color w:val="000000"/>
              </w:rPr>
            </w:pPr>
            <w:r w:rsidRPr="00804BE9">
              <w:rPr>
                <w:color w:val="000000"/>
              </w:rPr>
              <w:t>516233.12</w:t>
            </w:r>
          </w:p>
        </w:tc>
        <w:tc>
          <w:tcPr>
            <w:tcW w:w="2137" w:type="dxa"/>
            <w:vAlign w:val="bottom"/>
          </w:tcPr>
          <w:p w:rsidR="00FD1833" w:rsidRPr="00804BE9" w:rsidRDefault="00FD1833" w:rsidP="00050A6A">
            <w:pPr>
              <w:jc w:val="center"/>
              <w:rPr>
                <w:color w:val="000000"/>
              </w:rPr>
            </w:pPr>
            <w:r w:rsidRPr="00804BE9">
              <w:rPr>
                <w:color w:val="000000"/>
              </w:rPr>
              <w:t>1305324.60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119</w:t>
            </w:r>
          </w:p>
        </w:tc>
        <w:tc>
          <w:tcPr>
            <w:tcW w:w="2126" w:type="dxa"/>
            <w:vAlign w:val="bottom"/>
          </w:tcPr>
          <w:p w:rsidR="00FD1833" w:rsidRPr="00804BE9" w:rsidRDefault="00FD1833" w:rsidP="00050A6A">
            <w:pPr>
              <w:jc w:val="center"/>
              <w:rPr>
                <w:color w:val="000000"/>
              </w:rPr>
            </w:pPr>
            <w:r w:rsidRPr="00804BE9">
              <w:rPr>
                <w:color w:val="000000"/>
              </w:rPr>
              <w:t>516239.50</w:t>
            </w:r>
          </w:p>
        </w:tc>
        <w:tc>
          <w:tcPr>
            <w:tcW w:w="2137" w:type="dxa"/>
            <w:vAlign w:val="bottom"/>
          </w:tcPr>
          <w:p w:rsidR="00FD1833" w:rsidRPr="00804BE9" w:rsidRDefault="00FD1833" w:rsidP="00050A6A">
            <w:pPr>
              <w:jc w:val="center"/>
              <w:rPr>
                <w:color w:val="000000"/>
              </w:rPr>
            </w:pPr>
            <w:r w:rsidRPr="00804BE9">
              <w:rPr>
                <w:color w:val="000000"/>
              </w:rPr>
              <w:t>1305282.18</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136</w:t>
            </w:r>
          </w:p>
        </w:tc>
        <w:tc>
          <w:tcPr>
            <w:tcW w:w="2126" w:type="dxa"/>
            <w:vAlign w:val="bottom"/>
          </w:tcPr>
          <w:p w:rsidR="00FD1833" w:rsidRPr="00804BE9" w:rsidRDefault="00FD1833" w:rsidP="00050A6A">
            <w:pPr>
              <w:jc w:val="center"/>
              <w:rPr>
                <w:color w:val="000000"/>
              </w:rPr>
            </w:pPr>
            <w:r w:rsidRPr="00804BE9">
              <w:rPr>
                <w:color w:val="000000"/>
              </w:rPr>
              <w:t>516175.28</w:t>
            </w:r>
          </w:p>
        </w:tc>
        <w:tc>
          <w:tcPr>
            <w:tcW w:w="2137" w:type="dxa"/>
            <w:vAlign w:val="bottom"/>
          </w:tcPr>
          <w:p w:rsidR="00FD1833" w:rsidRPr="00804BE9" w:rsidRDefault="00FD1833" w:rsidP="00050A6A">
            <w:pPr>
              <w:jc w:val="center"/>
              <w:rPr>
                <w:color w:val="000000"/>
              </w:rPr>
            </w:pPr>
            <w:r w:rsidRPr="00804BE9">
              <w:rPr>
                <w:color w:val="000000"/>
              </w:rPr>
              <w:t>1305275.30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347BA1" w:rsidRPr="00804BE9" w:rsidTr="00396A9A">
        <w:trPr>
          <w:jc w:val="center"/>
        </w:trPr>
        <w:tc>
          <w:tcPr>
            <w:tcW w:w="949" w:type="dxa"/>
            <w:vAlign w:val="bottom"/>
          </w:tcPr>
          <w:p w:rsidR="00347BA1" w:rsidRPr="00804BE9" w:rsidRDefault="00347BA1" w:rsidP="00347BA1">
            <w:pPr>
              <w:jc w:val="center"/>
              <w:rPr>
                <w:color w:val="000000"/>
              </w:rPr>
            </w:pPr>
            <w:r w:rsidRPr="00804BE9">
              <w:rPr>
                <w:color w:val="000000"/>
              </w:rPr>
              <w:t>135</w:t>
            </w:r>
          </w:p>
        </w:tc>
        <w:tc>
          <w:tcPr>
            <w:tcW w:w="2126" w:type="dxa"/>
            <w:vAlign w:val="bottom"/>
          </w:tcPr>
          <w:p w:rsidR="00347BA1" w:rsidRPr="00804BE9" w:rsidRDefault="00347BA1" w:rsidP="00347BA1">
            <w:pPr>
              <w:jc w:val="center"/>
              <w:rPr>
                <w:color w:val="000000"/>
              </w:rPr>
            </w:pPr>
            <w:r w:rsidRPr="00804BE9">
              <w:rPr>
                <w:color w:val="000000"/>
              </w:rPr>
              <w:t>516169.47</w:t>
            </w:r>
          </w:p>
        </w:tc>
        <w:tc>
          <w:tcPr>
            <w:tcW w:w="2137" w:type="dxa"/>
            <w:vAlign w:val="bottom"/>
          </w:tcPr>
          <w:p w:rsidR="00347BA1" w:rsidRPr="00804BE9" w:rsidRDefault="00347BA1" w:rsidP="00347BA1">
            <w:pPr>
              <w:jc w:val="center"/>
              <w:rPr>
                <w:color w:val="000000"/>
              </w:rPr>
            </w:pPr>
            <w:r w:rsidRPr="00804BE9">
              <w:rPr>
                <w:color w:val="000000"/>
              </w:rPr>
              <w:t>1305317.18</w:t>
            </w:r>
          </w:p>
        </w:tc>
        <w:tc>
          <w:tcPr>
            <w:tcW w:w="1587" w:type="dxa"/>
            <w:vMerge/>
            <w:vAlign w:val="center"/>
          </w:tcPr>
          <w:p w:rsidR="00347BA1" w:rsidRPr="00804BE9" w:rsidRDefault="00347BA1" w:rsidP="00347BA1">
            <w:pPr>
              <w:pStyle w:val="afb"/>
              <w:jc w:val="center"/>
            </w:pPr>
          </w:p>
        </w:tc>
        <w:tc>
          <w:tcPr>
            <w:tcW w:w="3686" w:type="dxa"/>
            <w:vMerge/>
            <w:vAlign w:val="center"/>
          </w:tcPr>
          <w:p w:rsidR="00347BA1" w:rsidRPr="00804BE9" w:rsidRDefault="00347BA1" w:rsidP="00347BA1">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118</w:t>
            </w:r>
          </w:p>
        </w:tc>
        <w:tc>
          <w:tcPr>
            <w:tcW w:w="2126" w:type="dxa"/>
            <w:vAlign w:val="bottom"/>
          </w:tcPr>
          <w:p w:rsidR="00FD1833" w:rsidRPr="00804BE9" w:rsidRDefault="00FD1833" w:rsidP="00050A6A">
            <w:pPr>
              <w:jc w:val="center"/>
              <w:rPr>
                <w:color w:val="000000"/>
              </w:rPr>
            </w:pPr>
            <w:r w:rsidRPr="00804BE9">
              <w:rPr>
                <w:color w:val="000000"/>
              </w:rPr>
              <w:t>516233.12</w:t>
            </w:r>
          </w:p>
        </w:tc>
        <w:tc>
          <w:tcPr>
            <w:tcW w:w="2137" w:type="dxa"/>
            <w:vAlign w:val="bottom"/>
          </w:tcPr>
          <w:p w:rsidR="00FD1833" w:rsidRPr="00804BE9" w:rsidRDefault="00FD1833" w:rsidP="00050A6A">
            <w:pPr>
              <w:jc w:val="center"/>
              <w:rPr>
                <w:color w:val="000000"/>
              </w:rPr>
            </w:pPr>
            <w:r w:rsidRPr="00804BE9">
              <w:rPr>
                <w:color w:val="000000"/>
              </w:rPr>
              <w:t>1305324.60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29</w:t>
            </w:r>
          </w:p>
        </w:tc>
        <w:tc>
          <w:tcPr>
            <w:tcW w:w="1587" w:type="dxa"/>
            <w:vMerge w:val="restart"/>
            <w:vAlign w:val="center"/>
          </w:tcPr>
          <w:p w:rsidR="00B61A69" w:rsidRPr="00804BE9" w:rsidRDefault="00B61A69" w:rsidP="00AD7E28">
            <w:pPr>
              <w:pStyle w:val="afb"/>
              <w:jc w:val="center"/>
            </w:pPr>
            <w:r w:rsidRPr="00804BE9">
              <w:t>0,28</w:t>
            </w:r>
            <w:r w:rsidR="00AD7E28" w:rsidRPr="00804BE9">
              <w:t>70</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116</w:t>
            </w:r>
          </w:p>
        </w:tc>
        <w:tc>
          <w:tcPr>
            <w:tcW w:w="2126" w:type="dxa"/>
            <w:vAlign w:val="bottom"/>
          </w:tcPr>
          <w:p w:rsidR="00FD1833" w:rsidRPr="00804BE9" w:rsidRDefault="00FD1833" w:rsidP="00050A6A">
            <w:pPr>
              <w:jc w:val="center"/>
              <w:rPr>
                <w:color w:val="000000"/>
              </w:rPr>
            </w:pPr>
            <w:r w:rsidRPr="00804BE9">
              <w:rPr>
                <w:color w:val="000000"/>
              </w:rPr>
              <w:t>516212.97</w:t>
            </w:r>
          </w:p>
        </w:tc>
        <w:tc>
          <w:tcPr>
            <w:tcW w:w="2137" w:type="dxa"/>
            <w:vAlign w:val="bottom"/>
          </w:tcPr>
          <w:p w:rsidR="00FD1833" w:rsidRPr="00804BE9" w:rsidRDefault="00FD1833" w:rsidP="00050A6A">
            <w:pPr>
              <w:jc w:val="center"/>
              <w:rPr>
                <w:color w:val="000000"/>
              </w:rPr>
            </w:pPr>
            <w:r w:rsidRPr="00804BE9">
              <w:rPr>
                <w:color w:val="000000"/>
              </w:rPr>
              <w:t>1305367.80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117</w:t>
            </w:r>
          </w:p>
        </w:tc>
        <w:tc>
          <w:tcPr>
            <w:tcW w:w="2126" w:type="dxa"/>
            <w:vAlign w:val="bottom"/>
          </w:tcPr>
          <w:p w:rsidR="00FD1833" w:rsidRPr="00804BE9" w:rsidRDefault="00FD1833" w:rsidP="001257A4">
            <w:pPr>
              <w:jc w:val="center"/>
              <w:rPr>
                <w:color w:val="000000"/>
              </w:rPr>
            </w:pPr>
            <w:r w:rsidRPr="00804BE9">
              <w:rPr>
                <w:color w:val="000000"/>
              </w:rPr>
              <w:t>516226.3</w:t>
            </w:r>
            <w:r w:rsidR="001257A4" w:rsidRPr="00804BE9">
              <w:rPr>
                <w:color w:val="000000"/>
              </w:rPr>
              <w:t>1</w:t>
            </w:r>
          </w:p>
        </w:tc>
        <w:tc>
          <w:tcPr>
            <w:tcW w:w="2137" w:type="dxa"/>
            <w:vAlign w:val="bottom"/>
          </w:tcPr>
          <w:p w:rsidR="00FD1833" w:rsidRPr="00804BE9" w:rsidRDefault="00FD1833" w:rsidP="00050A6A">
            <w:pPr>
              <w:jc w:val="center"/>
              <w:rPr>
                <w:color w:val="000000"/>
              </w:rPr>
            </w:pPr>
            <w:r w:rsidRPr="00804BE9">
              <w:rPr>
                <w:color w:val="000000"/>
              </w:rPr>
              <w:t>1305369.95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118</w:t>
            </w:r>
          </w:p>
        </w:tc>
        <w:tc>
          <w:tcPr>
            <w:tcW w:w="2126" w:type="dxa"/>
            <w:vAlign w:val="bottom"/>
          </w:tcPr>
          <w:p w:rsidR="00FD1833" w:rsidRPr="00804BE9" w:rsidRDefault="00FD1833" w:rsidP="00050A6A">
            <w:pPr>
              <w:jc w:val="center"/>
              <w:rPr>
                <w:color w:val="000000"/>
              </w:rPr>
            </w:pPr>
            <w:r w:rsidRPr="00804BE9">
              <w:rPr>
                <w:color w:val="000000"/>
              </w:rPr>
              <w:t>516233.12</w:t>
            </w:r>
          </w:p>
        </w:tc>
        <w:tc>
          <w:tcPr>
            <w:tcW w:w="2137" w:type="dxa"/>
            <w:vAlign w:val="bottom"/>
          </w:tcPr>
          <w:p w:rsidR="00FD1833" w:rsidRPr="00804BE9" w:rsidRDefault="00FD1833" w:rsidP="00050A6A">
            <w:pPr>
              <w:jc w:val="center"/>
              <w:rPr>
                <w:color w:val="000000"/>
              </w:rPr>
            </w:pPr>
            <w:r w:rsidRPr="00804BE9">
              <w:rPr>
                <w:color w:val="000000"/>
              </w:rPr>
              <w:t>1305324.60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347BA1" w:rsidRPr="00804BE9" w:rsidTr="00396A9A">
        <w:trPr>
          <w:jc w:val="center"/>
        </w:trPr>
        <w:tc>
          <w:tcPr>
            <w:tcW w:w="949" w:type="dxa"/>
            <w:vAlign w:val="bottom"/>
          </w:tcPr>
          <w:p w:rsidR="00347BA1" w:rsidRPr="00804BE9" w:rsidRDefault="00347BA1" w:rsidP="00347BA1">
            <w:pPr>
              <w:jc w:val="center"/>
              <w:rPr>
                <w:color w:val="000000"/>
              </w:rPr>
            </w:pPr>
            <w:r w:rsidRPr="00804BE9">
              <w:rPr>
                <w:color w:val="000000"/>
              </w:rPr>
              <w:t>135</w:t>
            </w:r>
          </w:p>
        </w:tc>
        <w:tc>
          <w:tcPr>
            <w:tcW w:w="2126" w:type="dxa"/>
            <w:vAlign w:val="bottom"/>
          </w:tcPr>
          <w:p w:rsidR="00347BA1" w:rsidRPr="00804BE9" w:rsidRDefault="00347BA1" w:rsidP="00347BA1">
            <w:pPr>
              <w:jc w:val="center"/>
              <w:rPr>
                <w:color w:val="000000"/>
              </w:rPr>
            </w:pPr>
            <w:r w:rsidRPr="00804BE9">
              <w:rPr>
                <w:color w:val="000000"/>
              </w:rPr>
              <w:t>516169.47</w:t>
            </w:r>
          </w:p>
        </w:tc>
        <w:tc>
          <w:tcPr>
            <w:tcW w:w="2137" w:type="dxa"/>
            <w:vAlign w:val="bottom"/>
          </w:tcPr>
          <w:p w:rsidR="00347BA1" w:rsidRPr="00804BE9" w:rsidRDefault="00347BA1" w:rsidP="00347BA1">
            <w:pPr>
              <w:jc w:val="center"/>
              <w:rPr>
                <w:color w:val="000000"/>
              </w:rPr>
            </w:pPr>
            <w:r w:rsidRPr="00804BE9">
              <w:rPr>
                <w:color w:val="000000"/>
              </w:rPr>
              <w:t>1305317.18</w:t>
            </w:r>
          </w:p>
        </w:tc>
        <w:tc>
          <w:tcPr>
            <w:tcW w:w="1587" w:type="dxa"/>
            <w:vMerge/>
            <w:vAlign w:val="center"/>
          </w:tcPr>
          <w:p w:rsidR="00347BA1" w:rsidRPr="00804BE9" w:rsidRDefault="00347BA1" w:rsidP="00347BA1">
            <w:pPr>
              <w:pStyle w:val="afb"/>
              <w:jc w:val="center"/>
            </w:pPr>
          </w:p>
        </w:tc>
        <w:tc>
          <w:tcPr>
            <w:tcW w:w="3686" w:type="dxa"/>
            <w:vMerge/>
            <w:vAlign w:val="center"/>
          </w:tcPr>
          <w:p w:rsidR="00347BA1" w:rsidRPr="00804BE9" w:rsidRDefault="00347BA1" w:rsidP="00347BA1">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134</w:t>
            </w:r>
          </w:p>
        </w:tc>
        <w:tc>
          <w:tcPr>
            <w:tcW w:w="2126" w:type="dxa"/>
            <w:vAlign w:val="bottom"/>
          </w:tcPr>
          <w:p w:rsidR="00FD1833" w:rsidRPr="00804BE9" w:rsidRDefault="0048633B" w:rsidP="00050A6A">
            <w:pPr>
              <w:jc w:val="center"/>
              <w:rPr>
                <w:color w:val="000000"/>
              </w:rPr>
            </w:pPr>
            <w:r w:rsidRPr="00804BE9">
              <w:rPr>
                <w:color w:val="000000"/>
              </w:rPr>
              <w:t>516163.37</w:t>
            </w:r>
          </w:p>
        </w:tc>
        <w:tc>
          <w:tcPr>
            <w:tcW w:w="2137" w:type="dxa"/>
            <w:vAlign w:val="bottom"/>
          </w:tcPr>
          <w:p w:rsidR="00FD1833" w:rsidRPr="00804BE9" w:rsidRDefault="0048633B" w:rsidP="00050A6A">
            <w:pPr>
              <w:jc w:val="center"/>
              <w:rPr>
                <w:color w:val="000000"/>
              </w:rPr>
            </w:pPr>
            <w:r w:rsidRPr="00804BE9">
              <w:rPr>
                <w:color w:val="000000"/>
              </w:rPr>
              <w:t>1305361.15</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FD1833" w:rsidRPr="00804BE9" w:rsidTr="00396A9A">
        <w:trPr>
          <w:jc w:val="center"/>
        </w:trPr>
        <w:tc>
          <w:tcPr>
            <w:tcW w:w="949" w:type="dxa"/>
            <w:vAlign w:val="bottom"/>
          </w:tcPr>
          <w:p w:rsidR="00FD1833" w:rsidRPr="00804BE9" w:rsidRDefault="00FD1833" w:rsidP="00050A6A">
            <w:pPr>
              <w:jc w:val="center"/>
              <w:rPr>
                <w:color w:val="000000"/>
              </w:rPr>
            </w:pPr>
            <w:r w:rsidRPr="00804BE9">
              <w:rPr>
                <w:color w:val="000000"/>
              </w:rPr>
              <w:t>116</w:t>
            </w:r>
          </w:p>
        </w:tc>
        <w:tc>
          <w:tcPr>
            <w:tcW w:w="2126" w:type="dxa"/>
            <w:vAlign w:val="bottom"/>
          </w:tcPr>
          <w:p w:rsidR="00FD1833" w:rsidRPr="00804BE9" w:rsidRDefault="00FD1833" w:rsidP="00050A6A">
            <w:pPr>
              <w:jc w:val="center"/>
              <w:rPr>
                <w:color w:val="000000"/>
              </w:rPr>
            </w:pPr>
            <w:r w:rsidRPr="00804BE9">
              <w:rPr>
                <w:color w:val="000000"/>
              </w:rPr>
              <w:t>516212.97</w:t>
            </w:r>
          </w:p>
        </w:tc>
        <w:tc>
          <w:tcPr>
            <w:tcW w:w="2137" w:type="dxa"/>
            <w:vAlign w:val="bottom"/>
          </w:tcPr>
          <w:p w:rsidR="00FD1833" w:rsidRPr="00804BE9" w:rsidRDefault="00FD1833" w:rsidP="00050A6A">
            <w:pPr>
              <w:jc w:val="center"/>
              <w:rPr>
                <w:color w:val="000000"/>
              </w:rPr>
            </w:pPr>
            <w:r w:rsidRPr="00804BE9">
              <w:rPr>
                <w:color w:val="000000"/>
              </w:rPr>
              <w:t>1305367.80</w:t>
            </w:r>
          </w:p>
        </w:tc>
        <w:tc>
          <w:tcPr>
            <w:tcW w:w="1587" w:type="dxa"/>
            <w:vMerge/>
            <w:vAlign w:val="center"/>
          </w:tcPr>
          <w:p w:rsidR="00FD1833" w:rsidRPr="00804BE9" w:rsidRDefault="00FD1833" w:rsidP="00FD1833">
            <w:pPr>
              <w:pStyle w:val="afb"/>
              <w:jc w:val="center"/>
            </w:pPr>
          </w:p>
        </w:tc>
        <w:tc>
          <w:tcPr>
            <w:tcW w:w="3686" w:type="dxa"/>
            <w:vMerge/>
            <w:vAlign w:val="center"/>
          </w:tcPr>
          <w:p w:rsidR="00FD1833" w:rsidRPr="00804BE9" w:rsidRDefault="00FD1833" w:rsidP="00FD1833">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rPr>
                <w:b/>
              </w:rPr>
            </w:pPr>
            <w:r w:rsidRPr="00804BE9">
              <w:t>:ЗУ3</w:t>
            </w:r>
            <w:r w:rsidR="0042169D">
              <w:t>0</w:t>
            </w:r>
          </w:p>
        </w:tc>
        <w:tc>
          <w:tcPr>
            <w:tcW w:w="1587" w:type="dxa"/>
            <w:vMerge w:val="restart"/>
            <w:vAlign w:val="center"/>
          </w:tcPr>
          <w:p w:rsidR="00B61A69" w:rsidRPr="00804BE9" w:rsidRDefault="00B61A69" w:rsidP="00AD7E28">
            <w:pPr>
              <w:pStyle w:val="afb"/>
              <w:jc w:val="center"/>
            </w:pPr>
            <w:r w:rsidRPr="00804BE9">
              <w:t>0,8</w:t>
            </w:r>
            <w:r w:rsidR="00AD7E28" w:rsidRPr="00804BE9">
              <w:t>285</w:t>
            </w:r>
          </w:p>
        </w:tc>
        <w:tc>
          <w:tcPr>
            <w:tcW w:w="3686" w:type="dxa"/>
            <w:vMerge w:val="restart"/>
            <w:vAlign w:val="center"/>
          </w:tcPr>
          <w:p w:rsidR="00B61A69" w:rsidRPr="00804BE9" w:rsidRDefault="00086764" w:rsidP="00B61A69">
            <w:pPr>
              <w:pStyle w:val="afb"/>
              <w:jc w:val="center"/>
            </w:pPr>
            <w:r w:rsidRPr="00804BE9">
              <w:t>12.0.2 Благоустройство территории</w:t>
            </w: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133</w:t>
            </w:r>
          </w:p>
        </w:tc>
        <w:tc>
          <w:tcPr>
            <w:tcW w:w="2126" w:type="dxa"/>
            <w:vAlign w:val="bottom"/>
          </w:tcPr>
          <w:p w:rsidR="007969D5" w:rsidRPr="00804BE9" w:rsidRDefault="007969D5" w:rsidP="00050A6A">
            <w:pPr>
              <w:jc w:val="center"/>
              <w:rPr>
                <w:color w:val="000000"/>
              </w:rPr>
            </w:pPr>
            <w:r w:rsidRPr="00804BE9">
              <w:rPr>
                <w:color w:val="000000"/>
              </w:rPr>
              <w:t>516126.32</w:t>
            </w:r>
          </w:p>
        </w:tc>
        <w:tc>
          <w:tcPr>
            <w:tcW w:w="2137" w:type="dxa"/>
            <w:vAlign w:val="bottom"/>
          </w:tcPr>
          <w:p w:rsidR="007969D5" w:rsidRPr="00804BE9" w:rsidRDefault="007969D5" w:rsidP="00050A6A">
            <w:pPr>
              <w:jc w:val="center"/>
              <w:rPr>
                <w:color w:val="000000"/>
              </w:rPr>
            </w:pPr>
            <w:r w:rsidRPr="00804BE9">
              <w:rPr>
                <w:color w:val="000000"/>
              </w:rPr>
              <w:t>1305356.18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48633B" w:rsidRPr="00804BE9" w:rsidTr="00396A9A">
        <w:trPr>
          <w:jc w:val="center"/>
        </w:trPr>
        <w:tc>
          <w:tcPr>
            <w:tcW w:w="949" w:type="dxa"/>
            <w:vAlign w:val="bottom"/>
          </w:tcPr>
          <w:p w:rsidR="0048633B" w:rsidRPr="00804BE9" w:rsidRDefault="0048633B" w:rsidP="0048633B">
            <w:pPr>
              <w:jc w:val="center"/>
              <w:rPr>
                <w:color w:val="000000"/>
              </w:rPr>
            </w:pPr>
            <w:r w:rsidRPr="00804BE9">
              <w:rPr>
                <w:color w:val="000000"/>
              </w:rPr>
              <w:t>134</w:t>
            </w:r>
          </w:p>
        </w:tc>
        <w:tc>
          <w:tcPr>
            <w:tcW w:w="2126" w:type="dxa"/>
            <w:vAlign w:val="bottom"/>
          </w:tcPr>
          <w:p w:rsidR="0048633B" w:rsidRPr="00804BE9" w:rsidRDefault="0048633B" w:rsidP="0048633B">
            <w:pPr>
              <w:jc w:val="center"/>
              <w:rPr>
                <w:color w:val="000000"/>
              </w:rPr>
            </w:pPr>
            <w:r w:rsidRPr="00804BE9">
              <w:rPr>
                <w:color w:val="000000"/>
              </w:rPr>
              <w:t>516163.37</w:t>
            </w:r>
          </w:p>
        </w:tc>
        <w:tc>
          <w:tcPr>
            <w:tcW w:w="2137" w:type="dxa"/>
            <w:vAlign w:val="bottom"/>
          </w:tcPr>
          <w:p w:rsidR="0048633B" w:rsidRPr="00804BE9" w:rsidRDefault="0048633B" w:rsidP="0048633B">
            <w:pPr>
              <w:jc w:val="center"/>
              <w:rPr>
                <w:color w:val="000000"/>
              </w:rPr>
            </w:pPr>
            <w:r w:rsidRPr="00804BE9">
              <w:rPr>
                <w:color w:val="000000"/>
              </w:rPr>
              <w:t>1305361.15</w:t>
            </w:r>
          </w:p>
        </w:tc>
        <w:tc>
          <w:tcPr>
            <w:tcW w:w="1587" w:type="dxa"/>
            <w:vMerge/>
            <w:vAlign w:val="center"/>
          </w:tcPr>
          <w:p w:rsidR="0048633B" w:rsidRPr="00804BE9" w:rsidRDefault="0048633B" w:rsidP="0048633B">
            <w:pPr>
              <w:pStyle w:val="afb"/>
              <w:jc w:val="center"/>
            </w:pPr>
          </w:p>
        </w:tc>
        <w:tc>
          <w:tcPr>
            <w:tcW w:w="3686" w:type="dxa"/>
            <w:vMerge/>
            <w:vAlign w:val="center"/>
          </w:tcPr>
          <w:p w:rsidR="0048633B" w:rsidRPr="00804BE9" w:rsidRDefault="0048633B" w:rsidP="0048633B">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135</w:t>
            </w:r>
          </w:p>
        </w:tc>
        <w:tc>
          <w:tcPr>
            <w:tcW w:w="2126" w:type="dxa"/>
            <w:vAlign w:val="bottom"/>
          </w:tcPr>
          <w:p w:rsidR="007969D5" w:rsidRPr="00804BE9" w:rsidRDefault="00347BA1" w:rsidP="00050A6A">
            <w:pPr>
              <w:jc w:val="center"/>
              <w:rPr>
                <w:color w:val="000000"/>
              </w:rPr>
            </w:pPr>
            <w:r w:rsidRPr="00804BE9">
              <w:rPr>
                <w:color w:val="000000"/>
              </w:rPr>
              <w:t>516169.47</w:t>
            </w:r>
          </w:p>
        </w:tc>
        <w:tc>
          <w:tcPr>
            <w:tcW w:w="2137" w:type="dxa"/>
            <w:vAlign w:val="bottom"/>
          </w:tcPr>
          <w:p w:rsidR="007969D5" w:rsidRPr="00804BE9" w:rsidRDefault="00347BA1" w:rsidP="00050A6A">
            <w:pPr>
              <w:jc w:val="center"/>
              <w:rPr>
                <w:color w:val="000000"/>
              </w:rPr>
            </w:pPr>
            <w:r w:rsidRPr="00804BE9">
              <w:rPr>
                <w:color w:val="000000"/>
              </w:rPr>
              <w:t>1305317.18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136</w:t>
            </w:r>
          </w:p>
        </w:tc>
        <w:tc>
          <w:tcPr>
            <w:tcW w:w="2126" w:type="dxa"/>
            <w:vAlign w:val="bottom"/>
          </w:tcPr>
          <w:p w:rsidR="007969D5" w:rsidRPr="00804BE9" w:rsidRDefault="007969D5" w:rsidP="00050A6A">
            <w:pPr>
              <w:jc w:val="center"/>
              <w:rPr>
                <w:color w:val="000000"/>
              </w:rPr>
            </w:pPr>
            <w:r w:rsidRPr="00804BE9">
              <w:rPr>
                <w:color w:val="000000"/>
              </w:rPr>
              <w:t>516175.28</w:t>
            </w:r>
          </w:p>
        </w:tc>
        <w:tc>
          <w:tcPr>
            <w:tcW w:w="2137" w:type="dxa"/>
            <w:vAlign w:val="bottom"/>
          </w:tcPr>
          <w:p w:rsidR="007969D5" w:rsidRPr="00804BE9" w:rsidRDefault="007969D5" w:rsidP="00050A6A">
            <w:pPr>
              <w:jc w:val="center"/>
              <w:rPr>
                <w:color w:val="000000"/>
              </w:rPr>
            </w:pPr>
            <w:r w:rsidRPr="00804BE9">
              <w:rPr>
                <w:color w:val="000000"/>
              </w:rPr>
              <w:t>1305275.30</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137</w:t>
            </w:r>
          </w:p>
        </w:tc>
        <w:tc>
          <w:tcPr>
            <w:tcW w:w="2126" w:type="dxa"/>
            <w:vAlign w:val="bottom"/>
          </w:tcPr>
          <w:p w:rsidR="007969D5" w:rsidRPr="00804BE9" w:rsidRDefault="007969D5" w:rsidP="00050A6A">
            <w:pPr>
              <w:jc w:val="center"/>
              <w:rPr>
                <w:color w:val="000000"/>
              </w:rPr>
            </w:pPr>
            <w:r w:rsidRPr="00804BE9">
              <w:rPr>
                <w:color w:val="000000"/>
              </w:rPr>
              <w:t>516175.93</w:t>
            </w:r>
          </w:p>
        </w:tc>
        <w:tc>
          <w:tcPr>
            <w:tcW w:w="2137" w:type="dxa"/>
            <w:vAlign w:val="bottom"/>
          </w:tcPr>
          <w:p w:rsidR="007969D5" w:rsidRPr="00804BE9" w:rsidRDefault="007969D5" w:rsidP="00050A6A">
            <w:pPr>
              <w:jc w:val="center"/>
              <w:rPr>
                <w:color w:val="000000"/>
              </w:rPr>
            </w:pPr>
            <w:r w:rsidRPr="00804BE9">
              <w:rPr>
                <w:color w:val="000000"/>
              </w:rPr>
              <w:t>1305269.75</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138</w:t>
            </w:r>
          </w:p>
        </w:tc>
        <w:tc>
          <w:tcPr>
            <w:tcW w:w="2126" w:type="dxa"/>
            <w:vAlign w:val="bottom"/>
          </w:tcPr>
          <w:p w:rsidR="007969D5" w:rsidRPr="00804BE9" w:rsidRDefault="007969D5" w:rsidP="00050A6A">
            <w:pPr>
              <w:jc w:val="center"/>
              <w:rPr>
                <w:color w:val="000000"/>
              </w:rPr>
            </w:pPr>
            <w:r w:rsidRPr="00804BE9">
              <w:rPr>
                <w:color w:val="000000"/>
              </w:rPr>
              <w:t>516162.41</w:t>
            </w:r>
          </w:p>
        </w:tc>
        <w:tc>
          <w:tcPr>
            <w:tcW w:w="2137" w:type="dxa"/>
            <w:vAlign w:val="bottom"/>
          </w:tcPr>
          <w:p w:rsidR="007969D5" w:rsidRPr="00804BE9" w:rsidRDefault="007969D5" w:rsidP="00050A6A">
            <w:pPr>
              <w:jc w:val="center"/>
              <w:rPr>
                <w:color w:val="000000"/>
              </w:rPr>
            </w:pPr>
            <w:r w:rsidRPr="00804BE9">
              <w:rPr>
                <w:color w:val="000000"/>
              </w:rPr>
              <w:t>1305268.26</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139</w:t>
            </w:r>
          </w:p>
        </w:tc>
        <w:tc>
          <w:tcPr>
            <w:tcW w:w="2126" w:type="dxa"/>
            <w:vAlign w:val="bottom"/>
          </w:tcPr>
          <w:p w:rsidR="007969D5" w:rsidRPr="00804BE9" w:rsidRDefault="007969D5" w:rsidP="00050A6A">
            <w:pPr>
              <w:jc w:val="center"/>
              <w:rPr>
                <w:color w:val="000000"/>
              </w:rPr>
            </w:pPr>
            <w:r w:rsidRPr="00804BE9">
              <w:rPr>
                <w:color w:val="000000"/>
              </w:rPr>
              <w:t>516163.32</w:t>
            </w:r>
          </w:p>
        </w:tc>
        <w:tc>
          <w:tcPr>
            <w:tcW w:w="2137" w:type="dxa"/>
            <w:vAlign w:val="bottom"/>
          </w:tcPr>
          <w:p w:rsidR="007969D5" w:rsidRPr="00804BE9" w:rsidRDefault="007969D5" w:rsidP="00050A6A">
            <w:pPr>
              <w:jc w:val="center"/>
              <w:rPr>
                <w:color w:val="000000"/>
              </w:rPr>
            </w:pPr>
            <w:r w:rsidRPr="00804BE9">
              <w:rPr>
                <w:color w:val="000000"/>
              </w:rPr>
              <w:t>1305254.23</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206</w:t>
            </w:r>
          </w:p>
        </w:tc>
        <w:tc>
          <w:tcPr>
            <w:tcW w:w="2126" w:type="dxa"/>
            <w:vAlign w:val="bottom"/>
          </w:tcPr>
          <w:p w:rsidR="007969D5" w:rsidRPr="00804BE9" w:rsidRDefault="007969D5" w:rsidP="00050A6A">
            <w:pPr>
              <w:jc w:val="center"/>
              <w:rPr>
                <w:color w:val="000000"/>
              </w:rPr>
            </w:pPr>
            <w:r w:rsidRPr="00804BE9">
              <w:rPr>
                <w:color w:val="000000"/>
              </w:rPr>
              <w:t>516159.59</w:t>
            </w:r>
          </w:p>
        </w:tc>
        <w:tc>
          <w:tcPr>
            <w:tcW w:w="2137" w:type="dxa"/>
            <w:vAlign w:val="bottom"/>
          </w:tcPr>
          <w:p w:rsidR="007969D5" w:rsidRPr="00804BE9" w:rsidRDefault="007969D5" w:rsidP="00050A6A">
            <w:pPr>
              <w:jc w:val="center"/>
              <w:rPr>
                <w:color w:val="000000"/>
              </w:rPr>
            </w:pPr>
            <w:r w:rsidRPr="00804BE9">
              <w:rPr>
                <w:color w:val="000000"/>
              </w:rPr>
              <w:t>1305229.96</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140</w:t>
            </w:r>
          </w:p>
        </w:tc>
        <w:tc>
          <w:tcPr>
            <w:tcW w:w="2126" w:type="dxa"/>
            <w:vAlign w:val="bottom"/>
          </w:tcPr>
          <w:p w:rsidR="007969D5" w:rsidRPr="00804BE9" w:rsidRDefault="007969D5" w:rsidP="00050A6A">
            <w:pPr>
              <w:jc w:val="center"/>
              <w:rPr>
                <w:color w:val="000000"/>
              </w:rPr>
            </w:pPr>
            <w:r w:rsidRPr="00804BE9">
              <w:rPr>
                <w:color w:val="000000"/>
              </w:rPr>
              <w:t>516163.91</w:t>
            </w:r>
          </w:p>
        </w:tc>
        <w:tc>
          <w:tcPr>
            <w:tcW w:w="2137" w:type="dxa"/>
            <w:vAlign w:val="bottom"/>
          </w:tcPr>
          <w:p w:rsidR="007969D5" w:rsidRPr="00804BE9" w:rsidRDefault="007969D5" w:rsidP="00050A6A">
            <w:pPr>
              <w:jc w:val="center"/>
              <w:rPr>
                <w:color w:val="000000"/>
              </w:rPr>
            </w:pPr>
            <w:r w:rsidRPr="00804BE9">
              <w:rPr>
                <w:color w:val="000000"/>
              </w:rPr>
              <w:t>1305198.88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141</w:t>
            </w:r>
          </w:p>
        </w:tc>
        <w:tc>
          <w:tcPr>
            <w:tcW w:w="2126" w:type="dxa"/>
            <w:vAlign w:val="bottom"/>
          </w:tcPr>
          <w:p w:rsidR="007969D5" w:rsidRPr="00804BE9" w:rsidRDefault="007969D5" w:rsidP="00050A6A">
            <w:pPr>
              <w:jc w:val="center"/>
              <w:rPr>
                <w:color w:val="000000"/>
              </w:rPr>
            </w:pPr>
            <w:r w:rsidRPr="00804BE9">
              <w:rPr>
                <w:color w:val="000000"/>
              </w:rPr>
              <w:t>516167.46</w:t>
            </w:r>
          </w:p>
        </w:tc>
        <w:tc>
          <w:tcPr>
            <w:tcW w:w="2137" w:type="dxa"/>
            <w:vAlign w:val="bottom"/>
          </w:tcPr>
          <w:p w:rsidR="007969D5" w:rsidRPr="00804BE9" w:rsidRDefault="007969D5" w:rsidP="00050A6A">
            <w:pPr>
              <w:jc w:val="center"/>
              <w:rPr>
                <w:color w:val="000000"/>
              </w:rPr>
            </w:pPr>
            <w:r w:rsidRPr="00804BE9">
              <w:rPr>
                <w:color w:val="000000"/>
              </w:rPr>
              <w:t>1305191.06</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142</w:t>
            </w:r>
          </w:p>
        </w:tc>
        <w:tc>
          <w:tcPr>
            <w:tcW w:w="2126" w:type="dxa"/>
            <w:vAlign w:val="bottom"/>
          </w:tcPr>
          <w:p w:rsidR="007969D5" w:rsidRPr="00804BE9" w:rsidRDefault="007969D5" w:rsidP="00050A6A">
            <w:pPr>
              <w:jc w:val="center"/>
              <w:rPr>
                <w:color w:val="000000"/>
              </w:rPr>
            </w:pPr>
            <w:r w:rsidRPr="00804BE9">
              <w:rPr>
                <w:color w:val="000000"/>
              </w:rPr>
              <w:t>516153.61</w:t>
            </w:r>
          </w:p>
        </w:tc>
        <w:tc>
          <w:tcPr>
            <w:tcW w:w="2137" w:type="dxa"/>
            <w:vAlign w:val="bottom"/>
          </w:tcPr>
          <w:p w:rsidR="007969D5" w:rsidRPr="00804BE9" w:rsidRDefault="007969D5" w:rsidP="00050A6A">
            <w:pPr>
              <w:jc w:val="center"/>
              <w:rPr>
                <w:color w:val="000000"/>
              </w:rPr>
            </w:pPr>
            <w:r w:rsidRPr="00804BE9">
              <w:rPr>
                <w:color w:val="000000"/>
              </w:rPr>
              <w:t>1305189.22</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143</w:t>
            </w:r>
          </w:p>
        </w:tc>
        <w:tc>
          <w:tcPr>
            <w:tcW w:w="2126" w:type="dxa"/>
            <w:vAlign w:val="bottom"/>
          </w:tcPr>
          <w:p w:rsidR="007969D5" w:rsidRPr="00804BE9" w:rsidRDefault="007969D5" w:rsidP="00050A6A">
            <w:pPr>
              <w:jc w:val="center"/>
              <w:rPr>
                <w:color w:val="000000"/>
              </w:rPr>
            </w:pPr>
            <w:r w:rsidRPr="00804BE9">
              <w:rPr>
                <w:color w:val="000000"/>
              </w:rPr>
              <w:t>516155.04</w:t>
            </w:r>
          </w:p>
        </w:tc>
        <w:tc>
          <w:tcPr>
            <w:tcW w:w="2137" w:type="dxa"/>
            <w:vAlign w:val="bottom"/>
          </w:tcPr>
          <w:p w:rsidR="007969D5" w:rsidRPr="00804BE9" w:rsidRDefault="007969D5" w:rsidP="00050A6A">
            <w:pPr>
              <w:jc w:val="center"/>
              <w:rPr>
                <w:color w:val="000000"/>
              </w:rPr>
            </w:pPr>
            <w:r w:rsidRPr="00804BE9">
              <w:rPr>
                <w:color w:val="000000"/>
              </w:rPr>
              <w:t>1305179.89</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144</w:t>
            </w:r>
          </w:p>
        </w:tc>
        <w:tc>
          <w:tcPr>
            <w:tcW w:w="2126" w:type="dxa"/>
            <w:vAlign w:val="bottom"/>
          </w:tcPr>
          <w:p w:rsidR="007969D5" w:rsidRPr="00804BE9" w:rsidRDefault="007969D5" w:rsidP="00050A6A">
            <w:pPr>
              <w:jc w:val="center"/>
              <w:rPr>
                <w:color w:val="000000"/>
              </w:rPr>
            </w:pPr>
            <w:r w:rsidRPr="00804BE9">
              <w:rPr>
                <w:color w:val="000000"/>
              </w:rPr>
              <w:t>516081.05</w:t>
            </w:r>
          </w:p>
        </w:tc>
        <w:tc>
          <w:tcPr>
            <w:tcW w:w="2137" w:type="dxa"/>
            <w:vAlign w:val="bottom"/>
          </w:tcPr>
          <w:p w:rsidR="007969D5" w:rsidRPr="00804BE9" w:rsidRDefault="007969D5" w:rsidP="00050A6A">
            <w:pPr>
              <w:jc w:val="center"/>
              <w:rPr>
                <w:color w:val="000000"/>
              </w:rPr>
            </w:pPr>
            <w:r w:rsidRPr="00804BE9">
              <w:rPr>
                <w:color w:val="000000"/>
              </w:rPr>
              <w:t>1305169.98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145</w:t>
            </w:r>
          </w:p>
        </w:tc>
        <w:tc>
          <w:tcPr>
            <w:tcW w:w="2126" w:type="dxa"/>
            <w:vAlign w:val="bottom"/>
          </w:tcPr>
          <w:p w:rsidR="007969D5" w:rsidRPr="00804BE9" w:rsidRDefault="007969D5" w:rsidP="00050A6A">
            <w:pPr>
              <w:jc w:val="center"/>
              <w:rPr>
                <w:color w:val="000000"/>
              </w:rPr>
            </w:pPr>
            <w:r w:rsidRPr="00804BE9">
              <w:rPr>
                <w:color w:val="000000"/>
              </w:rPr>
              <w:t>516079.33</w:t>
            </w:r>
          </w:p>
        </w:tc>
        <w:tc>
          <w:tcPr>
            <w:tcW w:w="2137" w:type="dxa"/>
            <w:vAlign w:val="bottom"/>
          </w:tcPr>
          <w:p w:rsidR="007969D5" w:rsidRPr="00804BE9" w:rsidRDefault="007969D5" w:rsidP="00050A6A">
            <w:pPr>
              <w:jc w:val="center"/>
              <w:rPr>
                <w:color w:val="000000"/>
              </w:rPr>
            </w:pPr>
            <w:r w:rsidRPr="00804BE9">
              <w:rPr>
                <w:color w:val="000000"/>
              </w:rPr>
              <w:t>1305187.28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146</w:t>
            </w:r>
          </w:p>
        </w:tc>
        <w:tc>
          <w:tcPr>
            <w:tcW w:w="2126" w:type="dxa"/>
            <w:vAlign w:val="bottom"/>
          </w:tcPr>
          <w:p w:rsidR="007969D5" w:rsidRPr="00804BE9" w:rsidRDefault="007969D5" w:rsidP="00050A6A">
            <w:pPr>
              <w:jc w:val="center"/>
              <w:rPr>
                <w:color w:val="000000"/>
              </w:rPr>
            </w:pPr>
            <w:r w:rsidRPr="00804BE9">
              <w:rPr>
                <w:color w:val="000000"/>
              </w:rPr>
              <w:t>516077.88</w:t>
            </w:r>
          </w:p>
        </w:tc>
        <w:tc>
          <w:tcPr>
            <w:tcW w:w="2137" w:type="dxa"/>
            <w:vAlign w:val="bottom"/>
          </w:tcPr>
          <w:p w:rsidR="007969D5" w:rsidRPr="00804BE9" w:rsidRDefault="007969D5" w:rsidP="00050A6A">
            <w:pPr>
              <w:jc w:val="center"/>
              <w:rPr>
                <w:color w:val="000000"/>
              </w:rPr>
            </w:pPr>
            <w:r w:rsidRPr="00804BE9">
              <w:rPr>
                <w:color w:val="000000"/>
              </w:rPr>
              <w:t>1305200.01</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147</w:t>
            </w:r>
          </w:p>
        </w:tc>
        <w:tc>
          <w:tcPr>
            <w:tcW w:w="2126" w:type="dxa"/>
            <w:vAlign w:val="bottom"/>
          </w:tcPr>
          <w:p w:rsidR="007969D5" w:rsidRPr="00804BE9" w:rsidRDefault="007969D5" w:rsidP="00050A6A">
            <w:pPr>
              <w:jc w:val="center"/>
              <w:rPr>
                <w:color w:val="000000"/>
              </w:rPr>
            </w:pPr>
            <w:r w:rsidRPr="00804BE9">
              <w:rPr>
                <w:color w:val="000000"/>
              </w:rPr>
              <w:t>516069.53</w:t>
            </w:r>
          </w:p>
        </w:tc>
        <w:tc>
          <w:tcPr>
            <w:tcW w:w="2137" w:type="dxa"/>
            <w:vAlign w:val="bottom"/>
          </w:tcPr>
          <w:p w:rsidR="007969D5" w:rsidRPr="00804BE9" w:rsidRDefault="007969D5" w:rsidP="00050A6A">
            <w:pPr>
              <w:jc w:val="center"/>
              <w:rPr>
                <w:color w:val="000000"/>
              </w:rPr>
            </w:pPr>
            <w:r w:rsidRPr="00804BE9">
              <w:rPr>
                <w:color w:val="000000"/>
              </w:rPr>
              <w:t>1305199.06</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148</w:t>
            </w:r>
          </w:p>
        </w:tc>
        <w:tc>
          <w:tcPr>
            <w:tcW w:w="2126" w:type="dxa"/>
            <w:vAlign w:val="bottom"/>
          </w:tcPr>
          <w:p w:rsidR="007969D5" w:rsidRPr="00804BE9" w:rsidRDefault="007969D5" w:rsidP="00050A6A">
            <w:pPr>
              <w:jc w:val="center"/>
              <w:rPr>
                <w:color w:val="000000"/>
              </w:rPr>
            </w:pPr>
            <w:r w:rsidRPr="00804BE9">
              <w:rPr>
                <w:color w:val="000000"/>
              </w:rPr>
              <w:t>516060.07</w:t>
            </w:r>
          </w:p>
        </w:tc>
        <w:tc>
          <w:tcPr>
            <w:tcW w:w="2137" w:type="dxa"/>
            <w:vAlign w:val="bottom"/>
          </w:tcPr>
          <w:p w:rsidR="007969D5" w:rsidRPr="00804BE9" w:rsidRDefault="007969D5" w:rsidP="00050A6A">
            <w:pPr>
              <w:jc w:val="center"/>
              <w:rPr>
                <w:color w:val="000000"/>
              </w:rPr>
            </w:pPr>
            <w:r w:rsidRPr="00804BE9">
              <w:rPr>
                <w:color w:val="000000"/>
              </w:rPr>
              <w:t>1305317.23</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132</w:t>
            </w:r>
          </w:p>
        </w:tc>
        <w:tc>
          <w:tcPr>
            <w:tcW w:w="2126" w:type="dxa"/>
            <w:vAlign w:val="bottom"/>
          </w:tcPr>
          <w:p w:rsidR="007969D5" w:rsidRPr="00804BE9" w:rsidRDefault="007969D5" w:rsidP="00050A6A">
            <w:pPr>
              <w:jc w:val="center"/>
              <w:rPr>
                <w:color w:val="000000"/>
              </w:rPr>
            </w:pPr>
            <w:r w:rsidRPr="00804BE9">
              <w:rPr>
                <w:color w:val="000000"/>
              </w:rPr>
              <w:t>516061.80</w:t>
            </w:r>
          </w:p>
        </w:tc>
        <w:tc>
          <w:tcPr>
            <w:tcW w:w="2137" w:type="dxa"/>
            <w:vAlign w:val="bottom"/>
          </w:tcPr>
          <w:p w:rsidR="007969D5" w:rsidRPr="00804BE9" w:rsidRDefault="007969D5" w:rsidP="00050A6A">
            <w:pPr>
              <w:jc w:val="center"/>
              <w:rPr>
                <w:color w:val="000000"/>
              </w:rPr>
            </w:pPr>
            <w:r w:rsidRPr="00804BE9">
              <w:rPr>
                <w:color w:val="000000"/>
              </w:rPr>
              <w:t>1305303.02</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131</w:t>
            </w:r>
          </w:p>
        </w:tc>
        <w:tc>
          <w:tcPr>
            <w:tcW w:w="2126" w:type="dxa"/>
            <w:vAlign w:val="bottom"/>
          </w:tcPr>
          <w:p w:rsidR="007969D5" w:rsidRPr="00804BE9" w:rsidRDefault="007969D5" w:rsidP="00050A6A">
            <w:pPr>
              <w:jc w:val="center"/>
              <w:rPr>
                <w:color w:val="000000"/>
              </w:rPr>
            </w:pPr>
            <w:r w:rsidRPr="00804BE9">
              <w:rPr>
                <w:color w:val="000000"/>
              </w:rPr>
              <w:t>516070.90</w:t>
            </w:r>
          </w:p>
        </w:tc>
        <w:tc>
          <w:tcPr>
            <w:tcW w:w="2137" w:type="dxa"/>
            <w:vAlign w:val="bottom"/>
          </w:tcPr>
          <w:p w:rsidR="007969D5" w:rsidRPr="00804BE9" w:rsidRDefault="007969D5" w:rsidP="00050A6A">
            <w:pPr>
              <w:jc w:val="center"/>
              <w:rPr>
                <w:color w:val="000000"/>
              </w:rPr>
            </w:pPr>
            <w:r w:rsidRPr="00804BE9">
              <w:rPr>
                <w:color w:val="000000"/>
              </w:rPr>
              <w:t>1305227.91</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lastRenderedPageBreak/>
              <w:t>211</w:t>
            </w:r>
          </w:p>
        </w:tc>
        <w:tc>
          <w:tcPr>
            <w:tcW w:w="2126" w:type="dxa"/>
            <w:vAlign w:val="bottom"/>
          </w:tcPr>
          <w:p w:rsidR="007969D5" w:rsidRPr="00804BE9" w:rsidRDefault="007969D5" w:rsidP="00050A6A">
            <w:pPr>
              <w:jc w:val="center"/>
              <w:rPr>
                <w:color w:val="000000"/>
              </w:rPr>
            </w:pPr>
            <w:r w:rsidRPr="00804BE9">
              <w:rPr>
                <w:color w:val="000000"/>
              </w:rPr>
              <w:t>516099.85</w:t>
            </w:r>
          </w:p>
        </w:tc>
        <w:tc>
          <w:tcPr>
            <w:tcW w:w="2137" w:type="dxa"/>
            <w:vAlign w:val="bottom"/>
          </w:tcPr>
          <w:p w:rsidR="007969D5" w:rsidRPr="00804BE9" w:rsidRDefault="007969D5" w:rsidP="00050A6A">
            <w:pPr>
              <w:jc w:val="center"/>
              <w:rPr>
                <w:color w:val="000000"/>
              </w:rPr>
            </w:pPr>
            <w:r w:rsidRPr="00804BE9">
              <w:rPr>
                <w:color w:val="000000"/>
              </w:rPr>
              <w:t>1305231.41</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210</w:t>
            </w:r>
          </w:p>
        </w:tc>
        <w:tc>
          <w:tcPr>
            <w:tcW w:w="2126" w:type="dxa"/>
            <w:vAlign w:val="bottom"/>
          </w:tcPr>
          <w:p w:rsidR="007969D5" w:rsidRPr="00804BE9" w:rsidRDefault="007969D5" w:rsidP="00050A6A">
            <w:pPr>
              <w:jc w:val="center"/>
              <w:rPr>
                <w:color w:val="000000"/>
              </w:rPr>
            </w:pPr>
            <w:r w:rsidRPr="00804BE9">
              <w:rPr>
                <w:color w:val="000000"/>
              </w:rPr>
              <w:t>516105.82</w:t>
            </w:r>
          </w:p>
        </w:tc>
        <w:tc>
          <w:tcPr>
            <w:tcW w:w="2137" w:type="dxa"/>
            <w:vAlign w:val="bottom"/>
          </w:tcPr>
          <w:p w:rsidR="007969D5" w:rsidRPr="00804BE9" w:rsidRDefault="007969D5" w:rsidP="00050A6A">
            <w:pPr>
              <w:jc w:val="center"/>
              <w:rPr>
                <w:color w:val="000000"/>
              </w:rPr>
            </w:pPr>
            <w:r w:rsidRPr="00804BE9">
              <w:rPr>
                <w:color w:val="000000"/>
              </w:rPr>
              <w:t>1305182.23</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209</w:t>
            </w:r>
          </w:p>
        </w:tc>
        <w:tc>
          <w:tcPr>
            <w:tcW w:w="2126" w:type="dxa"/>
            <w:vAlign w:val="bottom"/>
          </w:tcPr>
          <w:p w:rsidR="007969D5" w:rsidRPr="00804BE9" w:rsidRDefault="007969D5" w:rsidP="00050A6A">
            <w:pPr>
              <w:jc w:val="center"/>
              <w:rPr>
                <w:color w:val="000000"/>
              </w:rPr>
            </w:pPr>
            <w:r w:rsidRPr="00804BE9">
              <w:rPr>
                <w:color w:val="000000"/>
              </w:rPr>
              <w:t>516145.76</w:t>
            </w:r>
          </w:p>
        </w:tc>
        <w:tc>
          <w:tcPr>
            <w:tcW w:w="2137" w:type="dxa"/>
            <w:vAlign w:val="bottom"/>
          </w:tcPr>
          <w:p w:rsidR="007969D5" w:rsidRPr="00804BE9" w:rsidRDefault="007969D5" w:rsidP="00050A6A">
            <w:pPr>
              <w:jc w:val="center"/>
              <w:rPr>
                <w:color w:val="000000"/>
              </w:rPr>
            </w:pPr>
            <w:r w:rsidRPr="00804BE9">
              <w:rPr>
                <w:color w:val="000000"/>
              </w:rPr>
              <w:t>1305187.28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208</w:t>
            </w:r>
          </w:p>
        </w:tc>
        <w:tc>
          <w:tcPr>
            <w:tcW w:w="2126" w:type="dxa"/>
            <w:vAlign w:val="bottom"/>
          </w:tcPr>
          <w:p w:rsidR="007969D5" w:rsidRPr="00804BE9" w:rsidRDefault="007969D5" w:rsidP="00050A6A">
            <w:pPr>
              <w:jc w:val="center"/>
              <w:rPr>
                <w:color w:val="000000"/>
              </w:rPr>
            </w:pPr>
            <w:r w:rsidRPr="00804BE9">
              <w:rPr>
                <w:color w:val="000000"/>
              </w:rPr>
              <w:t>516126.52</w:t>
            </w:r>
          </w:p>
        </w:tc>
        <w:tc>
          <w:tcPr>
            <w:tcW w:w="2137" w:type="dxa"/>
            <w:vAlign w:val="bottom"/>
          </w:tcPr>
          <w:p w:rsidR="007969D5" w:rsidRPr="00804BE9" w:rsidRDefault="007969D5" w:rsidP="00050A6A">
            <w:pPr>
              <w:jc w:val="center"/>
              <w:rPr>
                <w:color w:val="000000"/>
              </w:rPr>
            </w:pPr>
            <w:r w:rsidRPr="00804BE9">
              <w:rPr>
                <w:color w:val="000000"/>
              </w:rPr>
              <w:t>1305345.61</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207</w:t>
            </w:r>
          </w:p>
        </w:tc>
        <w:tc>
          <w:tcPr>
            <w:tcW w:w="2126" w:type="dxa"/>
            <w:vAlign w:val="bottom"/>
          </w:tcPr>
          <w:p w:rsidR="007969D5" w:rsidRPr="00804BE9" w:rsidRDefault="007969D5" w:rsidP="00050A6A">
            <w:pPr>
              <w:jc w:val="center"/>
              <w:rPr>
                <w:color w:val="000000"/>
              </w:rPr>
            </w:pPr>
            <w:r w:rsidRPr="00804BE9">
              <w:rPr>
                <w:color w:val="000000"/>
              </w:rPr>
              <w:t>516057.67</w:t>
            </w:r>
          </w:p>
        </w:tc>
        <w:tc>
          <w:tcPr>
            <w:tcW w:w="2137" w:type="dxa"/>
            <w:vAlign w:val="bottom"/>
          </w:tcPr>
          <w:p w:rsidR="007969D5" w:rsidRPr="00804BE9" w:rsidRDefault="007969D5" w:rsidP="00050A6A">
            <w:pPr>
              <w:jc w:val="center"/>
              <w:rPr>
                <w:color w:val="000000"/>
              </w:rPr>
            </w:pPr>
            <w:r w:rsidRPr="00804BE9">
              <w:rPr>
                <w:color w:val="000000"/>
              </w:rPr>
              <w:t>1305337.25</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150</w:t>
            </w:r>
          </w:p>
        </w:tc>
        <w:tc>
          <w:tcPr>
            <w:tcW w:w="2126" w:type="dxa"/>
            <w:vAlign w:val="bottom"/>
          </w:tcPr>
          <w:p w:rsidR="007969D5" w:rsidRPr="00804BE9" w:rsidRDefault="007969D5" w:rsidP="00050A6A">
            <w:pPr>
              <w:jc w:val="center"/>
              <w:rPr>
                <w:color w:val="000000"/>
              </w:rPr>
            </w:pPr>
            <w:r w:rsidRPr="00804BE9">
              <w:rPr>
                <w:color w:val="000000"/>
              </w:rPr>
              <w:t>516056.50</w:t>
            </w:r>
          </w:p>
        </w:tc>
        <w:tc>
          <w:tcPr>
            <w:tcW w:w="2137" w:type="dxa"/>
            <w:vAlign w:val="bottom"/>
          </w:tcPr>
          <w:p w:rsidR="007969D5" w:rsidRPr="00804BE9" w:rsidRDefault="007969D5" w:rsidP="00050A6A">
            <w:pPr>
              <w:jc w:val="center"/>
              <w:rPr>
                <w:color w:val="000000"/>
              </w:rPr>
            </w:pPr>
            <w:r w:rsidRPr="00804BE9">
              <w:rPr>
                <w:color w:val="000000"/>
              </w:rPr>
              <w:t>1305346.82</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133</w:t>
            </w:r>
          </w:p>
        </w:tc>
        <w:tc>
          <w:tcPr>
            <w:tcW w:w="2126" w:type="dxa"/>
            <w:vAlign w:val="bottom"/>
          </w:tcPr>
          <w:p w:rsidR="007969D5" w:rsidRPr="00804BE9" w:rsidRDefault="007969D5" w:rsidP="00050A6A">
            <w:pPr>
              <w:jc w:val="center"/>
              <w:rPr>
                <w:color w:val="000000"/>
              </w:rPr>
            </w:pPr>
            <w:r w:rsidRPr="00804BE9">
              <w:rPr>
                <w:color w:val="000000"/>
              </w:rPr>
              <w:t>516126.32</w:t>
            </w:r>
          </w:p>
        </w:tc>
        <w:tc>
          <w:tcPr>
            <w:tcW w:w="2137" w:type="dxa"/>
            <w:vAlign w:val="bottom"/>
          </w:tcPr>
          <w:p w:rsidR="007969D5" w:rsidRPr="00804BE9" w:rsidRDefault="007969D5" w:rsidP="00050A6A">
            <w:pPr>
              <w:jc w:val="center"/>
              <w:rPr>
                <w:color w:val="000000"/>
              </w:rPr>
            </w:pPr>
            <w:r w:rsidRPr="00804BE9">
              <w:rPr>
                <w:color w:val="000000"/>
              </w:rPr>
              <w:t>1305356.18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:ЗУ3</w:t>
            </w:r>
            <w:r w:rsidR="0042169D">
              <w:t>1</w:t>
            </w:r>
          </w:p>
        </w:tc>
        <w:tc>
          <w:tcPr>
            <w:tcW w:w="1587" w:type="dxa"/>
            <w:vMerge w:val="restart"/>
            <w:vAlign w:val="center"/>
          </w:tcPr>
          <w:p w:rsidR="00B61A69" w:rsidRPr="00804BE9" w:rsidRDefault="00B61A69" w:rsidP="00957253">
            <w:pPr>
              <w:pStyle w:val="afb"/>
              <w:jc w:val="center"/>
            </w:pPr>
            <w:r w:rsidRPr="00957253">
              <w:t>0,7</w:t>
            </w:r>
            <w:r w:rsidR="00957253" w:rsidRPr="00957253">
              <w:t>286</w:t>
            </w:r>
          </w:p>
        </w:tc>
        <w:tc>
          <w:tcPr>
            <w:tcW w:w="3686" w:type="dxa"/>
            <w:vMerge w:val="restart"/>
            <w:vAlign w:val="center"/>
          </w:tcPr>
          <w:p w:rsidR="00B61A69" w:rsidRPr="00804BE9" w:rsidRDefault="00B61A69" w:rsidP="00B61A69">
            <w:pPr>
              <w:pStyle w:val="afb"/>
              <w:jc w:val="center"/>
            </w:pPr>
            <w:r w:rsidRPr="00804BE9">
              <w:t>12.0.1 Улично-дорожная сеть</w:t>
            </w:r>
          </w:p>
        </w:tc>
      </w:tr>
      <w:tr w:rsidR="00857FDD" w:rsidRPr="00804BE9" w:rsidTr="00396A9A">
        <w:trPr>
          <w:jc w:val="center"/>
        </w:trPr>
        <w:tc>
          <w:tcPr>
            <w:tcW w:w="949" w:type="dxa"/>
            <w:vAlign w:val="bottom"/>
          </w:tcPr>
          <w:p w:rsidR="00857FDD" w:rsidRPr="00804BE9" w:rsidRDefault="00957253" w:rsidP="00857FDD">
            <w:pPr>
              <w:jc w:val="center"/>
              <w:rPr>
                <w:color w:val="000000"/>
              </w:rPr>
            </w:pPr>
            <w:r>
              <w:rPr>
                <w:color w:val="000000"/>
              </w:rPr>
              <w:t>104</w:t>
            </w:r>
          </w:p>
        </w:tc>
        <w:tc>
          <w:tcPr>
            <w:tcW w:w="2126" w:type="dxa"/>
            <w:vAlign w:val="bottom"/>
          </w:tcPr>
          <w:p w:rsidR="00857FDD" w:rsidRPr="000F33ED" w:rsidRDefault="00957253" w:rsidP="00857FDD">
            <w:pPr>
              <w:jc w:val="center"/>
              <w:rPr>
                <w:color w:val="000000"/>
                <w:highlight w:val="yellow"/>
              </w:rPr>
            </w:pPr>
            <w:r w:rsidRPr="00957253">
              <w:rPr>
                <w:color w:val="000000"/>
              </w:rPr>
              <w:t>516278.5</w:t>
            </w:r>
            <w:r>
              <w:rPr>
                <w:color w:val="000000"/>
              </w:rPr>
              <w:t>0</w:t>
            </w:r>
          </w:p>
        </w:tc>
        <w:tc>
          <w:tcPr>
            <w:tcW w:w="2137" w:type="dxa"/>
            <w:vAlign w:val="bottom"/>
          </w:tcPr>
          <w:p w:rsidR="00857FDD" w:rsidRPr="000F33ED" w:rsidRDefault="00957253" w:rsidP="00857FDD">
            <w:pPr>
              <w:jc w:val="center"/>
              <w:rPr>
                <w:color w:val="000000"/>
                <w:highlight w:val="yellow"/>
              </w:rPr>
            </w:pPr>
            <w:r w:rsidRPr="00957253">
              <w:rPr>
                <w:color w:val="000000"/>
              </w:rPr>
              <w:t>1305148.29</w:t>
            </w:r>
          </w:p>
        </w:tc>
        <w:tc>
          <w:tcPr>
            <w:tcW w:w="1587" w:type="dxa"/>
            <w:vMerge/>
            <w:vAlign w:val="center"/>
          </w:tcPr>
          <w:p w:rsidR="00857FDD" w:rsidRPr="00804BE9" w:rsidRDefault="00857FDD" w:rsidP="00857FDD">
            <w:pPr>
              <w:pStyle w:val="afb"/>
              <w:jc w:val="center"/>
            </w:pPr>
          </w:p>
        </w:tc>
        <w:tc>
          <w:tcPr>
            <w:tcW w:w="3686" w:type="dxa"/>
            <w:vMerge/>
            <w:vAlign w:val="center"/>
          </w:tcPr>
          <w:p w:rsidR="00857FDD" w:rsidRPr="00804BE9" w:rsidRDefault="00857FDD" w:rsidP="00857FDD">
            <w:pPr>
              <w:pStyle w:val="afb"/>
              <w:jc w:val="center"/>
            </w:pPr>
          </w:p>
        </w:tc>
      </w:tr>
      <w:tr w:rsidR="007969D5" w:rsidRPr="00804BE9" w:rsidTr="00396A9A">
        <w:trPr>
          <w:jc w:val="center"/>
        </w:trPr>
        <w:tc>
          <w:tcPr>
            <w:tcW w:w="949" w:type="dxa"/>
            <w:vAlign w:val="bottom"/>
          </w:tcPr>
          <w:p w:rsidR="007969D5" w:rsidRPr="00804BE9" w:rsidRDefault="00957253" w:rsidP="00050A6A">
            <w:pPr>
              <w:jc w:val="center"/>
              <w:rPr>
                <w:color w:val="000000"/>
              </w:rPr>
            </w:pPr>
            <w:r>
              <w:rPr>
                <w:color w:val="000000"/>
              </w:rPr>
              <w:t>105</w:t>
            </w:r>
          </w:p>
        </w:tc>
        <w:tc>
          <w:tcPr>
            <w:tcW w:w="2126" w:type="dxa"/>
            <w:vAlign w:val="bottom"/>
          </w:tcPr>
          <w:p w:rsidR="007969D5" w:rsidRPr="000F33ED" w:rsidRDefault="00957253" w:rsidP="00050A6A">
            <w:pPr>
              <w:jc w:val="center"/>
              <w:rPr>
                <w:color w:val="000000"/>
                <w:highlight w:val="yellow"/>
              </w:rPr>
            </w:pPr>
            <w:r w:rsidRPr="00957253">
              <w:rPr>
                <w:color w:val="000000"/>
              </w:rPr>
              <w:t>516269.32</w:t>
            </w:r>
          </w:p>
        </w:tc>
        <w:tc>
          <w:tcPr>
            <w:tcW w:w="2137" w:type="dxa"/>
            <w:vAlign w:val="bottom"/>
          </w:tcPr>
          <w:p w:rsidR="007969D5" w:rsidRPr="000F33ED" w:rsidRDefault="00957253" w:rsidP="00050A6A">
            <w:pPr>
              <w:jc w:val="center"/>
              <w:rPr>
                <w:color w:val="000000"/>
                <w:highlight w:val="yellow"/>
              </w:rPr>
            </w:pPr>
            <w:r w:rsidRPr="00957253">
              <w:rPr>
                <w:color w:val="000000"/>
              </w:rPr>
              <w:t>1305221.38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957253" w:rsidP="00050A6A">
            <w:pPr>
              <w:jc w:val="center"/>
              <w:rPr>
                <w:color w:val="000000"/>
              </w:rPr>
            </w:pPr>
            <w:r>
              <w:rPr>
                <w:color w:val="000000"/>
              </w:rPr>
              <w:t>108</w:t>
            </w:r>
          </w:p>
        </w:tc>
        <w:tc>
          <w:tcPr>
            <w:tcW w:w="2126" w:type="dxa"/>
            <w:vAlign w:val="bottom"/>
          </w:tcPr>
          <w:p w:rsidR="007969D5" w:rsidRPr="000F33ED" w:rsidRDefault="00957253" w:rsidP="00050A6A">
            <w:pPr>
              <w:jc w:val="center"/>
              <w:rPr>
                <w:color w:val="000000"/>
                <w:highlight w:val="yellow"/>
              </w:rPr>
            </w:pPr>
            <w:r w:rsidRPr="00957253">
              <w:rPr>
                <w:color w:val="000000"/>
              </w:rPr>
              <w:t>516265.26</w:t>
            </w:r>
          </w:p>
        </w:tc>
        <w:tc>
          <w:tcPr>
            <w:tcW w:w="2137" w:type="dxa"/>
            <w:vAlign w:val="bottom"/>
          </w:tcPr>
          <w:p w:rsidR="007969D5" w:rsidRPr="000F33ED" w:rsidRDefault="00957253" w:rsidP="00050A6A">
            <w:pPr>
              <w:jc w:val="center"/>
              <w:rPr>
                <w:color w:val="000000"/>
                <w:highlight w:val="yellow"/>
              </w:rPr>
            </w:pPr>
            <w:r w:rsidRPr="00957253">
              <w:rPr>
                <w:color w:val="000000"/>
              </w:rPr>
              <w:t>1305224.37</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109</w:t>
            </w:r>
          </w:p>
        </w:tc>
        <w:tc>
          <w:tcPr>
            <w:tcW w:w="2126" w:type="dxa"/>
            <w:vAlign w:val="bottom"/>
          </w:tcPr>
          <w:p w:rsidR="007969D5" w:rsidRPr="00804BE9" w:rsidRDefault="007969D5" w:rsidP="00050A6A">
            <w:pPr>
              <w:jc w:val="center"/>
              <w:rPr>
                <w:color w:val="000000"/>
              </w:rPr>
            </w:pPr>
            <w:r w:rsidRPr="00804BE9">
              <w:rPr>
                <w:color w:val="000000"/>
              </w:rPr>
              <w:t>516257.44</w:t>
            </w:r>
          </w:p>
        </w:tc>
        <w:tc>
          <w:tcPr>
            <w:tcW w:w="2137" w:type="dxa"/>
            <w:vAlign w:val="bottom"/>
          </w:tcPr>
          <w:p w:rsidR="007969D5" w:rsidRPr="00804BE9" w:rsidRDefault="007969D5" w:rsidP="00050A6A">
            <w:pPr>
              <w:jc w:val="center"/>
              <w:rPr>
                <w:color w:val="000000"/>
              </w:rPr>
            </w:pPr>
            <w:r w:rsidRPr="00804BE9">
              <w:rPr>
                <w:color w:val="000000"/>
              </w:rPr>
              <w:t>1305269.41</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110</w:t>
            </w:r>
          </w:p>
        </w:tc>
        <w:tc>
          <w:tcPr>
            <w:tcW w:w="2126" w:type="dxa"/>
            <w:vAlign w:val="bottom"/>
          </w:tcPr>
          <w:p w:rsidR="007969D5" w:rsidRPr="00804BE9" w:rsidRDefault="007969D5" w:rsidP="00050A6A">
            <w:pPr>
              <w:jc w:val="center"/>
              <w:rPr>
                <w:color w:val="000000"/>
              </w:rPr>
            </w:pPr>
            <w:r w:rsidRPr="00804BE9">
              <w:rPr>
                <w:color w:val="000000"/>
              </w:rPr>
              <w:t>516254.92</w:t>
            </w:r>
          </w:p>
        </w:tc>
        <w:tc>
          <w:tcPr>
            <w:tcW w:w="2137" w:type="dxa"/>
            <w:vAlign w:val="bottom"/>
          </w:tcPr>
          <w:p w:rsidR="007969D5" w:rsidRPr="00804BE9" w:rsidRDefault="007969D5" w:rsidP="00050A6A">
            <w:pPr>
              <w:jc w:val="center"/>
              <w:rPr>
                <w:color w:val="000000"/>
              </w:rPr>
            </w:pPr>
            <w:r w:rsidRPr="00804BE9">
              <w:rPr>
                <w:color w:val="000000"/>
              </w:rPr>
              <w:t>1305283.94</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111</w:t>
            </w:r>
          </w:p>
        </w:tc>
        <w:tc>
          <w:tcPr>
            <w:tcW w:w="2126" w:type="dxa"/>
            <w:vAlign w:val="bottom"/>
          </w:tcPr>
          <w:p w:rsidR="007969D5" w:rsidRPr="00804BE9" w:rsidRDefault="007969D5" w:rsidP="00050A6A">
            <w:pPr>
              <w:jc w:val="center"/>
              <w:rPr>
                <w:color w:val="000000"/>
              </w:rPr>
            </w:pPr>
            <w:r w:rsidRPr="00804BE9">
              <w:rPr>
                <w:color w:val="000000"/>
              </w:rPr>
              <w:t>516242.08</w:t>
            </w:r>
          </w:p>
        </w:tc>
        <w:tc>
          <w:tcPr>
            <w:tcW w:w="2137" w:type="dxa"/>
            <w:vAlign w:val="bottom"/>
          </w:tcPr>
          <w:p w:rsidR="007969D5" w:rsidRPr="00804BE9" w:rsidRDefault="007969D5" w:rsidP="00050A6A">
            <w:pPr>
              <w:jc w:val="center"/>
              <w:rPr>
                <w:color w:val="000000"/>
              </w:rPr>
            </w:pPr>
            <w:r w:rsidRPr="00804BE9">
              <w:rPr>
                <w:color w:val="000000"/>
              </w:rPr>
              <w:t>1305357.97</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112</w:t>
            </w:r>
          </w:p>
        </w:tc>
        <w:tc>
          <w:tcPr>
            <w:tcW w:w="2126" w:type="dxa"/>
            <w:vAlign w:val="bottom"/>
          </w:tcPr>
          <w:p w:rsidR="007969D5" w:rsidRPr="00804BE9" w:rsidRDefault="007969D5" w:rsidP="00050A6A">
            <w:pPr>
              <w:jc w:val="center"/>
              <w:rPr>
                <w:color w:val="000000"/>
              </w:rPr>
            </w:pPr>
            <w:r w:rsidRPr="00804BE9">
              <w:rPr>
                <w:color w:val="000000"/>
              </w:rPr>
              <w:t>516239.64</w:t>
            </w:r>
          </w:p>
        </w:tc>
        <w:tc>
          <w:tcPr>
            <w:tcW w:w="2137" w:type="dxa"/>
            <w:vAlign w:val="bottom"/>
          </w:tcPr>
          <w:p w:rsidR="007969D5" w:rsidRPr="00804BE9" w:rsidRDefault="007969D5" w:rsidP="00050A6A">
            <w:pPr>
              <w:jc w:val="center"/>
              <w:rPr>
                <w:color w:val="000000"/>
              </w:rPr>
            </w:pPr>
            <w:r w:rsidRPr="00804BE9">
              <w:rPr>
                <w:color w:val="000000"/>
              </w:rPr>
              <w:t>1305372.09</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0F33ED" w:rsidRDefault="007969D5" w:rsidP="00050A6A">
            <w:pPr>
              <w:jc w:val="center"/>
              <w:rPr>
                <w:color w:val="000000"/>
              </w:rPr>
            </w:pPr>
            <w:r w:rsidRPr="000F33ED">
              <w:rPr>
                <w:color w:val="000000"/>
              </w:rPr>
              <w:t>117</w:t>
            </w:r>
          </w:p>
        </w:tc>
        <w:tc>
          <w:tcPr>
            <w:tcW w:w="2126" w:type="dxa"/>
            <w:vAlign w:val="bottom"/>
          </w:tcPr>
          <w:p w:rsidR="007969D5" w:rsidRPr="000F33ED" w:rsidRDefault="007969D5" w:rsidP="00857FDD">
            <w:pPr>
              <w:jc w:val="center"/>
              <w:rPr>
                <w:color w:val="000000"/>
              </w:rPr>
            </w:pPr>
            <w:r w:rsidRPr="000F33ED">
              <w:rPr>
                <w:color w:val="000000"/>
              </w:rPr>
              <w:t>516226.3</w:t>
            </w:r>
            <w:r w:rsidR="00857FDD" w:rsidRPr="000F33ED">
              <w:rPr>
                <w:color w:val="000000"/>
              </w:rPr>
              <w:t>1</w:t>
            </w:r>
          </w:p>
        </w:tc>
        <w:tc>
          <w:tcPr>
            <w:tcW w:w="2137" w:type="dxa"/>
            <w:vAlign w:val="bottom"/>
          </w:tcPr>
          <w:p w:rsidR="007969D5" w:rsidRPr="000F33ED" w:rsidRDefault="007969D5" w:rsidP="00050A6A">
            <w:pPr>
              <w:jc w:val="center"/>
              <w:rPr>
                <w:color w:val="000000"/>
              </w:rPr>
            </w:pPr>
            <w:r w:rsidRPr="000F33ED">
              <w:rPr>
                <w:color w:val="000000"/>
              </w:rPr>
              <w:t>1305369.95</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118</w:t>
            </w:r>
          </w:p>
        </w:tc>
        <w:tc>
          <w:tcPr>
            <w:tcW w:w="2126" w:type="dxa"/>
            <w:vAlign w:val="bottom"/>
          </w:tcPr>
          <w:p w:rsidR="007969D5" w:rsidRPr="00804BE9" w:rsidRDefault="007969D5" w:rsidP="00050A6A">
            <w:pPr>
              <w:jc w:val="center"/>
              <w:rPr>
                <w:color w:val="000000"/>
              </w:rPr>
            </w:pPr>
            <w:r w:rsidRPr="00804BE9">
              <w:rPr>
                <w:color w:val="000000"/>
              </w:rPr>
              <w:t>516233.12</w:t>
            </w:r>
          </w:p>
        </w:tc>
        <w:tc>
          <w:tcPr>
            <w:tcW w:w="2137" w:type="dxa"/>
            <w:vAlign w:val="bottom"/>
          </w:tcPr>
          <w:p w:rsidR="007969D5" w:rsidRPr="00804BE9" w:rsidRDefault="007969D5" w:rsidP="00050A6A">
            <w:pPr>
              <w:jc w:val="center"/>
              <w:rPr>
                <w:color w:val="000000"/>
              </w:rPr>
            </w:pPr>
            <w:r w:rsidRPr="00804BE9">
              <w:rPr>
                <w:color w:val="000000"/>
              </w:rPr>
              <w:t>1305324.60</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119</w:t>
            </w:r>
          </w:p>
        </w:tc>
        <w:tc>
          <w:tcPr>
            <w:tcW w:w="2126" w:type="dxa"/>
            <w:vAlign w:val="bottom"/>
          </w:tcPr>
          <w:p w:rsidR="007969D5" w:rsidRPr="00804BE9" w:rsidRDefault="007969D5" w:rsidP="00050A6A">
            <w:pPr>
              <w:jc w:val="center"/>
              <w:rPr>
                <w:color w:val="000000"/>
              </w:rPr>
            </w:pPr>
            <w:r w:rsidRPr="00804BE9">
              <w:rPr>
                <w:color w:val="000000"/>
              </w:rPr>
              <w:t>516239.50</w:t>
            </w:r>
          </w:p>
        </w:tc>
        <w:tc>
          <w:tcPr>
            <w:tcW w:w="2137" w:type="dxa"/>
            <w:vAlign w:val="bottom"/>
          </w:tcPr>
          <w:p w:rsidR="007969D5" w:rsidRPr="00804BE9" w:rsidRDefault="007969D5" w:rsidP="00050A6A">
            <w:pPr>
              <w:jc w:val="center"/>
              <w:rPr>
                <w:color w:val="000000"/>
              </w:rPr>
            </w:pPr>
            <w:r w:rsidRPr="00804BE9">
              <w:rPr>
                <w:color w:val="000000"/>
              </w:rPr>
              <w:t>1305282.18</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120</w:t>
            </w:r>
          </w:p>
        </w:tc>
        <w:tc>
          <w:tcPr>
            <w:tcW w:w="2126" w:type="dxa"/>
            <w:vAlign w:val="bottom"/>
          </w:tcPr>
          <w:p w:rsidR="007969D5" w:rsidRPr="00804BE9" w:rsidRDefault="007969D5" w:rsidP="00050A6A">
            <w:pPr>
              <w:jc w:val="center"/>
              <w:rPr>
                <w:color w:val="000000"/>
              </w:rPr>
            </w:pPr>
            <w:r w:rsidRPr="00804BE9">
              <w:rPr>
                <w:color w:val="000000"/>
              </w:rPr>
              <w:t>516245.70</w:t>
            </w:r>
          </w:p>
        </w:tc>
        <w:tc>
          <w:tcPr>
            <w:tcW w:w="2137" w:type="dxa"/>
            <w:vAlign w:val="bottom"/>
          </w:tcPr>
          <w:p w:rsidR="007969D5" w:rsidRPr="00804BE9" w:rsidRDefault="007969D5" w:rsidP="00050A6A">
            <w:pPr>
              <w:jc w:val="center"/>
              <w:rPr>
                <w:color w:val="000000"/>
              </w:rPr>
            </w:pPr>
            <w:r w:rsidRPr="00804BE9">
              <w:rPr>
                <w:color w:val="000000"/>
              </w:rPr>
              <w:t>1305240.95</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7969D5" w:rsidRPr="00804BE9" w:rsidTr="00396A9A">
        <w:trPr>
          <w:jc w:val="center"/>
        </w:trPr>
        <w:tc>
          <w:tcPr>
            <w:tcW w:w="949" w:type="dxa"/>
            <w:vAlign w:val="bottom"/>
          </w:tcPr>
          <w:p w:rsidR="007969D5" w:rsidRPr="00804BE9" w:rsidRDefault="007969D5" w:rsidP="00050A6A">
            <w:pPr>
              <w:jc w:val="center"/>
              <w:rPr>
                <w:color w:val="000000"/>
              </w:rPr>
            </w:pPr>
            <w:r w:rsidRPr="00804BE9">
              <w:rPr>
                <w:color w:val="000000"/>
              </w:rPr>
              <w:t>121</w:t>
            </w:r>
          </w:p>
        </w:tc>
        <w:tc>
          <w:tcPr>
            <w:tcW w:w="2126" w:type="dxa"/>
            <w:vAlign w:val="bottom"/>
          </w:tcPr>
          <w:p w:rsidR="007969D5" w:rsidRPr="00804BE9" w:rsidRDefault="007969D5" w:rsidP="00050A6A">
            <w:pPr>
              <w:jc w:val="center"/>
              <w:rPr>
                <w:color w:val="000000"/>
              </w:rPr>
            </w:pPr>
            <w:r w:rsidRPr="00804BE9">
              <w:rPr>
                <w:color w:val="000000"/>
              </w:rPr>
              <w:t>516251.67</w:t>
            </w:r>
          </w:p>
        </w:tc>
        <w:tc>
          <w:tcPr>
            <w:tcW w:w="2137" w:type="dxa"/>
            <w:vAlign w:val="bottom"/>
          </w:tcPr>
          <w:p w:rsidR="007969D5" w:rsidRPr="00804BE9" w:rsidRDefault="007969D5" w:rsidP="00050A6A">
            <w:pPr>
              <w:jc w:val="center"/>
              <w:rPr>
                <w:color w:val="000000"/>
              </w:rPr>
            </w:pPr>
            <w:r w:rsidRPr="00804BE9">
              <w:rPr>
                <w:color w:val="000000"/>
              </w:rPr>
              <w:t>1305201.27</w:t>
            </w:r>
          </w:p>
        </w:tc>
        <w:tc>
          <w:tcPr>
            <w:tcW w:w="1587" w:type="dxa"/>
            <w:vMerge/>
            <w:vAlign w:val="center"/>
          </w:tcPr>
          <w:p w:rsidR="007969D5" w:rsidRPr="00804BE9" w:rsidRDefault="007969D5" w:rsidP="007969D5">
            <w:pPr>
              <w:pStyle w:val="afb"/>
              <w:jc w:val="center"/>
            </w:pPr>
          </w:p>
        </w:tc>
        <w:tc>
          <w:tcPr>
            <w:tcW w:w="3686" w:type="dxa"/>
            <w:vMerge/>
            <w:vAlign w:val="center"/>
          </w:tcPr>
          <w:p w:rsidR="007969D5" w:rsidRPr="00804BE9" w:rsidRDefault="007969D5" w:rsidP="007969D5">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141</w:t>
            </w:r>
          </w:p>
        </w:tc>
        <w:tc>
          <w:tcPr>
            <w:tcW w:w="2126" w:type="dxa"/>
            <w:vAlign w:val="bottom"/>
          </w:tcPr>
          <w:p w:rsidR="00B373A3" w:rsidRPr="00804BE9" w:rsidRDefault="00B373A3" w:rsidP="00050A6A">
            <w:pPr>
              <w:jc w:val="center"/>
              <w:rPr>
                <w:color w:val="000000"/>
              </w:rPr>
            </w:pPr>
            <w:r w:rsidRPr="00804BE9">
              <w:rPr>
                <w:color w:val="000000"/>
              </w:rPr>
              <w:t>516167.46</w:t>
            </w:r>
          </w:p>
        </w:tc>
        <w:tc>
          <w:tcPr>
            <w:tcW w:w="2137" w:type="dxa"/>
            <w:vAlign w:val="bottom"/>
          </w:tcPr>
          <w:p w:rsidR="00B373A3" w:rsidRPr="00804BE9" w:rsidRDefault="00B373A3" w:rsidP="00050A6A">
            <w:pPr>
              <w:jc w:val="center"/>
              <w:rPr>
                <w:color w:val="000000"/>
              </w:rPr>
            </w:pPr>
            <w:r w:rsidRPr="00804BE9">
              <w:rPr>
                <w:color w:val="000000"/>
              </w:rPr>
              <w:t>1305191.06</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122</w:t>
            </w:r>
          </w:p>
        </w:tc>
        <w:tc>
          <w:tcPr>
            <w:tcW w:w="2126" w:type="dxa"/>
            <w:vAlign w:val="bottom"/>
          </w:tcPr>
          <w:p w:rsidR="00B373A3" w:rsidRPr="00804BE9" w:rsidRDefault="00B373A3" w:rsidP="00050A6A">
            <w:pPr>
              <w:jc w:val="center"/>
              <w:rPr>
                <w:color w:val="000000"/>
              </w:rPr>
            </w:pPr>
            <w:r w:rsidRPr="00804BE9">
              <w:rPr>
                <w:color w:val="000000"/>
              </w:rPr>
              <w:t>516168.71</w:t>
            </w:r>
          </w:p>
        </w:tc>
        <w:tc>
          <w:tcPr>
            <w:tcW w:w="2137" w:type="dxa"/>
            <w:vAlign w:val="bottom"/>
          </w:tcPr>
          <w:p w:rsidR="00B373A3" w:rsidRPr="00804BE9" w:rsidRDefault="00B373A3" w:rsidP="00050A6A">
            <w:pPr>
              <w:jc w:val="center"/>
              <w:rPr>
                <w:color w:val="000000"/>
              </w:rPr>
            </w:pPr>
            <w:r w:rsidRPr="00804BE9">
              <w:rPr>
                <w:color w:val="000000"/>
              </w:rPr>
              <w:t>1305181.85</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143</w:t>
            </w:r>
          </w:p>
        </w:tc>
        <w:tc>
          <w:tcPr>
            <w:tcW w:w="2126" w:type="dxa"/>
            <w:vAlign w:val="bottom"/>
          </w:tcPr>
          <w:p w:rsidR="00B373A3" w:rsidRPr="00804BE9" w:rsidRDefault="00B373A3" w:rsidP="00050A6A">
            <w:pPr>
              <w:jc w:val="center"/>
              <w:rPr>
                <w:color w:val="000000"/>
              </w:rPr>
            </w:pPr>
            <w:r w:rsidRPr="00804BE9">
              <w:rPr>
                <w:color w:val="000000"/>
              </w:rPr>
              <w:t>516155.04</w:t>
            </w:r>
          </w:p>
        </w:tc>
        <w:tc>
          <w:tcPr>
            <w:tcW w:w="2137" w:type="dxa"/>
            <w:vAlign w:val="bottom"/>
          </w:tcPr>
          <w:p w:rsidR="00B373A3" w:rsidRPr="00804BE9" w:rsidRDefault="00B373A3" w:rsidP="00050A6A">
            <w:pPr>
              <w:jc w:val="center"/>
              <w:rPr>
                <w:color w:val="000000"/>
              </w:rPr>
            </w:pPr>
            <w:r w:rsidRPr="00804BE9">
              <w:rPr>
                <w:color w:val="000000"/>
              </w:rPr>
              <w:t>1305179.89</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144</w:t>
            </w:r>
          </w:p>
        </w:tc>
        <w:tc>
          <w:tcPr>
            <w:tcW w:w="2126" w:type="dxa"/>
            <w:vAlign w:val="bottom"/>
          </w:tcPr>
          <w:p w:rsidR="00B373A3" w:rsidRPr="00804BE9" w:rsidRDefault="00B373A3" w:rsidP="00050A6A">
            <w:pPr>
              <w:jc w:val="center"/>
              <w:rPr>
                <w:color w:val="000000"/>
              </w:rPr>
            </w:pPr>
            <w:r w:rsidRPr="00804BE9">
              <w:rPr>
                <w:color w:val="000000"/>
              </w:rPr>
              <w:t>516081.05</w:t>
            </w:r>
          </w:p>
        </w:tc>
        <w:tc>
          <w:tcPr>
            <w:tcW w:w="2137" w:type="dxa"/>
            <w:vAlign w:val="bottom"/>
          </w:tcPr>
          <w:p w:rsidR="00B373A3" w:rsidRPr="00804BE9" w:rsidRDefault="00B373A3" w:rsidP="00050A6A">
            <w:pPr>
              <w:jc w:val="center"/>
              <w:rPr>
                <w:color w:val="000000"/>
              </w:rPr>
            </w:pPr>
            <w:r w:rsidRPr="00804BE9">
              <w:rPr>
                <w:color w:val="000000"/>
              </w:rPr>
              <w:t>1305169.98</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145</w:t>
            </w:r>
          </w:p>
        </w:tc>
        <w:tc>
          <w:tcPr>
            <w:tcW w:w="2126" w:type="dxa"/>
            <w:vAlign w:val="bottom"/>
          </w:tcPr>
          <w:p w:rsidR="00B373A3" w:rsidRPr="00804BE9" w:rsidRDefault="00B373A3" w:rsidP="00050A6A">
            <w:pPr>
              <w:jc w:val="center"/>
              <w:rPr>
                <w:color w:val="000000"/>
              </w:rPr>
            </w:pPr>
            <w:r w:rsidRPr="00804BE9">
              <w:rPr>
                <w:color w:val="000000"/>
              </w:rPr>
              <w:t>516079.33</w:t>
            </w:r>
          </w:p>
        </w:tc>
        <w:tc>
          <w:tcPr>
            <w:tcW w:w="2137" w:type="dxa"/>
            <w:vAlign w:val="bottom"/>
          </w:tcPr>
          <w:p w:rsidR="00B373A3" w:rsidRPr="00804BE9" w:rsidRDefault="00B373A3" w:rsidP="00050A6A">
            <w:pPr>
              <w:jc w:val="center"/>
              <w:rPr>
                <w:color w:val="000000"/>
              </w:rPr>
            </w:pPr>
            <w:r w:rsidRPr="00804BE9">
              <w:rPr>
                <w:color w:val="000000"/>
              </w:rPr>
              <w:t>1305187.28</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130</w:t>
            </w:r>
          </w:p>
        </w:tc>
        <w:tc>
          <w:tcPr>
            <w:tcW w:w="2126" w:type="dxa"/>
            <w:vAlign w:val="bottom"/>
          </w:tcPr>
          <w:p w:rsidR="00B373A3" w:rsidRPr="00804BE9" w:rsidRDefault="00B373A3" w:rsidP="00050A6A">
            <w:pPr>
              <w:jc w:val="center"/>
              <w:rPr>
                <w:color w:val="000000"/>
              </w:rPr>
            </w:pPr>
            <w:r w:rsidRPr="00804BE9">
              <w:rPr>
                <w:color w:val="000000"/>
              </w:rPr>
              <w:t>516070.98</w:t>
            </w:r>
          </w:p>
        </w:tc>
        <w:tc>
          <w:tcPr>
            <w:tcW w:w="2137" w:type="dxa"/>
            <w:vAlign w:val="bottom"/>
          </w:tcPr>
          <w:p w:rsidR="00B373A3" w:rsidRPr="00804BE9" w:rsidRDefault="00B373A3" w:rsidP="00050A6A">
            <w:pPr>
              <w:jc w:val="center"/>
              <w:rPr>
                <w:color w:val="000000"/>
              </w:rPr>
            </w:pPr>
            <w:r w:rsidRPr="00804BE9">
              <w:rPr>
                <w:color w:val="000000"/>
              </w:rPr>
              <w:t>1305186.33</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147</w:t>
            </w:r>
          </w:p>
        </w:tc>
        <w:tc>
          <w:tcPr>
            <w:tcW w:w="2126" w:type="dxa"/>
            <w:vAlign w:val="bottom"/>
          </w:tcPr>
          <w:p w:rsidR="00B373A3" w:rsidRPr="00804BE9" w:rsidRDefault="00B373A3" w:rsidP="00050A6A">
            <w:pPr>
              <w:jc w:val="center"/>
              <w:rPr>
                <w:color w:val="000000"/>
              </w:rPr>
            </w:pPr>
            <w:r w:rsidRPr="00804BE9">
              <w:rPr>
                <w:color w:val="000000"/>
              </w:rPr>
              <w:t>516069.53</w:t>
            </w:r>
          </w:p>
        </w:tc>
        <w:tc>
          <w:tcPr>
            <w:tcW w:w="2137" w:type="dxa"/>
            <w:vAlign w:val="bottom"/>
          </w:tcPr>
          <w:p w:rsidR="00B373A3" w:rsidRPr="00804BE9" w:rsidRDefault="00B373A3" w:rsidP="00050A6A">
            <w:pPr>
              <w:jc w:val="center"/>
              <w:rPr>
                <w:color w:val="000000"/>
              </w:rPr>
            </w:pPr>
            <w:r w:rsidRPr="00804BE9">
              <w:rPr>
                <w:color w:val="000000"/>
              </w:rPr>
              <w:t>1305199.06</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148</w:t>
            </w:r>
          </w:p>
        </w:tc>
        <w:tc>
          <w:tcPr>
            <w:tcW w:w="2126" w:type="dxa"/>
            <w:vAlign w:val="bottom"/>
          </w:tcPr>
          <w:p w:rsidR="00B373A3" w:rsidRPr="00804BE9" w:rsidRDefault="00B373A3" w:rsidP="00050A6A">
            <w:pPr>
              <w:jc w:val="center"/>
              <w:rPr>
                <w:color w:val="000000"/>
              </w:rPr>
            </w:pPr>
            <w:r w:rsidRPr="00804BE9">
              <w:rPr>
                <w:color w:val="000000"/>
              </w:rPr>
              <w:t>516060.07</w:t>
            </w:r>
          </w:p>
        </w:tc>
        <w:tc>
          <w:tcPr>
            <w:tcW w:w="2137" w:type="dxa"/>
            <w:vAlign w:val="bottom"/>
          </w:tcPr>
          <w:p w:rsidR="00B373A3" w:rsidRPr="00804BE9" w:rsidRDefault="00B373A3" w:rsidP="00050A6A">
            <w:pPr>
              <w:jc w:val="center"/>
              <w:rPr>
                <w:color w:val="000000"/>
              </w:rPr>
            </w:pPr>
            <w:r w:rsidRPr="00804BE9">
              <w:rPr>
                <w:color w:val="000000"/>
              </w:rPr>
              <w:t>1305317.23</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149</w:t>
            </w:r>
          </w:p>
        </w:tc>
        <w:tc>
          <w:tcPr>
            <w:tcW w:w="2126" w:type="dxa"/>
            <w:vAlign w:val="bottom"/>
          </w:tcPr>
          <w:p w:rsidR="00B373A3" w:rsidRPr="00804BE9" w:rsidRDefault="00B373A3" w:rsidP="00050A6A">
            <w:pPr>
              <w:jc w:val="center"/>
              <w:rPr>
                <w:color w:val="000000"/>
              </w:rPr>
            </w:pPr>
            <w:r w:rsidRPr="00804BE9">
              <w:rPr>
                <w:color w:val="000000"/>
              </w:rPr>
              <w:t>516058.52</w:t>
            </w:r>
          </w:p>
        </w:tc>
        <w:tc>
          <w:tcPr>
            <w:tcW w:w="2137" w:type="dxa"/>
            <w:vAlign w:val="bottom"/>
          </w:tcPr>
          <w:p w:rsidR="00B373A3" w:rsidRPr="00804BE9" w:rsidRDefault="00B373A3" w:rsidP="00050A6A">
            <w:pPr>
              <w:jc w:val="center"/>
              <w:rPr>
                <w:color w:val="000000"/>
              </w:rPr>
            </w:pPr>
            <w:r w:rsidRPr="00804BE9">
              <w:rPr>
                <w:color w:val="000000"/>
              </w:rPr>
              <w:t>1305330.31</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207</w:t>
            </w:r>
          </w:p>
        </w:tc>
        <w:tc>
          <w:tcPr>
            <w:tcW w:w="2126" w:type="dxa"/>
            <w:vAlign w:val="bottom"/>
          </w:tcPr>
          <w:p w:rsidR="00B373A3" w:rsidRPr="00804BE9" w:rsidRDefault="00B373A3" w:rsidP="00050A6A">
            <w:pPr>
              <w:jc w:val="center"/>
              <w:rPr>
                <w:color w:val="000000"/>
              </w:rPr>
            </w:pPr>
            <w:r w:rsidRPr="00804BE9">
              <w:rPr>
                <w:color w:val="000000"/>
              </w:rPr>
              <w:t>516057.67</w:t>
            </w:r>
          </w:p>
        </w:tc>
        <w:tc>
          <w:tcPr>
            <w:tcW w:w="2137" w:type="dxa"/>
            <w:vAlign w:val="bottom"/>
          </w:tcPr>
          <w:p w:rsidR="00B373A3" w:rsidRPr="00804BE9" w:rsidRDefault="00B373A3" w:rsidP="00050A6A">
            <w:pPr>
              <w:jc w:val="center"/>
              <w:rPr>
                <w:color w:val="000000"/>
              </w:rPr>
            </w:pPr>
            <w:r w:rsidRPr="00804BE9">
              <w:rPr>
                <w:color w:val="000000"/>
              </w:rPr>
              <w:t>1305337.25</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150</w:t>
            </w:r>
          </w:p>
        </w:tc>
        <w:tc>
          <w:tcPr>
            <w:tcW w:w="2126" w:type="dxa"/>
            <w:vAlign w:val="bottom"/>
          </w:tcPr>
          <w:p w:rsidR="00B373A3" w:rsidRPr="00804BE9" w:rsidRDefault="00B373A3" w:rsidP="00050A6A">
            <w:pPr>
              <w:jc w:val="center"/>
              <w:rPr>
                <w:color w:val="000000"/>
              </w:rPr>
            </w:pPr>
            <w:r w:rsidRPr="00804BE9">
              <w:rPr>
                <w:color w:val="000000"/>
              </w:rPr>
              <w:t>516056.50</w:t>
            </w:r>
          </w:p>
        </w:tc>
        <w:tc>
          <w:tcPr>
            <w:tcW w:w="2137" w:type="dxa"/>
            <w:vAlign w:val="bottom"/>
          </w:tcPr>
          <w:p w:rsidR="00B373A3" w:rsidRPr="00804BE9" w:rsidRDefault="00B373A3" w:rsidP="00050A6A">
            <w:pPr>
              <w:jc w:val="center"/>
              <w:rPr>
                <w:color w:val="000000"/>
              </w:rPr>
            </w:pPr>
            <w:r w:rsidRPr="00804BE9">
              <w:rPr>
                <w:color w:val="000000"/>
              </w:rPr>
              <w:t>1305346.82</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151</w:t>
            </w:r>
          </w:p>
        </w:tc>
        <w:tc>
          <w:tcPr>
            <w:tcW w:w="2126" w:type="dxa"/>
            <w:vAlign w:val="bottom"/>
          </w:tcPr>
          <w:p w:rsidR="00B373A3" w:rsidRPr="00804BE9" w:rsidRDefault="00B373A3" w:rsidP="00050A6A">
            <w:pPr>
              <w:jc w:val="center"/>
              <w:rPr>
                <w:color w:val="000000"/>
              </w:rPr>
            </w:pPr>
            <w:r w:rsidRPr="00804BE9">
              <w:rPr>
                <w:color w:val="000000"/>
              </w:rPr>
              <w:t>516049.25</w:t>
            </w:r>
          </w:p>
        </w:tc>
        <w:tc>
          <w:tcPr>
            <w:tcW w:w="2137" w:type="dxa"/>
            <w:vAlign w:val="bottom"/>
          </w:tcPr>
          <w:p w:rsidR="00B373A3" w:rsidRPr="00804BE9" w:rsidRDefault="00B373A3" w:rsidP="00050A6A">
            <w:pPr>
              <w:jc w:val="center"/>
              <w:rPr>
                <w:color w:val="000000"/>
              </w:rPr>
            </w:pPr>
            <w:r w:rsidRPr="00804BE9">
              <w:rPr>
                <w:color w:val="000000"/>
              </w:rPr>
              <w:t>1305345.85</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152</w:t>
            </w:r>
          </w:p>
        </w:tc>
        <w:tc>
          <w:tcPr>
            <w:tcW w:w="2126" w:type="dxa"/>
            <w:vAlign w:val="bottom"/>
          </w:tcPr>
          <w:p w:rsidR="00B373A3" w:rsidRPr="00804BE9" w:rsidRDefault="00B373A3" w:rsidP="00050A6A">
            <w:pPr>
              <w:jc w:val="center"/>
              <w:rPr>
                <w:color w:val="000000"/>
              </w:rPr>
            </w:pPr>
            <w:r w:rsidRPr="00804BE9">
              <w:rPr>
                <w:color w:val="000000"/>
              </w:rPr>
              <w:t>516053.05</w:t>
            </w:r>
          </w:p>
        </w:tc>
        <w:tc>
          <w:tcPr>
            <w:tcW w:w="2137" w:type="dxa"/>
            <w:vAlign w:val="bottom"/>
          </w:tcPr>
          <w:p w:rsidR="00B373A3" w:rsidRPr="00804BE9" w:rsidRDefault="00B373A3" w:rsidP="00050A6A">
            <w:pPr>
              <w:jc w:val="center"/>
              <w:rPr>
                <w:color w:val="000000"/>
              </w:rPr>
            </w:pPr>
            <w:r w:rsidRPr="00804BE9">
              <w:rPr>
                <w:color w:val="000000"/>
              </w:rPr>
              <w:t>1305307.82</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153</w:t>
            </w:r>
          </w:p>
        </w:tc>
        <w:tc>
          <w:tcPr>
            <w:tcW w:w="2126" w:type="dxa"/>
            <w:vAlign w:val="bottom"/>
          </w:tcPr>
          <w:p w:rsidR="00B373A3" w:rsidRPr="00804BE9" w:rsidRDefault="00B373A3" w:rsidP="00050A6A">
            <w:pPr>
              <w:jc w:val="center"/>
              <w:rPr>
                <w:color w:val="000000"/>
              </w:rPr>
            </w:pPr>
            <w:r w:rsidRPr="00804BE9">
              <w:rPr>
                <w:color w:val="000000"/>
              </w:rPr>
              <w:t>516062.83</w:t>
            </w:r>
          </w:p>
        </w:tc>
        <w:tc>
          <w:tcPr>
            <w:tcW w:w="2137" w:type="dxa"/>
            <w:vAlign w:val="bottom"/>
          </w:tcPr>
          <w:p w:rsidR="00B373A3" w:rsidRPr="00804BE9" w:rsidRDefault="00B373A3" w:rsidP="00050A6A">
            <w:pPr>
              <w:jc w:val="center"/>
              <w:rPr>
                <w:color w:val="000000"/>
              </w:rPr>
            </w:pPr>
            <w:r w:rsidRPr="00804BE9">
              <w:rPr>
                <w:color w:val="000000"/>
              </w:rPr>
              <w:t>1305209.88</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B373A3" w:rsidRPr="00804BE9" w:rsidTr="00396A9A">
        <w:trPr>
          <w:jc w:val="center"/>
        </w:trPr>
        <w:tc>
          <w:tcPr>
            <w:tcW w:w="949" w:type="dxa"/>
            <w:vAlign w:val="bottom"/>
          </w:tcPr>
          <w:p w:rsidR="00B373A3" w:rsidRPr="00804BE9" w:rsidRDefault="00B373A3" w:rsidP="00050A6A">
            <w:pPr>
              <w:jc w:val="center"/>
              <w:rPr>
                <w:color w:val="000000"/>
              </w:rPr>
            </w:pPr>
            <w:r w:rsidRPr="00804BE9">
              <w:rPr>
                <w:color w:val="000000"/>
              </w:rPr>
              <w:t>154</w:t>
            </w:r>
          </w:p>
        </w:tc>
        <w:tc>
          <w:tcPr>
            <w:tcW w:w="2126" w:type="dxa"/>
            <w:vAlign w:val="bottom"/>
          </w:tcPr>
          <w:p w:rsidR="00B373A3" w:rsidRPr="00804BE9" w:rsidRDefault="00B373A3" w:rsidP="00050A6A">
            <w:pPr>
              <w:jc w:val="center"/>
              <w:rPr>
                <w:color w:val="000000"/>
              </w:rPr>
            </w:pPr>
            <w:r w:rsidRPr="00804BE9">
              <w:rPr>
                <w:color w:val="000000"/>
              </w:rPr>
              <w:t>516067.52</w:t>
            </w:r>
          </w:p>
        </w:tc>
        <w:tc>
          <w:tcPr>
            <w:tcW w:w="2137" w:type="dxa"/>
            <w:vAlign w:val="bottom"/>
          </w:tcPr>
          <w:p w:rsidR="00B373A3" w:rsidRPr="00804BE9" w:rsidRDefault="00B373A3" w:rsidP="00050A6A">
            <w:pPr>
              <w:jc w:val="center"/>
              <w:rPr>
                <w:color w:val="000000"/>
              </w:rPr>
            </w:pPr>
            <w:r w:rsidRPr="00804BE9">
              <w:rPr>
                <w:color w:val="000000"/>
              </w:rPr>
              <w:t>1305162.87</w:t>
            </w:r>
          </w:p>
        </w:tc>
        <w:tc>
          <w:tcPr>
            <w:tcW w:w="1587" w:type="dxa"/>
            <w:vMerge/>
            <w:vAlign w:val="center"/>
          </w:tcPr>
          <w:p w:rsidR="00B373A3" w:rsidRPr="00804BE9" w:rsidRDefault="00B373A3" w:rsidP="00B373A3">
            <w:pPr>
              <w:pStyle w:val="afb"/>
              <w:jc w:val="center"/>
            </w:pPr>
          </w:p>
        </w:tc>
        <w:tc>
          <w:tcPr>
            <w:tcW w:w="3686" w:type="dxa"/>
            <w:vMerge/>
            <w:vAlign w:val="center"/>
          </w:tcPr>
          <w:p w:rsidR="00B373A3" w:rsidRPr="00804BE9" w:rsidRDefault="00B373A3" w:rsidP="00B373A3">
            <w:pPr>
              <w:pStyle w:val="afb"/>
              <w:jc w:val="center"/>
            </w:pPr>
          </w:p>
        </w:tc>
      </w:tr>
      <w:tr w:rsidR="00D05D64" w:rsidRPr="00804BE9" w:rsidTr="00396A9A">
        <w:trPr>
          <w:jc w:val="center"/>
        </w:trPr>
        <w:tc>
          <w:tcPr>
            <w:tcW w:w="949" w:type="dxa"/>
            <w:vAlign w:val="bottom"/>
          </w:tcPr>
          <w:p w:rsidR="00D05D64" w:rsidRPr="00804BE9" w:rsidRDefault="00D05D64" w:rsidP="00050A6A">
            <w:pPr>
              <w:jc w:val="center"/>
              <w:rPr>
                <w:color w:val="000000"/>
              </w:rPr>
            </w:pPr>
            <w:r w:rsidRPr="00804BE9">
              <w:rPr>
                <w:color w:val="000000"/>
              </w:rPr>
              <w:t>129</w:t>
            </w:r>
          </w:p>
        </w:tc>
        <w:tc>
          <w:tcPr>
            <w:tcW w:w="2126" w:type="dxa"/>
            <w:vAlign w:val="bottom"/>
          </w:tcPr>
          <w:p w:rsidR="00D05D64" w:rsidRPr="00804BE9" w:rsidRDefault="00D05D64" w:rsidP="00050A6A">
            <w:pPr>
              <w:jc w:val="center"/>
              <w:rPr>
                <w:color w:val="000000"/>
              </w:rPr>
            </w:pPr>
            <w:r w:rsidRPr="00804BE9">
              <w:rPr>
                <w:color w:val="000000"/>
              </w:rPr>
              <w:t>516161.62</w:t>
            </w:r>
          </w:p>
        </w:tc>
        <w:tc>
          <w:tcPr>
            <w:tcW w:w="2137" w:type="dxa"/>
            <w:vAlign w:val="bottom"/>
          </w:tcPr>
          <w:p w:rsidR="00D05D64" w:rsidRPr="00804BE9" w:rsidRDefault="00D05D64" w:rsidP="00050A6A">
            <w:pPr>
              <w:jc w:val="center"/>
              <w:rPr>
                <w:color w:val="000000"/>
              </w:rPr>
            </w:pPr>
            <w:r w:rsidRPr="00804BE9">
              <w:rPr>
                <w:color w:val="000000"/>
              </w:rPr>
              <w:t>1305172.47</w:t>
            </w:r>
          </w:p>
        </w:tc>
        <w:tc>
          <w:tcPr>
            <w:tcW w:w="1587" w:type="dxa"/>
            <w:vMerge/>
            <w:vAlign w:val="center"/>
          </w:tcPr>
          <w:p w:rsidR="00D05D64" w:rsidRPr="00804BE9" w:rsidRDefault="00D05D64" w:rsidP="00D05D64">
            <w:pPr>
              <w:pStyle w:val="afb"/>
              <w:jc w:val="center"/>
            </w:pPr>
          </w:p>
        </w:tc>
        <w:tc>
          <w:tcPr>
            <w:tcW w:w="3686" w:type="dxa"/>
            <w:vMerge/>
            <w:vAlign w:val="center"/>
          </w:tcPr>
          <w:p w:rsidR="00D05D64" w:rsidRPr="00804BE9" w:rsidRDefault="00D05D64" w:rsidP="00D05D64">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123</w:t>
            </w:r>
          </w:p>
        </w:tc>
        <w:tc>
          <w:tcPr>
            <w:tcW w:w="2126" w:type="dxa"/>
            <w:vAlign w:val="bottom"/>
          </w:tcPr>
          <w:p w:rsidR="00E46A4C" w:rsidRPr="00804BE9" w:rsidRDefault="00E46A4C" w:rsidP="00050A6A">
            <w:pPr>
              <w:jc w:val="center"/>
              <w:rPr>
                <w:color w:val="000000"/>
              </w:rPr>
            </w:pPr>
            <w:r w:rsidRPr="00804BE9">
              <w:rPr>
                <w:color w:val="000000"/>
              </w:rPr>
              <w:t>516254.13</w:t>
            </w:r>
          </w:p>
        </w:tc>
        <w:tc>
          <w:tcPr>
            <w:tcW w:w="2137" w:type="dxa"/>
            <w:vAlign w:val="bottom"/>
          </w:tcPr>
          <w:p w:rsidR="00E46A4C" w:rsidRPr="00804BE9" w:rsidRDefault="00E46A4C" w:rsidP="00050A6A">
            <w:pPr>
              <w:jc w:val="center"/>
              <w:rPr>
                <w:color w:val="000000"/>
              </w:rPr>
            </w:pPr>
            <w:r w:rsidRPr="00804BE9">
              <w:rPr>
                <w:color w:val="000000"/>
              </w:rPr>
              <w:t>1305184.86</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124</w:t>
            </w:r>
          </w:p>
        </w:tc>
        <w:tc>
          <w:tcPr>
            <w:tcW w:w="2126" w:type="dxa"/>
            <w:vAlign w:val="bottom"/>
          </w:tcPr>
          <w:p w:rsidR="00E46A4C" w:rsidRPr="00804BE9" w:rsidRDefault="00E46A4C" w:rsidP="00050A6A">
            <w:pPr>
              <w:jc w:val="center"/>
              <w:rPr>
                <w:color w:val="000000"/>
              </w:rPr>
            </w:pPr>
            <w:r w:rsidRPr="00804BE9">
              <w:rPr>
                <w:color w:val="000000"/>
              </w:rPr>
              <w:t>516259.99</w:t>
            </w:r>
          </w:p>
        </w:tc>
        <w:tc>
          <w:tcPr>
            <w:tcW w:w="2137" w:type="dxa"/>
            <w:vAlign w:val="bottom"/>
          </w:tcPr>
          <w:p w:rsidR="00E46A4C" w:rsidRPr="00804BE9" w:rsidRDefault="00E46A4C" w:rsidP="00050A6A">
            <w:pPr>
              <w:jc w:val="center"/>
              <w:rPr>
                <w:color w:val="000000"/>
              </w:rPr>
            </w:pPr>
            <w:r w:rsidRPr="00804BE9">
              <w:rPr>
                <w:color w:val="000000"/>
              </w:rPr>
              <w:t>1305145.92</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BD0047" w:rsidRPr="00804BE9" w:rsidTr="00396A9A">
        <w:trPr>
          <w:jc w:val="center"/>
        </w:trPr>
        <w:tc>
          <w:tcPr>
            <w:tcW w:w="949" w:type="dxa"/>
            <w:vAlign w:val="bottom"/>
          </w:tcPr>
          <w:p w:rsidR="00BD0047" w:rsidRPr="00804BE9" w:rsidRDefault="00BD0047" w:rsidP="00BD0047">
            <w:pPr>
              <w:jc w:val="center"/>
              <w:rPr>
                <w:color w:val="000000"/>
              </w:rPr>
            </w:pPr>
            <w:r>
              <w:rPr>
                <w:color w:val="000000"/>
              </w:rPr>
              <w:t>104</w:t>
            </w:r>
          </w:p>
        </w:tc>
        <w:tc>
          <w:tcPr>
            <w:tcW w:w="2126" w:type="dxa"/>
            <w:vAlign w:val="bottom"/>
          </w:tcPr>
          <w:p w:rsidR="00BD0047" w:rsidRPr="000F33ED" w:rsidRDefault="00BD0047" w:rsidP="00BD0047">
            <w:pPr>
              <w:jc w:val="center"/>
              <w:rPr>
                <w:color w:val="000000"/>
                <w:highlight w:val="yellow"/>
              </w:rPr>
            </w:pPr>
            <w:r w:rsidRPr="00957253">
              <w:rPr>
                <w:color w:val="000000"/>
              </w:rPr>
              <w:t>516278.5</w:t>
            </w:r>
            <w:r>
              <w:rPr>
                <w:color w:val="000000"/>
              </w:rPr>
              <w:t>0</w:t>
            </w:r>
          </w:p>
        </w:tc>
        <w:tc>
          <w:tcPr>
            <w:tcW w:w="2137" w:type="dxa"/>
            <w:vAlign w:val="bottom"/>
          </w:tcPr>
          <w:p w:rsidR="00BD0047" w:rsidRPr="000F33ED" w:rsidRDefault="00BD0047" w:rsidP="00BD0047">
            <w:pPr>
              <w:jc w:val="center"/>
              <w:rPr>
                <w:color w:val="000000"/>
                <w:highlight w:val="yellow"/>
              </w:rPr>
            </w:pPr>
            <w:r w:rsidRPr="00957253">
              <w:rPr>
                <w:color w:val="000000"/>
              </w:rPr>
              <w:t>1305148.29</w:t>
            </w:r>
          </w:p>
        </w:tc>
        <w:tc>
          <w:tcPr>
            <w:tcW w:w="1587" w:type="dxa"/>
            <w:vMerge/>
            <w:vAlign w:val="center"/>
          </w:tcPr>
          <w:p w:rsidR="00BD0047" w:rsidRPr="00804BE9" w:rsidRDefault="00BD0047" w:rsidP="00BD0047">
            <w:pPr>
              <w:pStyle w:val="afb"/>
              <w:jc w:val="center"/>
            </w:pPr>
          </w:p>
        </w:tc>
        <w:tc>
          <w:tcPr>
            <w:tcW w:w="3686" w:type="dxa"/>
            <w:vMerge/>
            <w:vAlign w:val="center"/>
          </w:tcPr>
          <w:p w:rsidR="00BD0047" w:rsidRPr="00804BE9" w:rsidRDefault="00BD0047" w:rsidP="00BD0047">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:ЗУ3</w:t>
            </w:r>
            <w:r w:rsidR="0042169D">
              <w:t>2</w:t>
            </w:r>
          </w:p>
        </w:tc>
        <w:tc>
          <w:tcPr>
            <w:tcW w:w="1587" w:type="dxa"/>
            <w:vMerge w:val="restart"/>
            <w:vAlign w:val="center"/>
          </w:tcPr>
          <w:p w:rsidR="00B61A69" w:rsidRPr="00804BE9" w:rsidRDefault="00B61A69" w:rsidP="00B61A69">
            <w:pPr>
              <w:pStyle w:val="afb"/>
              <w:jc w:val="center"/>
            </w:pPr>
            <w:r w:rsidRPr="00804BE9">
              <w:t>0,3331</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78</w:t>
            </w:r>
          </w:p>
        </w:tc>
        <w:tc>
          <w:tcPr>
            <w:tcW w:w="2126" w:type="dxa"/>
            <w:vAlign w:val="bottom"/>
          </w:tcPr>
          <w:p w:rsidR="00E46A4C" w:rsidRPr="00804BE9" w:rsidRDefault="00E46A4C" w:rsidP="00050A6A">
            <w:pPr>
              <w:jc w:val="center"/>
              <w:rPr>
                <w:color w:val="000000"/>
              </w:rPr>
            </w:pPr>
            <w:r w:rsidRPr="00804BE9">
              <w:rPr>
                <w:color w:val="000000"/>
              </w:rPr>
              <w:t>516333.39</w:t>
            </w:r>
          </w:p>
        </w:tc>
        <w:tc>
          <w:tcPr>
            <w:tcW w:w="2137" w:type="dxa"/>
            <w:vAlign w:val="bottom"/>
          </w:tcPr>
          <w:p w:rsidR="00E46A4C" w:rsidRPr="00804BE9" w:rsidRDefault="00E46A4C" w:rsidP="00050A6A">
            <w:pPr>
              <w:jc w:val="center"/>
              <w:rPr>
                <w:color w:val="000000"/>
              </w:rPr>
            </w:pPr>
            <w:r w:rsidRPr="00804BE9">
              <w:rPr>
                <w:color w:val="000000"/>
              </w:rPr>
              <w:t>1</w:t>
            </w:r>
            <w:r w:rsidR="00F700AB">
              <w:rPr>
                <w:color w:val="000000"/>
              </w:rPr>
              <w:t xml:space="preserve"> </w:t>
            </w:r>
            <w:r w:rsidRPr="00804BE9">
              <w:rPr>
                <w:color w:val="000000"/>
              </w:rPr>
              <w:t>305433.31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79</w:t>
            </w:r>
          </w:p>
        </w:tc>
        <w:tc>
          <w:tcPr>
            <w:tcW w:w="2126" w:type="dxa"/>
            <w:vAlign w:val="bottom"/>
          </w:tcPr>
          <w:p w:rsidR="00E46A4C" w:rsidRPr="00804BE9" w:rsidRDefault="00E46A4C" w:rsidP="00050A6A">
            <w:pPr>
              <w:jc w:val="center"/>
              <w:rPr>
                <w:color w:val="000000"/>
              </w:rPr>
            </w:pPr>
            <w:r w:rsidRPr="00804BE9">
              <w:rPr>
                <w:color w:val="000000"/>
              </w:rPr>
              <w:t>516361.75</w:t>
            </w:r>
          </w:p>
        </w:tc>
        <w:tc>
          <w:tcPr>
            <w:tcW w:w="2137" w:type="dxa"/>
            <w:vAlign w:val="bottom"/>
          </w:tcPr>
          <w:p w:rsidR="00E46A4C" w:rsidRPr="00804BE9" w:rsidRDefault="00E46A4C" w:rsidP="00050A6A">
            <w:pPr>
              <w:jc w:val="center"/>
              <w:rPr>
                <w:color w:val="000000"/>
              </w:rPr>
            </w:pPr>
            <w:r w:rsidRPr="00804BE9">
              <w:rPr>
                <w:color w:val="000000"/>
              </w:rPr>
              <w:t>1305437.46</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80</w:t>
            </w:r>
          </w:p>
        </w:tc>
        <w:tc>
          <w:tcPr>
            <w:tcW w:w="2126" w:type="dxa"/>
            <w:vAlign w:val="bottom"/>
          </w:tcPr>
          <w:p w:rsidR="00E46A4C" w:rsidRPr="00804BE9" w:rsidRDefault="00E46A4C" w:rsidP="00050A6A">
            <w:pPr>
              <w:jc w:val="center"/>
              <w:rPr>
                <w:color w:val="000000"/>
              </w:rPr>
            </w:pPr>
            <w:r w:rsidRPr="00804BE9">
              <w:rPr>
                <w:color w:val="000000"/>
              </w:rPr>
              <w:t>516372.72</w:t>
            </w:r>
          </w:p>
        </w:tc>
        <w:tc>
          <w:tcPr>
            <w:tcW w:w="2137" w:type="dxa"/>
            <w:vAlign w:val="bottom"/>
          </w:tcPr>
          <w:p w:rsidR="00E46A4C" w:rsidRPr="00804BE9" w:rsidRDefault="00E46A4C" w:rsidP="00050A6A">
            <w:pPr>
              <w:jc w:val="center"/>
              <w:rPr>
                <w:color w:val="000000"/>
              </w:rPr>
            </w:pPr>
            <w:r w:rsidRPr="00804BE9">
              <w:rPr>
                <w:color w:val="000000"/>
              </w:rPr>
              <w:t>1305439.06</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81</w:t>
            </w:r>
          </w:p>
        </w:tc>
        <w:tc>
          <w:tcPr>
            <w:tcW w:w="2126" w:type="dxa"/>
            <w:vAlign w:val="bottom"/>
          </w:tcPr>
          <w:p w:rsidR="00E46A4C" w:rsidRPr="00804BE9" w:rsidRDefault="00E46A4C" w:rsidP="00050A6A">
            <w:pPr>
              <w:jc w:val="center"/>
              <w:rPr>
                <w:color w:val="000000"/>
              </w:rPr>
            </w:pPr>
            <w:r w:rsidRPr="00804BE9">
              <w:rPr>
                <w:color w:val="000000"/>
              </w:rPr>
              <w:t>516360.22</w:t>
            </w:r>
          </w:p>
        </w:tc>
        <w:tc>
          <w:tcPr>
            <w:tcW w:w="2137" w:type="dxa"/>
            <w:vAlign w:val="bottom"/>
          </w:tcPr>
          <w:p w:rsidR="00E46A4C" w:rsidRPr="00804BE9" w:rsidRDefault="00E46A4C" w:rsidP="00050A6A">
            <w:pPr>
              <w:jc w:val="center"/>
              <w:rPr>
                <w:color w:val="000000"/>
              </w:rPr>
            </w:pPr>
            <w:r w:rsidRPr="00804BE9">
              <w:rPr>
                <w:color w:val="000000"/>
              </w:rPr>
              <w:t>1305521.11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82</w:t>
            </w:r>
          </w:p>
        </w:tc>
        <w:tc>
          <w:tcPr>
            <w:tcW w:w="2126" w:type="dxa"/>
            <w:vAlign w:val="bottom"/>
          </w:tcPr>
          <w:p w:rsidR="00E46A4C" w:rsidRPr="00804BE9" w:rsidRDefault="00E46A4C" w:rsidP="00050A6A">
            <w:pPr>
              <w:jc w:val="center"/>
              <w:rPr>
                <w:color w:val="000000"/>
              </w:rPr>
            </w:pPr>
            <w:r w:rsidRPr="00804BE9">
              <w:rPr>
                <w:color w:val="000000"/>
              </w:rPr>
              <w:t>516319.85</w:t>
            </w:r>
          </w:p>
        </w:tc>
        <w:tc>
          <w:tcPr>
            <w:tcW w:w="2137" w:type="dxa"/>
            <w:vAlign w:val="bottom"/>
          </w:tcPr>
          <w:p w:rsidR="00E46A4C" w:rsidRPr="00804BE9" w:rsidRDefault="00E46A4C" w:rsidP="00050A6A">
            <w:pPr>
              <w:jc w:val="center"/>
              <w:rPr>
                <w:color w:val="000000"/>
              </w:rPr>
            </w:pPr>
            <w:r w:rsidRPr="00804BE9">
              <w:rPr>
                <w:color w:val="000000"/>
              </w:rPr>
              <w:t>1305514.37</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78</w:t>
            </w:r>
          </w:p>
        </w:tc>
        <w:tc>
          <w:tcPr>
            <w:tcW w:w="2126" w:type="dxa"/>
            <w:vAlign w:val="bottom"/>
          </w:tcPr>
          <w:p w:rsidR="00E46A4C" w:rsidRPr="00804BE9" w:rsidRDefault="00E46A4C" w:rsidP="00050A6A">
            <w:pPr>
              <w:jc w:val="center"/>
              <w:rPr>
                <w:color w:val="000000"/>
              </w:rPr>
            </w:pPr>
            <w:r w:rsidRPr="00804BE9">
              <w:rPr>
                <w:color w:val="000000"/>
              </w:rPr>
              <w:t>516333.39</w:t>
            </w:r>
          </w:p>
        </w:tc>
        <w:tc>
          <w:tcPr>
            <w:tcW w:w="2137" w:type="dxa"/>
            <w:vAlign w:val="bottom"/>
          </w:tcPr>
          <w:p w:rsidR="00E46A4C" w:rsidRPr="00804BE9" w:rsidRDefault="00E46A4C" w:rsidP="00050A6A">
            <w:pPr>
              <w:jc w:val="center"/>
              <w:rPr>
                <w:color w:val="000000"/>
              </w:rPr>
            </w:pPr>
            <w:r w:rsidRPr="00804BE9">
              <w:rPr>
                <w:color w:val="000000"/>
              </w:rPr>
              <w:t>1305433.31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:ЗУ3</w:t>
            </w:r>
            <w:r w:rsidR="0042169D">
              <w:t>3</w:t>
            </w:r>
          </w:p>
        </w:tc>
        <w:tc>
          <w:tcPr>
            <w:tcW w:w="1587" w:type="dxa"/>
            <w:vMerge w:val="restart"/>
            <w:vAlign w:val="center"/>
          </w:tcPr>
          <w:p w:rsidR="00B61A69" w:rsidRPr="00804BE9" w:rsidRDefault="00B61A69" w:rsidP="00B61A69">
            <w:pPr>
              <w:pStyle w:val="afb"/>
              <w:jc w:val="center"/>
            </w:pPr>
            <w:r w:rsidRPr="00804BE9">
              <w:t>0,4324</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75</w:t>
            </w:r>
          </w:p>
        </w:tc>
        <w:tc>
          <w:tcPr>
            <w:tcW w:w="2126" w:type="dxa"/>
            <w:vAlign w:val="bottom"/>
          </w:tcPr>
          <w:p w:rsidR="00E46A4C" w:rsidRPr="00804BE9" w:rsidRDefault="00E46A4C" w:rsidP="00050A6A">
            <w:pPr>
              <w:jc w:val="center"/>
              <w:rPr>
                <w:color w:val="000000"/>
              </w:rPr>
            </w:pPr>
            <w:r w:rsidRPr="00804BE9">
              <w:rPr>
                <w:color w:val="000000"/>
              </w:rPr>
              <w:t>516280.40</w:t>
            </w:r>
          </w:p>
        </w:tc>
        <w:tc>
          <w:tcPr>
            <w:tcW w:w="2137" w:type="dxa"/>
            <w:vAlign w:val="bottom"/>
          </w:tcPr>
          <w:p w:rsidR="00E46A4C" w:rsidRPr="00804BE9" w:rsidRDefault="00E46A4C" w:rsidP="00050A6A">
            <w:pPr>
              <w:jc w:val="center"/>
              <w:rPr>
                <w:color w:val="000000"/>
              </w:rPr>
            </w:pPr>
            <w:r w:rsidRPr="00804BE9">
              <w:rPr>
                <w:color w:val="000000"/>
              </w:rPr>
              <w:t>1305438.20</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lastRenderedPageBreak/>
              <w:t>76</w:t>
            </w:r>
          </w:p>
        </w:tc>
        <w:tc>
          <w:tcPr>
            <w:tcW w:w="2126" w:type="dxa"/>
            <w:vAlign w:val="bottom"/>
          </w:tcPr>
          <w:p w:rsidR="00E46A4C" w:rsidRPr="00804BE9" w:rsidRDefault="00E46A4C" w:rsidP="00050A6A">
            <w:pPr>
              <w:jc w:val="center"/>
              <w:rPr>
                <w:color w:val="000000"/>
              </w:rPr>
            </w:pPr>
            <w:r w:rsidRPr="00804BE9">
              <w:rPr>
                <w:color w:val="000000"/>
              </w:rPr>
              <w:t>516282.23</w:t>
            </w:r>
          </w:p>
        </w:tc>
        <w:tc>
          <w:tcPr>
            <w:tcW w:w="2137" w:type="dxa"/>
            <w:vAlign w:val="bottom"/>
          </w:tcPr>
          <w:p w:rsidR="00E46A4C" w:rsidRPr="00804BE9" w:rsidRDefault="00E46A4C" w:rsidP="00050A6A">
            <w:pPr>
              <w:jc w:val="center"/>
              <w:rPr>
                <w:color w:val="000000"/>
              </w:rPr>
            </w:pPr>
            <w:r w:rsidRPr="00804BE9">
              <w:rPr>
                <w:color w:val="000000"/>
              </w:rPr>
              <w:t>1305425.83</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77</w:t>
            </w:r>
          </w:p>
        </w:tc>
        <w:tc>
          <w:tcPr>
            <w:tcW w:w="2126" w:type="dxa"/>
            <w:vAlign w:val="bottom"/>
          </w:tcPr>
          <w:p w:rsidR="00E46A4C" w:rsidRPr="00804BE9" w:rsidRDefault="00E46A4C" w:rsidP="00050A6A">
            <w:pPr>
              <w:jc w:val="center"/>
              <w:rPr>
                <w:color w:val="000000"/>
              </w:rPr>
            </w:pPr>
            <w:r w:rsidRPr="00804BE9">
              <w:rPr>
                <w:color w:val="000000"/>
              </w:rPr>
              <w:t>516297.30</w:t>
            </w:r>
          </w:p>
        </w:tc>
        <w:tc>
          <w:tcPr>
            <w:tcW w:w="2137" w:type="dxa"/>
            <w:vAlign w:val="bottom"/>
          </w:tcPr>
          <w:p w:rsidR="00E46A4C" w:rsidRPr="00804BE9" w:rsidRDefault="00E46A4C" w:rsidP="00050A6A">
            <w:pPr>
              <w:jc w:val="center"/>
              <w:rPr>
                <w:color w:val="000000"/>
              </w:rPr>
            </w:pPr>
            <w:r w:rsidRPr="00804BE9">
              <w:rPr>
                <w:color w:val="000000"/>
              </w:rPr>
              <w:t>1305428.03</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78</w:t>
            </w:r>
          </w:p>
        </w:tc>
        <w:tc>
          <w:tcPr>
            <w:tcW w:w="2126" w:type="dxa"/>
            <w:vAlign w:val="bottom"/>
          </w:tcPr>
          <w:p w:rsidR="00E46A4C" w:rsidRPr="00804BE9" w:rsidRDefault="00E46A4C" w:rsidP="00050A6A">
            <w:pPr>
              <w:jc w:val="center"/>
              <w:rPr>
                <w:color w:val="000000"/>
              </w:rPr>
            </w:pPr>
            <w:r w:rsidRPr="00804BE9">
              <w:rPr>
                <w:color w:val="000000"/>
              </w:rPr>
              <w:t>516333.39</w:t>
            </w:r>
          </w:p>
        </w:tc>
        <w:tc>
          <w:tcPr>
            <w:tcW w:w="2137" w:type="dxa"/>
            <w:vAlign w:val="bottom"/>
          </w:tcPr>
          <w:p w:rsidR="00E46A4C" w:rsidRPr="00804BE9" w:rsidRDefault="00E46A4C" w:rsidP="00050A6A">
            <w:pPr>
              <w:jc w:val="center"/>
              <w:rPr>
                <w:color w:val="000000"/>
              </w:rPr>
            </w:pPr>
            <w:r w:rsidRPr="00804BE9">
              <w:rPr>
                <w:color w:val="000000"/>
              </w:rPr>
              <w:t>1305433.31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82</w:t>
            </w:r>
          </w:p>
        </w:tc>
        <w:tc>
          <w:tcPr>
            <w:tcW w:w="2126" w:type="dxa"/>
            <w:vAlign w:val="bottom"/>
          </w:tcPr>
          <w:p w:rsidR="00E46A4C" w:rsidRPr="00804BE9" w:rsidRDefault="00E46A4C" w:rsidP="00050A6A">
            <w:pPr>
              <w:jc w:val="center"/>
              <w:rPr>
                <w:color w:val="000000"/>
              </w:rPr>
            </w:pPr>
            <w:r w:rsidRPr="00804BE9">
              <w:rPr>
                <w:color w:val="000000"/>
              </w:rPr>
              <w:t>516319.85</w:t>
            </w:r>
          </w:p>
        </w:tc>
        <w:tc>
          <w:tcPr>
            <w:tcW w:w="2137" w:type="dxa"/>
            <w:vAlign w:val="bottom"/>
          </w:tcPr>
          <w:p w:rsidR="00E46A4C" w:rsidRPr="00804BE9" w:rsidRDefault="00E46A4C" w:rsidP="00050A6A">
            <w:pPr>
              <w:jc w:val="center"/>
              <w:rPr>
                <w:color w:val="000000"/>
              </w:rPr>
            </w:pPr>
            <w:r w:rsidRPr="00804BE9">
              <w:rPr>
                <w:color w:val="000000"/>
              </w:rPr>
              <w:t>1305514.37</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83</w:t>
            </w:r>
          </w:p>
        </w:tc>
        <w:tc>
          <w:tcPr>
            <w:tcW w:w="2126" w:type="dxa"/>
            <w:vAlign w:val="bottom"/>
          </w:tcPr>
          <w:p w:rsidR="00E46A4C" w:rsidRPr="00804BE9" w:rsidRDefault="00E46A4C" w:rsidP="00050A6A">
            <w:pPr>
              <w:jc w:val="center"/>
              <w:rPr>
                <w:color w:val="000000"/>
              </w:rPr>
            </w:pPr>
            <w:r w:rsidRPr="00804BE9">
              <w:rPr>
                <w:color w:val="000000"/>
              </w:rPr>
              <w:t>516265.63</w:t>
            </w:r>
          </w:p>
        </w:tc>
        <w:tc>
          <w:tcPr>
            <w:tcW w:w="2137" w:type="dxa"/>
            <w:vAlign w:val="bottom"/>
          </w:tcPr>
          <w:p w:rsidR="00E46A4C" w:rsidRPr="00804BE9" w:rsidRDefault="00E46A4C" w:rsidP="00050A6A">
            <w:pPr>
              <w:jc w:val="center"/>
              <w:rPr>
                <w:color w:val="000000"/>
              </w:rPr>
            </w:pPr>
            <w:r w:rsidRPr="00804BE9">
              <w:rPr>
                <w:color w:val="000000"/>
              </w:rPr>
              <w:t>1305505.31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75</w:t>
            </w:r>
          </w:p>
        </w:tc>
        <w:tc>
          <w:tcPr>
            <w:tcW w:w="2126" w:type="dxa"/>
            <w:vAlign w:val="bottom"/>
          </w:tcPr>
          <w:p w:rsidR="00E46A4C" w:rsidRPr="00804BE9" w:rsidRDefault="00E46A4C" w:rsidP="00050A6A">
            <w:pPr>
              <w:jc w:val="center"/>
              <w:rPr>
                <w:color w:val="000000"/>
              </w:rPr>
            </w:pPr>
            <w:r w:rsidRPr="00804BE9">
              <w:rPr>
                <w:color w:val="000000"/>
              </w:rPr>
              <w:t>516280.40</w:t>
            </w:r>
          </w:p>
        </w:tc>
        <w:tc>
          <w:tcPr>
            <w:tcW w:w="2137" w:type="dxa"/>
            <w:vAlign w:val="bottom"/>
          </w:tcPr>
          <w:p w:rsidR="00E46A4C" w:rsidRPr="00804BE9" w:rsidRDefault="00E46A4C" w:rsidP="00050A6A">
            <w:pPr>
              <w:jc w:val="center"/>
              <w:rPr>
                <w:color w:val="000000"/>
              </w:rPr>
            </w:pPr>
            <w:r w:rsidRPr="00804BE9">
              <w:rPr>
                <w:color w:val="000000"/>
              </w:rPr>
              <w:t>1305438.20</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:ЗУ3</w:t>
            </w:r>
            <w:r w:rsidR="0042169D">
              <w:t>4</w:t>
            </w:r>
          </w:p>
        </w:tc>
        <w:tc>
          <w:tcPr>
            <w:tcW w:w="1587" w:type="dxa"/>
            <w:vMerge w:val="restart"/>
            <w:vAlign w:val="center"/>
          </w:tcPr>
          <w:p w:rsidR="00B61A69" w:rsidRPr="00804BE9" w:rsidRDefault="00B61A69" w:rsidP="00B61A69">
            <w:pPr>
              <w:pStyle w:val="afb"/>
              <w:jc w:val="center"/>
            </w:pPr>
            <w:r w:rsidRPr="00804BE9">
              <w:t>0,3294</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73</w:t>
            </w:r>
          </w:p>
        </w:tc>
        <w:tc>
          <w:tcPr>
            <w:tcW w:w="2126" w:type="dxa"/>
            <w:vAlign w:val="bottom"/>
          </w:tcPr>
          <w:p w:rsidR="00E46A4C" w:rsidRPr="00804BE9" w:rsidRDefault="00E46A4C" w:rsidP="00050A6A">
            <w:pPr>
              <w:jc w:val="center"/>
              <w:rPr>
                <w:color w:val="000000"/>
              </w:rPr>
            </w:pPr>
            <w:r w:rsidRPr="00804BE9">
              <w:rPr>
                <w:color w:val="000000"/>
              </w:rPr>
              <w:t>516274.17</w:t>
            </w:r>
          </w:p>
        </w:tc>
        <w:tc>
          <w:tcPr>
            <w:tcW w:w="2137" w:type="dxa"/>
            <w:vAlign w:val="bottom"/>
          </w:tcPr>
          <w:p w:rsidR="00E46A4C" w:rsidRPr="00804BE9" w:rsidRDefault="00E46A4C" w:rsidP="00050A6A">
            <w:pPr>
              <w:jc w:val="center"/>
              <w:rPr>
                <w:color w:val="000000"/>
              </w:rPr>
            </w:pPr>
            <w:r w:rsidRPr="00804BE9">
              <w:rPr>
                <w:color w:val="000000"/>
              </w:rPr>
              <w:t>1305424.65</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74</w:t>
            </w:r>
          </w:p>
        </w:tc>
        <w:tc>
          <w:tcPr>
            <w:tcW w:w="2126" w:type="dxa"/>
            <w:vAlign w:val="bottom"/>
          </w:tcPr>
          <w:p w:rsidR="00E46A4C" w:rsidRPr="00804BE9" w:rsidRDefault="00E46A4C" w:rsidP="00050A6A">
            <w:pPr>
              <w:jc w:val="center"/>
              <w:rPr>
                <w:color w:val="000000"/>
              </w:rPr>
            </w:pPr>
            <w:r w:rsidRPr="00804BE9">
              <w:rPr>
                <w:color w:val="000000"/>
              </w:rPr>
              <w:t>516272.36</w:t>
            </w:r>
          </w:p>
        </w:tc>
        <w:tc>
          <w:tcPr>
            <w:tcW w:w="2137" w:type="dxa"/>
            <w:vAlign w:val="bottom"/>
          </w:tcPr>
          <w:p w:rsidR="00E46A4C" w:rsidRPr="00804BE9" w:rsidRDefault="00E46A4C" w:rsidP="00050A6A">
            <w:pPr>
              <w:jc w:val="center"/>
              <w:rPr>
                <w:color w:val="000000"/>
              </w:rPr>
            </w:pPr>
            <w:r w:rsidRPr="00804BE9">
              <w:rPr>
                <w:color w:val="000000"/>
              </w:rPr>
              <w:t>1305436.99</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75</w:t>
            </w:r>
          </w:p>
        </w:tc>
        <w:tc>
          <w:tcPr>
            <w:tcW w:w="2126" w:type="dxa"/>
            <w:vAlign w:val="bottom"/>
          </w:tcPr>
          <w:p w:rsidR="00E46A4C" w:rsidRPr="00804BE9" w:rsidRDefault="00E46A4C" w:rsidP="00050A6A">
            <w:pPr>
              <w:jc w:val="center"/>
              <w:rPr>
                <w:color w:val="000000"/>
              </w:rPr>
            </w:pPr>
            <w:r w:rsidRPr="00804BE9">
              <w:rPr>
                <w:color w:val="000000"/>
              </w:rPr>
              <w:t>516280.40</w:t>
            </w:r>
          </w:p>
        </w:tc>
        <w:tc>
          <w:tcPr>
            <w:tcW w:w="2137" w:type="dxa"/>
            <w:vAlign w:val="bottom"/>
          </w:tcPr>
          <w:p w:rsidR="00E46A4C" w:rsidRPr="00804BE9" w:rsidRDefault="00E46A4C" w:rsidP="00050A6A">
            <w:pPr>
              <w:jc w:val="center"/>
              <w:rPr>
                <w:color w:val="000000"/>
              </w:rPr>
            </w:pPr>
            <w:r w:rsidRPr="00804BE9">
              <w:rPr>
                <w:color w:val="000000"/>
              </w:rPr>
              <w:t>1305438.20</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83</w:t>
            </w:r>
          </w:p>
        </w:tc>
        <w:tc>
          <w:tcPr>
            <w:tcW w:w="2126" w:type="dxa"/>
            <w:vAlign w:val="bottom"/>
          </w:tcPr>
          <w:p w:rsidR="00E46A4C" w:rsidRPr="00804BE9" w:rsidRDefault="00E46A4C" w:rsidP="00050A6A">
            <w:pPr>
              <w:jc w:val="center"/>
              <w:rPr>
                <w:color w:val="000000"/>
              </w:rPr>
            </w:pPr>
            <w:r w:rsidRPr="00804BE9">
              <w:rPr>
                <w:color w:val="000000"/>
              </w:rPr>
              <w:t>516265.63</w:t>
            </w:r>
          </w:p>
        </w:tc>
        <w:tc>
          <w:tcPr>
            <w:tcW w:w="2137" w:type="dxa"/>
            <w:vAlign w:val="bottom"/>
          </w:tcPr>
          <w:p w:rsidR="00E46A4C" w:rsidRPr="00804BE9" w:rsidRDefault="00E46A4C" w:rsidP="00050A6A">
            <w:pPr>
              <w:jc w:val="center"/>
              <w:rPr>
                <w:color w:val="000000"/>
              </w:rPr>
            </w:pPr>
            <w:r w:rsidRPr="00804BE9">
              <w:rPr>
                <w:color w:val="000000"/>
              </w:rPr>
              <w:t>1305505.31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92</w:t>
            </w:r>
          </w:p>
        </w:tc>
        <w:tc>
          <w:tcPr>
            <w:tcW w:w="2126" w:type="dxa"/>
            <w:vAlign w:val="bottom"/>
          </w:tcPr>
          <w:p w:rsidR="00E46A4C" w:rsidRPr="00804BE9" w:rsidRDefault="00E46A4C" w:rsidP="00050A6A">
            <w:pPr>
              <w:jc w:val="center"/>
              <w:rPr>
                <w:color w:val="000000"/>
              </w:rPr>
            </w:pPr>
            <w:r w:rsidRPr="00804BE9">
              <w:rPr>
                <w:color w:val="000000"/>
              </w:rPr>
              <w:t>516226.47</w:t>
            </w:r>
          </w:p>
        </w:tc>
        <w:tc>
          <w:tcPr>
            <w:tcW w:w="2137" w:type="dxa"/>
            <w:vAlign w:val="bottom"/>
          </w:tcPr>
          <w:p w:rsidR="00E46A4C" w:rsidRPr="00804BE9" w:rsidRDefault="00E46A4C" w:rsidP="00050A6A">
            <w:pPr>
              <w:jc w:val="center"/>
              <w:rPr>
                <w:color w:val="000000"/>
              </w:rPr>
            </w:pPr>
            <w:r w:rsidRPr="00804BE9">
              <w:rPr>
                <w:color w:val="000000"/>
              </w:rPr>
              <w:t>1305499.58</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93</w:t>
            </w:r>
          </w:p>
        </w:tc>
        <w:tc>
          <w:tcPr>
            <w:tcW w:w="2126" w:type="dxa"/>
            <w:vAlign w:val="bottom"/>
          </w:tcPr>
          <w:p w:rsidR="00E46A4C" w:rsidRPr="00804BE9" w:rsidRDefault="00E46A4C" w:rsidP="00050A6A">
            <w:pPr>
              <w:jc w:val="center"/>
              <w:rPr>
                <w:color w:val="000000"/>
              </w:rPr>
            </w:pPr>
            <w:r w:rsidRPr="00804BE9">
              <w:rPr>
                <w:color w:val="000000"/>
              </w:rPr>
              <w:t>516239.20</w:t>
            </w:r>
          </w:p>
        </w:tc>
        <w:tc>
          <w:tcPr>
            <w:tcW w:w="2137" w:type="dxa"/>
            <w:vAlign w:val="bottom"/>
          </w:tcPr>
          <w:p w:rsidR="00E46A4C" w:rsidRPr="00804BE9" w:rsidRDefault="00E46A4C" w:rsidP="00050A6A">
            <w:pPr>
              <w:jc w:val="center"/>
              <w:rPr>
                <w:color w:val="000000"/>
              </w:rPr>
            </w:pPr>
            <w:r w:rsidRPr="00804BE9">
              <w:rPr>
                <w:color w:val="000000"/>
              </w:rPr>
              <w:t>1305419.54</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73</w:t>
            </w:r>
          </w:p>
        </w:tc>
        <w:tc>
          <w:tcPr>
            <w:tcW w:w="2126" w:type="dxa"/>
            <w:vAlign w:val="bottom"/>
          </w:tcPr>
          <w:p w:rsidR="00E46A4C" w:rsidRPr="00804BE9" w:rsidRDefault="00E46A4C" w:rsidP="00050A6A">
            <w:pPr>
              <w:jc w:val="center"/>
              <w:rPr>
                <w:color w:val="000000"/>
              </w:rPr>
            </w:pPr>
            <w:r w:rsidRPr="00804BE9">
              <w:rPr>
                <w:color w:val="000000"/>
              </w:rPr>
              <w:t>516274.17</w:t>
            </w:r>
          </w:p>
        </w:tc>
        <w:tc>
          <w:tcPr>
            <w:tcW w:w="2137" w:type="dxa"/>
            <w:vAlign w:val="bottom"/>
          </w:tcPr>
          <w:p w:rsidR="00E46A4C" w:rsidRPr="00804BE9" w:rsidRDefault="00E46A4C" w:rsidP="00050A6A">
            <w:pPr>
              <w:jc w:val="center"/>
              <w:rPr>
                <w:color w:val="000000"/>
              </w:rPr>
            </w:pPr>
            <w:r w:rsidRPr="00804BE9">
              <w:rPr>
                <w:color w:val="000000"/>
              </w:rPr>
              <w:t>1305424.65</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:ЗУ3</w:t>
            </w:r>
            <w:r w:rsidR="0042169D">
              <w:t>5</w:t>
            </w:r>
          </w:p>
        </w:tc>
        <w:tc>
          <w:tcPr>
            <w:tcW w:w="1587" w:type="dxa"/>
            <w:vMerge w:val="restart"/>
            <w:vAlign w:val="center"/>
          </w:tcPr>
          <w:p w:rsidR="00B61A69" w:rsidRPr="00804BE9" w:rsidRDefault="00B61A69" w:rsidP="00B61A69">
            <w:pPr>
              <w:pStyle w:val="afb"/>
              <w:jc w:val="center"/>
            </w:pPr>
            <w:r w:rsidRPr="00804BE9">
              <w:t>0,3890</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83</w:t>
            </w:r>
          </w:p>
        </w:tc>
        <w:tc>
          <w:tcPr>
            <w:tcW w:w="2126" w:type="dxa"/>
            <w:vAlign w:val="bottom"/>
          </w:tcPr>
          <w:p w:rsidR="00E46A4C" w:rsidRPr="00804BE9" w:rsidRDefault="00E46A4C" w:rsidP="00050A6A">
            <w:pPr>
              <w:jc w:val="center"/>
              <w:rPr>
                <w:color w:val="000000"/>
              </w:rPr>
            </w:pPr>
            <w:r w:rsidRPr="00804BE9">
              <w:rPr>
                <w:color w:val="000000"/>
              </w:rPr>
              <w:t>516265.63</w:t>
            </w:r>
          </w:p>
        </w:tc>
        <w:tc>
          <w:tcPr>
            <w:tcW w:w="2137" w:type="dxa"/>
            <w:vAlign w:val="bottom"/>
          </w:tcPr>
          <w:p w:rsidR="00E46A4C" w:rsidRPr="00804BE9" w:rsidRDefault="00E46A4C" w:rsidP="00050A6A">
            <w:pPr>
              <w:jc w:val="center"/>
              <w:rPr>
                <w:color w:val="000000"/>
              </w:rPr>
            </w:pPr>
            <w:r w:rsidRPr="00804BE9">
              <w:rPr>
                <w:color w:val="000000"/>
              </w:rPr>
              <w:t>1305505.31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84</w:t>
            </w:r>
          </w:p>
        </w:tc>
        <w:tc>
          <w:tcPr>
            <w:tcW w:w="2126" w:type="dxa"/>
            <w:vAlign w:val="bottom"/>
          </w:tcPr>
          <w:p w:rsidR="00E46A4C" w:rsidRPr="00804BE9" w:rsidRDefault="00E46A4C" w:rsidP="00050A6A">
            <w:pPr>
              <w:jc w:val="center"/>
              <w:rPr>
                <w:color w:val="000000"/>
              </w:rPr>
            </w:pPr>
            <w:r w:rsidRPr="00804BE9">
              <w:rPr>
                <w:color w:val="000000"/>
              </w:rPr>
              <w:t>516250.27</w:t>
            </w:r>
          </w:p>
        </w:tc>
        <w:tc>
          <w:tcPr>
            <w:tcW w:w="2137" w:type="dxa"/>
            <w:vAlign w:val="bottom"/>
          </w:tcPr>
          <w:p w:rsidR="00E46A4C" w:rsidRPr="00804BE9" w:rsidRDefault="00E46A4C" w:rsidP="00050A6A">
            <w:pPr>
              <w:jc w:val="center"/>
              <w:rPr>
                <w:color w:val="000000"/>
              </w:rPr>
            </w:pPr>
            <w:r w:rsidRPr="00804BE9">
              <w:rPr>
                <w:color w:val="000000"/>
              </w:rPr>
              <w:t>1305603.59</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85</w:t>
            </w:r>
          </w:p>
        </w:tc>
        <w:tc>
          <w:tcPr>
            <w:tcW w:w="2126" w:type="dxa"/>
            <w:vAlign w:val="bottom"/>
          </w:tcPr>
          <w:p w:rsidR="00E46A4C" w:rsidRPr="00804BE9" w:rsidRDefault="00E46A4C" w:rsidP="00050A6A">
            <w:pPr>
              <w:jc w:val="center"/>
              <w:rPr>
                <w:color w:val="000000"/>
              </w:rPr>
            </w:pPr>
            <w:r w:rsidRPr="00804BE9">
              <w:rPr>
                <w:color w:val="000000"/>
              </w:rPr>
              <w:t>516247.71</w:t>
            </w:r>
          </w:p>
        </w:tc>
        <w:tc>
          <w:tcPr>
            <w:tcW w:w="2137" w:type="dxa"/>
            <w:vAlign w:val="bottom"/>
          </w:tcPr>
          <w:p w:rsidR="00E46A4C" w:rsidRPr="00804BE9" w:rsidRDefault="00E46A4C" w:rsidP="00050A6A">
            <w:pPr>
              <w:jc w:val="center"/>
              <w:rPr>
                <w:color w:val="000000"/>
              </w:rPr>
            </w:pPr>
            <w:r w:rsidRPr="00804BE9">
              <w:rPr>
                <w:color w:val="000000"/>
              </w:rPr>
              <w:t>1305603.19</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87</w:t>
            </w:r>
          </w:p>
        </w:tc>
        <w:tc>
          <w:tcPr>
            <w:tcW w:w="2126" w:type="dxa"/>
            <w:vAlign w:val="bottom"/>
          </w:tcPr>
          <w:p w:rsidR="00E46A4C" w:rsidRPr="00804BE9" w:rsidRDefault="00E46A4C" w:rsidP="00050A6A">
            <w:pPr>
              <w:jc w:val="center"/>
              <w:rPr>
                <w:color w:val="000000"/>
              </w:rPr>
            </w:pPr>
            <w:r w:rsidRPr="00804BE9">
              <w:rPr>
                <w:color w:val="000000"/>
              </w:rPr>
              <w:t>516225.38</w:t>
            </w:r>
          </w:p>
        </w:tc>
        <w:tc>
          <w:tcPr>
            <w:tcW w:w="2137" w:type="dxa"/>
            <w:vAlign w:val="bottom"/>
          </w:tcPr>
          <w:p w:rsidR="00E46A4C" w:rsidRPr="00804BE9" w:rsidRDefault="00E46A4C" w:rsidP="00050A6A">
            <w:pPr>
              <w:jc w:val="center"/>
              <w:rPr>
                <w:color w:val="000000"/>
              </w:rPr>
            </w:pPr>
            <w:r w:rsidRPr="00804BE9">
              <w:rPr>
                <w:color w:val="000000"/>
              </w:rPr>
              <w:t>1305599.50</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86</w:t>
            </w:r>
          </w:p>
        </w:tc>
        <w:tc>
          <w:tcPr>
            <w:tcW w:w="2126" w:type="dxa"/>
            <w:vAlign w:val="bottom"/>
          </w:tcPr>
          <w:p w:rsidR="00E46A4C" w:rsidRPr="00804BE9" w:rsidRDefault="00E46A4C" w:rsidP="00050A6A">
            <w:pPr>
              <w:jc w:val="center"/>
              <w:rPr>
                <w:color w:val="000000"/>
              </w:rPr>
            </w:pPr>
            <w:r w:rsidRPr="00804BE9">
              <w:rPr>
                <w:color w:val="000000"/>
              </w:rPr>
              <w:t>516225.84</w:t>
            </w:r>
          </w:p>
        </w:tc>
        <w:tc>
          <w:tcPr>
            <w:tcW w:w="2137" w:type="dxa"/>
            <w:vAlign w:val="bottom"/>
          </w:tcPr>
          <w:p w:rsidR="00E46A4C" w:rsidRPr="00804BE9" w:rsidRDefault="00E46A4C" w:rsidP="00050A6A">
            <w:pPr>
              <w:jc w:val="center"/>
              <w:rPr>
                <w:color w:val="000000"/>
              </w:rPr>
            </w:pPr>
            <w:r w:rsidRPr="00804BE9">
              <w:rPr>
                <w:color w:val="000000"/>
              </w:rPr>
              <w:t>1305596.00</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91</w:t>
            </w:r>
          </w:p>
        </w:tc>
        <w:tc>
          <w:tcPr>
            <w:tcW w:w="2126" w:type="dxa"/>
            <w:vAlign w:val="bottom"/>
          </w:tcPr>
          <w:p w:rsidR="00E46A4C" w:rsidRPr="00804BE9" w:rsidRDefault="00E46A4C" w:rsidP="00050A6A">
            <w:pPr>
              <w:jc w:val="center"/>
              <w:rPr>
                <w:color w:val="000000"/>
              </w:rPr>
            </w:pPr>
            <w:r w:rsidRPr="00804BE9">
              <w:rPr>
                <w:color w:val="000000"/>
              </w:rPr>
              <w:t>516211.40</w:t>
            </w:r>
          </w:p>
        </w:tc>
        <w:tc>
          <w:tcPr>
            <w:tcW w:w="2137" w:type="dxa"/>
            <w:vAlign w:val="bottom"/>
          </w:tcPr>
          <w:p w:rsidR="00E46A4C" w:rsidRPr="00804BE9" w:rsidRDefault="00E46A4C" w:rsidP="00050A6A">
            <w:pPr>
              <w:jc w:val="center"/>
              <w:rPr>
                <w:color w:val="000000"/>
              </w:rPr>
            </w:pPr>
            <w:r w:rsidRPr="00804BE9">
              <w:rPr>
                <w:color w:val="000000"/>
              </w:rPr>
              <w:t>1305593.69</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92</w:t>
            </w:r>
          </w:p>
        </w:tc>
        <w:tc>
          <w:tcPr>
            <w:tcW w:w="2126" w:type="dxa"/>
            <w:vAlign w:val="bottom"/>
          </w:tcPr>
          <w:p w:rsidR="00E46A4C" w:rsidRPr="00804BE9" w:rsidRDefault="00E46A4C" w:rsidP="00050A6A">
            <w:pPr>
              <w:jc w:val="center"/>
              <w:rPr>
                <w:color w:val="000000"/>
              </w:rPr>
            </w:pPr>
            <w:r w:rsidRPr="00804BE9">
              <w:rPr>
                <w:color w:val="000000"/>
              </w:rPr>
              <w:t>516226.47</w:t>
            </w:r>
          </w:p>
        </w:tc>
        <w:tc>
          <w:tcPr>
            <w:tcW w:w="2137" w:type="dxa"/>
            <w:vAlign w:val="bottom"/>
          </w:tcPr>
          <w:p w:rsidR="00E46A4C" w:rsidRPr="00804BE9" w:rsidRDefault="00E46A4C" w:rsidP="00050A6A">
            <w:pPr>
              <w:jc w:val="center"/>
              <w:rPr>
                <w:color w:val="000000"/>
              </w:rPr>
            </w:pPr>
            <w:r w:rsidRPr="00804BE9">
              <w:rPr>
                <w:color w:val="000000"/>
              </w:rPr>
              <w:t>1305499.58</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83</w:t>
            </w:r>
          </w:p>
        </w:tc>
        <w:tc>
          <w:tcPr>
            <w:tcW w:w="2126" w:type="dxa"/>
            <w:vAlign w:val="bottom"/>
          </w:tcPr>
          <w:p w:rsidR="00E46A4C" w:rsidRPr="00804BE9" w:rsidRDefault="00E46A4C" w:rsidP="00050A6A">
            <w:pPr>
              <w:jc w:val="center"/>
              <w:rPr>
                <w:color w:val="000000"/>
              </w:rPr>
            </w:pPr>
            <w:r w:rsidRPr="00804BE9">
              <w:rPr>
                <w:color w:val="000000"/>
              </w:rPr>
              <w:t>516265.63</w:t>
            </w:r>
          </w:p>
        </w:tc>
        <w:tc>
          <w:tcPr>
            <w:tcW w:w="2137" w:type="dxa"/>
            <w:vAlign w:val="bottom"/>
          </w:tcPr>
          <w:p w:rsidR="00E46A4C" w:rsidRPr="00804BE9" w:rsidRDefault="00E46A4C" w:rsidP="00050A6A">
            <w:pPr>
              <w:jc w:val="center"/>
              <w:rPr>
                <w:color w:val="000000"/>
              </w:rPr>
            </w:pPr>
            <w:r w:rsidRPr="00804BE9">
              <w:rPr>
                <w:color w:val="000000"/>
              </w:rPr>
              <w:t>1305505.31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36</w:t>
            </w:r>
          </w:p>
        </w:tc>
        <w:tc>
          <w:tcPr>
            <w:tcW w:w="1587" w:type="dxa"/>
            <w:vMerge w:val="restart"/>
            <w:vAlign w:val="center"/>
          </w:tcPr>
          <w:p w:rsidR="00B61A69" w:rsidRPr="00804BE9" w:rsidRDefault="00B61A69" w:rsidP="002D2857">
            <w:pPr>
              <w:pStyle w:val="afb"/>
              <w:jc w:val="center"/>
            </w:pPr>
            <w:r w:rsidRPr="00804BE9">
              <w:t>0,4</w:t>
            </w:r>
            <w:r w:rsidR="002D2857" w:rsidRPr="00804BE9">
              <w:t>391</w:t>
            </w:r>
          </w:p>
        </w:tc>
        <w:tc>
          <w:tcPr>
            <w:tcW w:w="3686" w:type="dxa"/>
            <w:vMerge w:val="restart"/>
            <w:vAlign w:val="center"/>
          </w:tcPr>
          <w:p w:rsidR="00B61A69" w:rsidRPr="00804BE9" w:rsidRDefault="00086764" w:rsidP="00B61A69">
            <w:pPr>
              <w:pStyle w:val="afb"/>
              <w:jc w:val="center"/>
            </w:pPr>
            <w:r w:rsidRPr="00804BE9">
              <w:t>12.0.2 Благоустройство территории</w:t>
            </w:r>
          </w:p>
        </w:tc>
      </w:tr>
      <w:tr w:rsidR="002D2857" w:rsidRPr="00804BE9" w:rsidTr="00396A9A">
        <w:trPr>
          <w:jc w:val="center"/>
        </w:trPr>
        <w:tc>
          <w:tcPr>
            <w:tcW w:w="949" w:type="dxa"/>
            <w:vAlign w:val="bottom"/>
          </w:tcPr>
          <w:p w:rsidR="002D2857" w:rsidRPr="00804BE9" w:rsidRDefault="002D2857" w:rsidP="002D2857">
            <w:pPr>
              <w:jc w:val="center"/>
              <w:rPr>
                <w:color w:val="000000"/>
              </w:rPr>
            </w:pPr>
            <w:r w:rsidRPr="00804BE9">
              <w:rPr>
                <w:color w:val="000000"/>
              </w:rPr>
              <w:t>86</w:t>
            </w:r>
          </w:p>
        </w:tc>
        <w:tc>
          <w:tcPr>
            <w:tcW w:w="2126" w:type="dxa"/>
            <w:vAlign w:val="bottom"/>
          </w:tcPr>
          <w:p w:rsidR="002D2857" w:rsidRPr="00804BE9" w:rsidRDefault="002D2857" w:rsidP="002D2857">
            <w:pPr>
              <w:jc w:val="center"/>
              <w:rPr>
                <w:color w:val="000000"/>
              </w:rPr>
            </w:pPr>
            <w:r w:rsidRPr="00804BE9">
              <w:rPr>
                <w:color w:val="000000"/>
              </w:rPr>
              <w:t>516225.84</w:t>
            </w:r>
          </w:p>
        </w:tc>
        <w:tc>
          <w:tcPr>
            <w:tcW w:w="2137" w:type="dxa"/>
            <w:vAlign w:val="bottom"/>
          </w:tcPr>
          <w:p w:rsidR="002D2857" w:rsidRPr="00804BE9" w:rsidRDefault="002D2857" w:rsidP="002D2857">
            <w:pPr>
              <w:jc w:val="center"/>
              <w:rPr>
                <w:color w:val="000000"/>
              </w:rPr>
            </w:pPr>
            <w:r w:rsidRPr="00804BE9">
              <w:rPr>
                <w:color w:val="000000"/>
              </w:rPr>
              <w:t>1305596.00</w:t>
            </w:r>
          </w:p>
        </w:tc>
        <w:tc>
          <w:tcPr>
            <w:tcW w:w="1587" w:type="dxa"/>
            <w:vMerge/>
            <w:vAlign w:val="center"/>
          </w:tcPr>
          <w:p w:rsidR="002D2857" w:rsidRPr="00804BE9" w:rsidRDefault="002D2857" w:rsidP="002D2857">
            <w:pPr>
              <w:pStyle w:val="afb"/>
              <w:jc w:val="center"/>
            </w:pPr>
          </w:p>
        </w:tc>
        <w:tc>
          <w:tcPr>
            <w:tcW w:w="3686" w:type="dxa"/>
            <w:vMerge/>
            <w:vAlign w:val="center"/>
          </w:tcPr>
          <w:p w:rsidR="002D2857" w:rsidRPr="00804BE9" w:rsidRDefault="002D2857" w:rsidP="002D2857">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91</w:t>
            </w:r>
          </w:p>
        </w:tc>
        <w:tc>
          <w:tcPr>
            <w:tcW w:w="2126" w:type="dxa"/>
            <w:vAlign w:val="bottom"/>
          </w:tcPr>
          <w:p w:rsidR="00E46A4C" w:rsidRPr="00804BE9" w:rsidRDefault="00E46A4C" w:rsidP="00050A6A">
            <w:pPr>
              <w:jc w:val="center"/>
              <w:rPr>
                <w:color w:val="000000"/>
              </w:rPr>
            </w:pPr>
            <w:r w:rsidRPr="00804BE9">
              <w:rPr>
                <w:color w:val="000000"/>
              </w:rPr>
              <w:t>516211.40</w:t>
            </w:r>
          </w:p>
        </w:tc>
        <w:tc>
          <w:tcPr>
            <w:tcW w:w="2137" w:type="dxa"/>
            <w:vAlign w:val="bottom"/>
          </w:tcPr>
          <w:p w:rsidR="00E46A4C" w:rsidRPr="00804BE9" w:rsidRDefault="00E46A4C" w:rsidP="00050A6A">
            <w:pPr>
              <w:jc w:val="center"/>
              <w:rPr>
                <w:color w:val="000000"/>
              </w:rPr>
            </w:pPr>
            <w:r w:rsidRPr="00804BE9">
              <w:rPr>
                <w:color w:val="000000"/>
              </w:rPr>
              <w:t>1305593.69</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92</w:t>
            </w:r>
          </w:p>
        </w:tc>
        <w:tc>
          <w:tcPr>
            <w:tcW w:w="2126" w:type="dxa"/>
            <w:vAlign w:val="bottom"/>
          </w:tcPr>
          <w:p w:rsidR="00E46A4C" w:rsidRPr="00804BE9" w:rsidRDefault="00E46A4C" w:rsidP="00050A6A">
            <w:pPr>
              <w:jc w:val="center"/>
              <w:rPr>
                <w:color w:val="000000"/>
              </w:rPr>
            </w:pPr>
            <w:r w:rsidRPr="00804BE9">
              <w:rPr>
                <w:color w:val="000000"/>
              </w:rPr>
              <w:t>516226.47</w:t>
            </w:r>
          </w:p>
        </w:tc>
        <w:tc>
          <w:tcPr>
            <w:tcW w:w="2137" w:type="dxa"/>
            <w:vAlign w:val="bottom"/>
          </w:tcPr>
          <w:p w:rsidR="00E46A4C" w:rsidRPr="00804BE9" w:rsidRDefault="00E46A4C" w:rsidP="00050A6A">
            <w:pPr>
              <w:jc w:val="center"/>
              <w:rPr>
                <w:color w:val="000000"/>
              </w:rPr>
            </w:pPr>
            <w:r w:rsidRPr="00804BE9">
              <w:rPr>
                <w:color w:val="000000"/>
              </w:rPr>
              <w:t>1305499.58</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93</w:t>
            </w:r>
          </w:p>
        </w:tc>
        <w:tc>
          <w:tcPr>
            <w:tcW w:w="2126" w:type="dxa"/>
            <w:vAlign w:val="bottom"/>
          </w:tcPr>
          <w:p w:rsidR="00E46A4C" w:rsidRPr="00804BE9" w:rsidRDefault="00E46A4C" w:rsidP="00050A6A">
            <w:pPr>
              <w:jc w:val="center"/>
              <w:rPr>
                <w:color w:val="000000"/>
              </w:rPr>
            </w:pPr>
            <w:r w:rsidRPr="00804BE9">
              <w:rPr>
                <w:color w:val="000000"/>
              </w:rPr>
              <w:t>516239.20</w:t>
            </w:r>
          </w:p>
        </w:tc>
        <w:tc>
          <w:tcPr>
            <w:tcW w:w="2137" w:type="dxa"/>
            <w:vAlign w:val="bottom"/>
          </w:tcPr>
          <w:p w:rsidR="00E46A4C" w:rsidRPr="00804BE9" w:rsidRDefault="00E46A4C" w:rsidP="00050A6A">
            <w:pPr>
              <w:jc w:val="center"/>
              <w:rPr>
                <w:color w:val="000000"/>
              </w:rPr>
            </w:pPr>
            <w:r w:rsidRPr="00804BE9">
              <w:rPr>
                <w:color w:val="000000"/>
              </w:rPr>
              <w:t>1305419.54</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178</w:t>
            </w:r>
          </w:p>
        </w:tc>
        <w:tc>
          <w:tcPr>
            <w:tcW w:w="2126" w:type="dxa"/>
            <w:vAlign w:val="bottom"/>
          </w:tcPr>
          <w:p w:rsidR="00E46A4C" w:rsidRPr="00804BE9" w:rsidRDefault="00E46A4C" w:rsidP="00050A6A">
            <w:pPr>
              <w:jc w:val="center"/>
              <w:rPr>
                <w:color w:val="000000"/>
              </w:rPr>
            </w:pPr>
            <w:r w:rsidRPr="00804BE9">
              <w:rPr>
                <w:color w:val="000000"/>
              </w:rPr>
              <w:t>516231.54</w:t>
            </w:r>
          </w:p>
        </w:tc>
        <w:tc>
          <w:tcPr>
            <w:tcW w:w="2137" w:type="dxa"/>
            <w:vAlign w:val="bottom"/>
          </w:tcPr>
          <w:p w:rsidR="00E46A4C" w:rsidRPr="00804BE9" w:rsidRDefault="00E46A4C" w:rsidP="00050A6A">
            <w:pPr>
              <w:jc w:val="center"/>
              <w:rPr>
                <w:color w:val="000000"/>
              </w:rPr>
            </w:pPr>
            <w:r w:rsidRPr="00804BE9">
              <w:rPr>
                <w:color w:val="000000"/>
              </w:rPr>
              <w:t>1305418.42</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179</w:t>
            </w:r>
          </w:p>
        </w:tc>
        <w:tc>
          <w:tcPr>
            <w:tcW w:w="2126" w:type="dxa"/>
            <w:vAlign w:val="bottom"/>
          </w:tcPr>
          <w:p w:rsidR="00E46A4C" w:rsidRPr="00804BE9" w:rsidRDefault="00E46A4C" w:rsidP="00050A6A">
            <w:pPr>
              <w:jc w:val="center"/>
              <w:rPr>
                <w:color w:val="000000"/>
              </w:rPr>
            </w:pPr>
            <w:r w:rsidRPr="00804BE9">
              <w:rPr>
                <w:color w:val="000000"/>
              </w:rPr>
              <w:t>516207.59</w:t>
            </w:r>
          </w:p>
        </w:tc>
        <w:tc>
          <w:tcPr>
            <w:tcW w:w="2137" w:type="dxa"/>
            <w:vAlign w:val="bottom"/>
          </w:tcPr>
          <w:p w:rsidR="00E46A4C" w:rsidRPr="00804BE9" w:rsidRDefault="00E46A4C" w:rsidP="00050A6A">
            <w:pPr>
              <w:jc w:val="center"/>
              <w:rPr>
                <w:color w:val="000000"/>
              </w:rPr>
            </w:pPr>
            <w:r w:rsidRPr="00804BE9">
              <w:rPr>
                <w:color w:val="000000"/>
              </w:rPr>
              <w:t>1305415.64</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103</w:t>
            </w:r>
          </w:p>
        </w:tc>
        <w:tc>
          <w:tcPr>
            <w:tcW w:w="2126" w:type="dxa"/>
            <w:vAlign w:val="bottom"/>
          </w:tcPr>
          <w:p w:rsidR="00E46A4C" w:rsidRPr="00804BE9" w:rsidRDefault="00E46A4C" w:rsidP="00050A6A">
            <w:pPr>
              <w:jc w:val="center"/>
              <w:rPr>
                <w:color w:val="000000"/>
              </w:rPr>
            </w:pPr>
            <w:r w:rsidRPr="00804BE9">
              <w:rPr>
                <w:color w:val="000000"/>
              </w:rPr>
              <w:t>516202.20</w:t>
            </w:r>
          </w:p>
        </w:tc>
        <w:tc>
          <w:tcPr>
            <w:tcW w:w="2137" w:type="dxa"/>
            <w:vAlign w:val="bottom"/>
          </w:tcPr>
          <w:p w:rsidR="00E46A4C" w:rsidRPr="00804BE9" w:rsidRDefault="00E46A4C" w:rsidP="00050A6A">
            <w:pPr>
              <w:jc w:val="center"/>
              <w:rPr>
                <w:color w:val="000000"/>
              </w:rPr>
            </w:pPr>
            <w:r w:rsidRPr="00804BE9">
              <w:rPr>
                <w:color w:val="000000"/>
              </w:rPr>
              <w:t>1305450.17</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94</w:t>
            </w:r>
          </w:p>
        </w:tc>
        <w:tc>
          <w:tcPr>
            <w:tcW w:w="2126" w:type="dxa"/>
            <w:vAlign w:val="bottom"/>
          </w:tcPr>
          <w:p w:rsidR="00E46A4C" w:rsidRPr="00804BE9" w:rsidRDefault="00E46A4C" w:rsidP="00050A6A">
            <w:pPr>
              <w:jc w:val="center"/>
              <w:rPr>
                <w:color w:val="000000"/>
              </w:rPr>
            </w:pPr>
            <w:r w:rsidRPr="00804BE9">
              <w:rPr>
                <w:color w:val="000000"/>
              </w:rPr>
              <w:t>516213.37</w:t>
            </w:r>
          </w:p>
        </w:tc>
        <w:tc>
          <w:tcPr>
            <w:tcW w:w="2137" w:type="dxa"/>
            <w:vAlign w:val="bottom"/>
          </w:tcPr>
          <w:p w:rsidR="00E46A4C" w:rsidRPr="00804BE9" w:rsidRDefault="00E46A4C" w:rsidP="00050A6A">
            <w:pPr>
              <w:jc w:val="center"/>
              <w:rPr>
                <w:color w:val="000000"/>
              </w:rPr>
            </w:pPr>
            <w:r w:rsidRPr="00804BE9">
              <w:rPr>
                <w:color w:val="000000"/>
              </w:rPr>
              <w:t>1305451.91</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E46A4C" w:rsidRPr="00804BE9" w:rsidTr="00396A9A">
        <w:trPr>
          <w:jc w:val="center"/>
        </w:trPr>
        <w:tc>
          <w:tcPr>
            <w:tcW w:w="949" w:type="dxa"/>
            <w:vAlign w:val="bottom"/>
          </w:tcPr>
          <w:p w:rsidR="00E46A4C" w:rsidRPr="00804BE9" w:rsidRDefault="00E46A4C" w:rsidP="00050A6A">
            <w:pPr>
              <w:jc w:val="center"/>
              <w:rPr>
                <w:color w:val="000000"/>
              </w:rPr>
            </w:pPr>
            <w:r w:rsidRPr="00804BE9">
              <w:rPr>
                <w:color w:val="000000"/>
              </w:rPr>
              <w:t>95</w:t>
            </w:r>
          </w:p>
        </w:tc>
        <w:tc>
          <w:tcPr>
            <w:tcW w:w="2126" w:type="dxa"/>
            <w:vAlign w:val="bottom"/>
          </w:tcPr>
          <w:p w:rsidR="00E46A4C" w:rsidRPr="00804BE9" w:rsidRDefault="00E46A4C" w:rsidP="00050A6A">
            <w:pPr>
              <w:jc w:val="center"/>
              <w:rPr>
                <w:color w:val="000000"/>
              </w:rPr>
            </w:pPr>
            <w:r w:rsidRPr="00804BE9">
              <w:rPr>
                <w:color w:val="000000"/>
              </w:rPr>
              <w:t>516189.40</w:t>
            </w:r>
          </w:p>
        </w:tc>
        <w:tc>
          <w:tcPr>
            <w:tcW w:w="2137" w:type="dxa"/>
            <w:vAlign w:val="bottom"/>
          </w:tcPr>
          <w:p w:rsidR="00E46A4C" w:rsidRPr="00804BE9" w:rsidRDefault="00E46A4C" w:rsidP="00050A6A">
            <w:pPr>
              <w:jc w:val="center"/>
              <w:rPr>
                <w:color w:val="000000"/>
              </w:rPr>
            </w:pPr>
            <w:r w:rsidRPr="00804BE9">
              <w:rPr>
                <w:color w:val="000000"/>
              </w:rPr>
              <w:t>1305602.16</w:t>
            </w:r>
          </w:p>
        </w:tc>
        <w:tc>
          <w:tcPr>
            <w:tcW w:w="1587" w:type="dxa"/>
            <w:vMerge/>
            <w:vAlign w:val="center"/>
          </w:tcPr>
          <w:p w:rsidR="00E46A4C" w:rsidRPr="00804BE9" w:rsidRDefault="00E46A4C" w:rsidP="00E46A4C">
            <w:pPr>
              <w:pStyle w:val="afb"/>
              <w:jc w:val="center"/>
            </w:pPr>
          </w:p>
        </w:tc>
        <w:tc>
          <w:tcPr>
            <w:tcW w:w="3686" w:type="dxa"/>
            <w:vMerge/>
            <w:vAlign w:val="center"/>
          </w:tcPr>
          <w:p w:rsidR="00E46A4C" w:rsidRPr="00804BE9" w:rsidRDefault="00E46A4C" w:rsidP="00E46A4C">
            <w:pPr>
              <w:pStyle w:val="afb"/>
              <w:jc w:val="center"/>
            </w:pPr>
          </w:p>
        </w:tc>
      </w:tr>
      <w:tr w:rsidR="002D2857" w:rsidRPr="00804BE9" w:rsidTr="00396A9A">
        <w:trPr>
          <w:jc w:val="center"/>
        </w:trPr>
        <w:tc>
          <w:tcPr>
            <w:tcW w:w="949" w:type="dxa"/>
            <w:vAlign w:val="bottom"/>
          </w:tcPr>
          <w:p w:rsidR="002D2857" w:rsidRPr="00804BE9" w:rsidRDefault="002D2857" w:rsidP="00050A6A">
            <w:pPr>
              <w:jc w:val="center"/>
              <w:rPr>
                <w:color w:val="000000"/>
              </w:rPr>
            </w:pPr>
            <w:r w:rsidRPr="00804BE9">
              <w:rPr>
                <w:color w:val="000000"/>
              </w:rPr>
              <w:t>88</w:t>
            </w:r>
          </w:p>
        </w:tc>
        <w:tc>
          <w:tcPr>
            <w:tcW w:w="2126" w:type="dxa"/>
            <w:vAlign w:val="bottom"/>
          </w:tcPr>
          <w:p w:rsidR="002D2857" w:rsidRPr="00804BE9" w:rsidRDefault="002D2857" w:rsidP="00050A6A">
            <w:pPr>
              <w:jc w:val="center"/>
              <w:rPr>
                <w:color w:val="000000"/>
              </w:rPr>
            </w:pPr>
            <w:r w:rsidRPr="00804BE9">
              <w:rPr>
                <w:color w:val="000000"/>
              </w:rPr>
              <w:t>516219.36</w:t>
            </w:r>
          </w:p>
        </w:tc>
        <w:tc>
          <w:tcPr>
            <w:tcW w:w="2137" w:type="dxa"/>
            <w:vAlign w:val="bottom"/>
          </w:tcPr>
          <w:p w:rsidR="002D2857" w:rsidRPr="00804BE9" w:rsidRDefault="002D2857" w:rsidP="00050A6A">
            <w:pPr>
              <w:jc w:val="center"/>
              <w:rPr>
                <w:color w:val="000000"/>
              </w:rPr>
            </w:pPr>
            <w:r w:rsidRPr="00804BE9">
              <w:rPr>
                <w:color w:val="000000"/>
              </w:rPr>
              <w:t>1305606.96</w:t>
            </w:r>
          </w:p>
        </w:tc>
        <w:tc>
          <w:tcPr>
            <w:tcW w:w="1587" w:type="dxa"/>
            <w:vMerge/>
            <w:vAlign w:val="center"/>
          </w:tcPr>
          <w:p w:rsidR="002D2857" w:rsidRPr="00804BE9" w:rsidRDefault="002D2857" w:rsidP="00E46A4C">
            <w:pPr>
              <w:pStyle w:val="afb"/>
              <w:jc w:val="center"/>
            </w:pPr>
          </w:p>
        </w:tc>
        <w:tc>
          <w:tcPr>
            <w:tcW w:w="3686" w:type="dxa"/>
            <w:vMerge/>
            <w:vAlign w:val="center"/>
          </w:tcPr>
          <w:p w:rsidR="002D2857" w:rsidRPr="00804BE9" w:rsidRDefault="002D2857" w:rsidP="00E46A4C">
            <w:pPr>
              <w:pStyle w:val="afb"/>
              <w:jc w:val="center"/>
            </w:pPr>
          </w:p>
        </w:tc>
      </w:tr>
      <w:tr w:rsidR="002D2857" w:rsidRPr="00804BE9" w:rsidTr="00396A9A">
        <w:trPr>
          <w:jc w:val="center"/>
        </w:trPr>
        <w:tc>
          <w:tcPr>
            <w:tcW w:w="949" w:type="dxa"/>
            <w:vAlign w:val="bottom"/>
          </w:tcPr>
          <w:p w:rsidR="002D2857" w:rsidRPr="00804BE9" w:rsidRDefault="002D2857" w:rsidP="00050A6A">
            <w:pPr>
              <w:jc w:val="center"/>
              <w:rPr>
                <w:color w:val="000000"/>
              </w:rPr>
            </w:pPr>
            <w:r w:rsidRPr="00804BE9">
              <w:rPr>
                <w:color w:val="000000"/>
              </w:rPr>
              <w:t>87</w:t>
            </w:r>
          </w:p>
        </w:tc>
        <w:tc>
          <w:tcPr>
            <w:tcW w:w="2126" w:type="dxa"/>
            <w:vAlign w:val="bottom"/>
          </w:tcPr>
          <w:p w:rsidR="002D2857" w:rsidRPr="00804BE9" w:rsidRDefault="002D2857" w:rsidP="00050A6A">
            <w:pPr>
              <w:jc w:val="center"/>
              <w:rPr>
                <w:color w:val="000000"/>
              </w:rPr>
            </w:pPr>
            <w:r w:rsidRPr="00804BE9">
              <w:rPr>
                <w:color w:val="000000"/>
              </w:rPr>
              <w:t>516225.38</w:t>
            </w:r>
          </w:p>
        </w:tc>
        <w:tc>
          <w:tcPr>
            <w:tcW w:w="2137" w:type="dxa"/>
            <w:vAlign w:val="bottom"/>
          </w:tcPr>
          <w:p w:rsidR="002D2857" w:rsidRPr="00804BE9" w:rsidRDefault="002D2857" w:rsidP="00050A6A">
            <w:pPr>
              <w:jc w:val="center"/>
              <w:rPr>
                <w:color w:val="000000"/>
              </w:rPr>
            </w:pPr>
            <w:r w:rsidRPr="00804BE9">
              <w:rPr>
                <w:color w:val="000000"/>
              </w:rPr>
              <w:t>1305599.50</w:t>
            </w:r>
          </w:p>
        </w:tc>
        <w:tc>
          <w:tcPr>
            <w:tcW w:w="1587" w:type="dxa"/>
            <w:vMerge/>
            <w:vAlign w:val="center"/>
          </w:tcPr>
          <w:p w:rsidR="002D2857" w:rsidRPr="00804BE9" w:rsidRDefault="002D2857" w:rsidP="00E46A4C">
            <w:pPr>
              <w:pStyle w:val="afb"/>
              <w:jc w:val="center"/>
            </w:pPr>
          </w:p>
        </w:tc>
        <w:tc>
          <w:tcPr>
            <w:tcW w:w="3686" w:type="dxa"/>
            <w:vMerge/>
            <w:vAlign w:val="center"/>
          </w:tcPr>
          <w:p w:rsidR="002D2857" w:rsidRPr="00804BE9" w:rsidRDefault="002D2857" w:rsidP="00E46A4C">
            <w:pPr>
              <w:pStyle w:val="afb"/>
              <w:jc w:val="center"/>
            </w:pPr>
          </w:p>
        </w:tc>
      </w:tr>
      <w:tr w:rsidR="002D2857" w:rsidRPr="00804BE9" w:rsidTr="00396A9A">
        <w:trPr>
          <w:jc w:val="center"/>
        </w:trPr>
        <w:tc>
          <w:tcPr>
            <w:tcW w:w="949" w:type="dxa"/>
            <w:vAlign w:val="bottom"/>
          </w:tcPr>
          <w:p w:rsidR="002D2857" w:rsidRPr="00804BE9" w:rsidRDefault="002D2857" w:rsidP="002D2857">
            <w:pPr>
              <w:jc w:val="center"/>
              <w:rPr>
                <w:color w:val="000000"/>
              </w:rPr>
            </w:pPr>
            <w:r w:rsidRPr="00804BE9">
              <w:rPr>
                <w:color w:val="000000"/>
              </w:rPr>
              <w:t>86</w:t>
            </w:r>
          </w:p>
        </w:tc>
        <w:tc>
          <w:tcPr>
            <w:tcW w:w="2126" w:type="dxa"/>
            <w:vAlign w:val="bottom"/>
          </w:tcPr>
          <w:p w:rsidR="002D2857" w:rsidRPr="00804BE9" w:rsidRDefault="002D2857" w:rsidP="002D2857">
            <w:pPr>
              <w:jc w:val="center"/>
              <w:rPr>
                <w:color w:val="000000"/>
              </w:rPr>
            </w:pPr>
            <w:r w:rsidRPr="00804BE9">
              <w:rPr>
                <w:color w:val="000000"/>
              </w:rPr>
              <w:t>516225.84</w:t>
            </w:r>
          </w:p>
        </w:tc>
        <w:tc>
          <w:tcPr>
            <w:tcW w:w="2137" w:type="dxa"/>
            <w:vAlign w:val="bottom"/>
          </w:tcPr>
          <w:p w:rsidR="002D2857" w:rsidRPr="00804BE9" w:rsidRDefault="002D2857" w:rsidP="002D2857">
            <w:pPr>
              <w:jc w:val="center"/>
              <w:rPr>
                <w:color w:val="000000"/>
              </w:rPr>
            </w:pPr>
            <w:r w:rsidRPr="00804BE9">
              <w:rPr>
                <w:color w:val="000000"/>
              </w:rPr>
              <w:t>1305596.00</w:t>
            </w:r>
          </w:p>
        </w:tc>
        <w:tc>
          <w:tcPr>
            <w:tcW w:w="1587" w:type="dxa"/>
            <w:vMerge/>
            <w:vAlign w:val="center"/>
          </w:tcPr>
          <w:p w:rsidR="002D2857" w:rsidRPr="00804BE9" w:rsidRDefault="002D2857" w:rsidP="002D2857">
            <w:pPr>
              <w:pStyle w:val="afb"/>
              <w:jc w:val="center"/>
            </w:pPr>
          </w:p>
        </w:tc>
        <w:tc>
          <w:tcPr>
            <w:tcW w:w="3686" w:type="dxa"/>
            <w:vMerge/>
            <w:vAlign w:val="center"/>
          </w:tcPr>
          <w:p w:rsidR="002D2857" w:rsidRPr="00804BE9" w:rsidRDefault="002D2857" w:rsidP="002D2857">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37</w:t>
            </w:r>
          </w:p>
        </w:tc>
        <w:tc>
          <w:tcPr>
            <w:tcW w:w="1587" w:type="dxa"/>
            <w:vMerge w:val="restart"/>
            <w:vAlign w:val="center"/>
          </w:tcPr>
          <w:p w:rsidR="00B61A69" w:rsidRPr="00804BE9" w:rsidRDefault="00B61A69" w:rsidP="00B61A69">
            <w:pPr>
              <w:pStyle w:val="afb"/>
              <w:jc w:val="center"/>
            </w:pPr>
            <w:r w:rsidRPr="00804BE9">
              <w:t>0,0889</w:t>
            </w:r>
          </w:p>
        </w:tc>
        <w:tc>
          <w:tcPr>
            <w:tcW w:w="3686" w:type="dxa"/>
            <w:vMerge w:val="restart"/>
            <w:vAlign w:val="center"/>
          </w:tcPr>
          <w:p w:rsidR="00B61A69" w:rsidRPr="00804BE9" w:rsidRDefault="00B61A69" w:rsidP="00B61A69">
            <w:pPr>
              <w:pStyle w:val="afb"/>
              <w:jc w:val="center"/>
            </w:pPr>
            <w:r w:rsidRPr="00804BE9">
              <w:t xml:space="preserve">3.1.1 </w:t>
            </w:r>
            <w:r w:rsidRPr="00804BE9">
              <w:rPr>
                <w:rFonts w:cs="Consolas"/>
              </w:rPr>
              <w:t>Предоставление коммунальных услуг</w:t>
            </w: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99</w:t>
            </w:r>
          </w:p>
        </w:tc>
        <w:tc>
          <w:tcPr>
            <w:tcW w:w="2126" w:type="dxa"/>
            <w:vAlign w:val="bottom"/>
          </w:tcPr>
          <w:p w:rsidR="00050A6A" w:rsidRPr="00804BE9" w:rsidRDefault="00050A6A" w:rsidP="00050A6A">
            <w:pPr>
              <w:jc w:val="center"/>
              <w:rPr>
                <w:color w:val="000000"/>
              </w:rPr>
            </w:pPr>
            <w:r w:rsidRPr="00804BE9">
              <w:rPr>
                <w:color w:val="000000"/>
              </w:rPr>
              <w:t>516188.93</w:t>
            </w:r>
          </w:p>
        </w:tc>
        <w:tc>
          <w:tcPr>
            <w:tcW w:w="2137" w:type="dxa"/>
            <w:vAlign w:val="bottom"/>
          </w:tcPr>
          <w:p w:rsidR="00050A6A" w:rsidRPr="00804BE9" w:rsidRDefault="00050A6A" w:rsidP="00050A6A">
            <w:pPr>
              <w:jc w:val="center"/>
              <w:rPr>
                <w:color w:val="000000"/>
              </w:rPr>
            </w:pPr>
            <w:r w:rsidRPr="00804BE9">
              <w:rPr>
                <w:color w:val="000000"/>
              </w:rPr>
              <w:t>1305445.69</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100</w:t>
            </w:r>
          </w:p>
        </w:tc>
        <w:tc>
          <w:tcPr>
            <w:tcW w:w="2126" w:type="dxa"/>
            <w:vAlign w:val="bottom"/>
          </w:tcPr>
          <w:p w:rsidR="00050A6A" w:rsidRPr="00804BE9" w:rsidRDefault="00050A6A" w:rsidP="00050A6A">
            <w:pPr>
              <w:jc w:val="center"/>
              <w:rPr>
                <w:color w:val="000000"/>
              </w:rPr>
            </w:pPr>
            <w:r w:rsidRPr="00804BE9">
              <w:rPr>
                <w:color w:val="000000"/>
              </w:rPr>
              <w:t>516170.40</w:t>
            </w:r>
          </w:p>
        </w:tc>
        <w:tc>
          <w:tcPr>
            <w:tcW w:w="2137" w:type="dxa"/>
            <w:vAlign w:val="bottom"/>
          </w:tcPr>
          <w:p w:rsidR="00050A6A" w:rsidRPr="00804BE9" w:rsidRDefault="00050A6A" w:rsidP="00050A6A">
            <w:pPr>
              <w:jc w:val="center"/>
              <w:rPr>
                <w:color w:val="000000"/>
              </w:rPr>
            </w:pPr>
            <w:r w:rsidRPr="00804BE9">
              <w:rPr>
                <w:color w:val="000000"/>
              </w:rPr>
              <w:t>1305442.98</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101</w:t>
            </w:r>
          </w:p>
        </w:tc>
        <w:tc>
          <w:tcPr>
            <w:tcW w:w="2126" w:type="dxa"/>
            <w:vAlign w:val="bottom"/>
          </w:tcPr>
          <w:p w:rsidR="00050A6A" w:rsidRPr="00804BE9" w:rsidRDefault="00050A6A" w:rsidP="00050A6A">
            <w:pPr>
              <w:jc w:val="center"/>
              <w:rPr>
                <w:color w:val="000000"/>
              </w:rPr>
            </w:pPr>
            <w:r w:rsidRPr="00804BE9">
              <w:rPr>
                <w:color w:val="000000"/>
              </w:rPr>
              <w:t>516168.60</w:t>
            </w:r>
          </w:p>
        </w:tc>
        <w:tc>
          <w:tcPr>
            <w:tcW w:w="2137" w:type="dxa"/>
            <w:vAlign w:val="bottom"/>
          </w:tcPr>
          <w:p w:rsidR="00050A6A" w:rsidRPr="00804BE9" w:rsidRDefault="00050A6A" w:rsidP="00050A6A">
            <w:pPr>
              <w:jc w:val="center"/>
              <w:rPr>
                <w:color w:val="000000"/>
              </w:rPr>
            </w:pPr>
            <w:r w:rsidRPr="00804BE9">
              <w:rPr>
                <w:color w:val="000000"/>
              </w:rPr>
              <w:t>1305456.10</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102</w:t>
            </w:r>
          </w:p>
        </w:tc>
        <w:tc>
          <w:tcPr>
            <w:tcW w:w="2126" w:type="dxa"/>
            <w:vAlign w:val="bottom"/>
          </w:tcPr>
          <w:p w:rsidR="00050A6A" w:rsidRPr="00804BE9" w:rsidRDefault="00050A6A" w:rsidP="00050A6A">
            <w:pPr>
              <w:jc w:val="center"/>
              <w:rPr>
                <w:color w:val="000000"/>
              </w:rPr>
            </w:pPr>
            <w:r w:rsidRPr="00804BE9">
              <w:rPr>
                <w:color w:val="000000"/>
              </w:rPr>
              <w:t>516200.50</w:t>
            </w:r>
          </w:p>
        </w:tc>
        <w:tc>
          <w:tcPr>
            <w:tcW w:w="2137" w:type="dxa"/>
            <w:vAlign w:val="bottom"/>
          </w:tcPr>
          <w:p w:rsidR="00050A6A" w:rsidRPr="00804BE9" w:rsidRDefault="00050A6A" w:rsidP="00050A6A">
            <w:pPr>
              <w:jc w:val="center"/>
              <w:rPr>
                <w:color w:val="000000"/>
              </w:rPr>
            </w:pPr>
            <w:r w:rsidRPr="00804BE9">
              <w:rPr>
                <w:color w:val="000000"/>
              </w:rPr>
              <w:t>1305461.08</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103</w:t>
            </w:r>
          </w:p>
        </w:tc>
        <w:tc>
          <w:tcPr>
            <w:tcW w:w="2126" w:type="dxa"/>
            <w:vAlign w:val="bottom"/>
          </w:tcPr>
          <w:p w:rsidR="00050A6A" w:rsidRPr="00804BE9" w:rsidRDefault="00050A6A" w:rsidP="00050A6A">
            <w:pPr>
              <w:jc w:val="center"/>
              <w:rPr>
                <w:color w:val="000000"/>
              </w:rPr>
            </w:pPr>
            <w:r w:rsidRPr="00804BE9">
              <w:rPr>
                <w:color w:val="000000"/>
              </w:rPr>
              <w:t>516202.20</w:t>
            </w:r>
          </w:p>
        </w:tc>
        <w:tc>
          <w:tcPr>
            <w:tcW w:w="2137" w:type="dxa"/>
            <w:vAlign w:val="bottom"/>
          </w:tcPr>
          <w:p w:rsidR="00050A6A" w:rsidRPr="00804BE9" w:rsidRDefault="00050A6A" w:rsidP="00050A6A">
            <w:pPr>
              <w:jc w:val="center"/>
              <w:rPr>
                <w:color w:val="000000"/>
              </w:rPr>
            </w:pPr>
            <w:r w:rsidRPr="00804BE9">
              <w:rPr>
                <w:color w:val="000000"/>
              </w:rPr>
              <w:t>1305450.17</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179</w:t>
            </w:r>
          </w:p>
        </w:tc>
        <w:tc>
          <w:tcPr>
            <w:tcW w:w="2126" w:type="dxa"/>
            <w:vAlign w:val="bottom"/>
          </w:tcPr>
          <w:p w:rsidR="00050A6A" w:rsidRPr="00804BE9" w:rsidRDefault="00050A6A" w:rsidP="00050A6A">
            <w:pPr>
              <w:jc w:val="center"/>
              <w:rPr>
                <w:color w:val="000000"/>
              </w:rPr>
            </w:pPr>
            <w:r w:rsidRPr="00804BE9">
              <w:rPr>
                <w:color w:val="000000"/>
              </w:rPr>
              <w:t>516207.59</w:t>
            </w:r>
          </w:p>
        </w:tc>
        <w:tc>
          <w:tcPr>
            <w:tcW w:w="2137" w:type="dxa"/>
            <w:vAlign w:val="bottom"/>
          </w:tcPr>
          <w:p w:rsidR="00050A6A" w:rsidRPr="00804BE9" w:rsidRDefault="00050A6A" w:rsidP="00050A6A">
            <w:pPr>
              <w:jc w:val="center"/>
              <w:rPr>
                <w:color w:val="000000"/>
              </w:rPr>
            </w:pPr>
            <w:r w:rsidRPr="00804BE9">
              <w:rPr>
                <w:color w:val="000000"/>
              </w:rPr>
              <w:t>1305415.64</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180</w:t>
            </w:r>
          </w:p>
        </w:tc>
        <w:tc>
          <w:tcPr>
            <w:tcW w:w="2126" w:type="dxa"/>
            <w:vAlign w:val="bottom"/>
          </w:tcPr>
          <w:p w:rsidR="00050A6A" w:rsidRPr="00804BE9" w:rsidRDefault="00050A6A" w:rsidP="00050A6A">
            <w:pPr>
              <w:jc w:val="center"/>
              <w:rPr>
                <w:color w:val="000000"/>
              </w:rPr>
            </w:pPr>
            <w:r w:rsidRPr="00804BE9">
              <w:rPr>
                <w:color w:val="000000"/>
              </w:rPr>
              <w:t>516193.23</w:t>
            </w:r>
          </w:p>
        </w:tc>
        <w:tc>
          <w:tcPr>
            <w:tcW w:w="2137" w:type="dxa"/>
            <w:vAlign w:val="bottom"/>
          </w:tcPr>
          <w:p w:rsidR="00050A6A" w:rsidRPr="00804BE9" w:rsidRDefault="00050A6A" w:rsidP="00050A6A">
            <w:pPr>
              <w:jc w:val="center"/>
              <w:rPr>
                <w:color w:val="000000"/>
              </w:rPr>
            </w:pPr>
            <w:r w:rsidRPr="00804BE9">
              <w:rPr>
                <w:color w:val="000000"/>
              </w:rPr>
              <w:t>1305413.98</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99</w:t>
            </w:r>
          </w:p>
        </w:tc>
        <w:tc>
          <w:tcPr>
            <w:tcW w:w="2126" w:type="dxa"/>
            <w:vAlign w:val="bottom"/>
          </w:tcPr>
          <w:p w:rsidR="00050A6A" w:rsidRPr="00804BE9" w:rsidRDefault="00050A6A" w:rsidP="00050A6A">
            <w:pPr>
              <w:jc w:val="center"/>
              <w:rPr>
                <w:color w:val="000000"/>
              </w:rPr>
            </w:pPr>
            <w:r w:rsidRPr="00804BE9">
              <w:rPr>
                <w:color w:val="000000"/>
              </w:rPr>
              <w:t>516188.93</w:t>
            </w:r>
          </w:p>
        </w:tc>
        <w:tc>
          <w:tcPr>
            <w:tcW w:w="2137" w:type="dxa"/>
            <w:vAlign w:val="bottom"/>
          </w:tcPr>
          <w:p w:rsidR="00050A6A" w:rsidRPr="00804BE9" w:rsidRDefault="00050A6A" w:rsidP="00050A6A">
            <w:pPr>
              <w:jc w:val="center"/>
              <w:rPr>
                <w:color w:val="000000"/>
              </w:rPr>
            </w:pPr>
            <w:r w:rsidRPr="00804BE9">
              <w:rPr>
                <w:color w:val="000000"/>
              </w:rPr>
              <w:t>1305445.69</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B61A69" w:rsidRPr="00804BE9" w:rsidTr="00C064BB">
        <w:trPr>
          <w:jc w:val="center"/>
        </w:trPr>
        <w:tc>
          <w:tcPr>
            <w:tcW w:w="5212" w:type="dxa"/>
            <w:gridSpan w:val="3"/>
            <w:vAlign w:val="bottom"/>
          </w:tcPr>
          <w:p w:rsidR="00B61A69" w:rsidRPr="00804BE9" w:rsidRDefault="00B61A69" w:rsidP="0042169D">
            <w:pPr>
              <w:jc w:val="center"/>
            </w:pPr>
            <w:r w:rsidRPr="00804BE9">
              <w:t>:ЗУ</w:t>
            </w:r>
            <w:r w:rsidR="0042169D">
              <w:t>38</w:t>
            </w:r>
          </w:p>
        </w:tc>
        <w:tc>
          <w:tcPr>
            <w:tcW w:w="1587" w:type="dxa"/>
            <w:vMerge w:val="restart"/>
            <w:vAlign w:val="center"/>
          </w:tcPr>
          <w:p w:rsidR="00B61A69" w:rsidRPr="00804BE9" w:rsidRDefault="00B61A69" w:rsidP="00B61A69">
            <w:pPr>
              <w:pStyle w:val="afb"/>
              <w:jc w:val="center"/>
            </w:pPr>
            <w:r w:rsidRPr="00804BE9">
              <w:t>0,6034</w:t>
            </w:r>
          </w:p>
        </w:tc>
        <w:tc>
          <w:tcPr>
            <w:tcW w:w="3686" w:type="dxa"/>
            <w:vMerge w:val="restart"/>
            <w:vAlign w:val="center"/>
          </w:tcPr>
          <w:p w:rsidR="00B61A69" w:rsidRPr="00804BE9" w:rsidRDefault="00B61A69" w:rsidP="00B61A69">
            <w:pPr>
              <w:pStyle w:val="afb"/>
              <w:jc w:val="center"/>
            </w:pPr>
            <w:r w:rsidRPr="00804BE9">
              <w:t xml:space="preserve">2.6 </w:t>
            </w:r>
            <w:r w:rsidRPr="00804BE9">
              <w:rPr>
                <w:shd w:val="clear" w:color="auto" w:fill="FFFFFF"/>
              </w:rPr>
              <w:t>Многоэтажная жилая застройка (высотная застройка)</w:t>
            </w: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94</w:t>
            </w:r>
          </w:p>
        </w:tc>
        <w:tc>
          <w:tcPr>
            <w:tcW w:w="2126" w:type="dxa"/>
            <w:vAlign w:val="bottom"/>
          </w:tcPr>
          <w:p w:rsidR="00050A6A" w:rsidRPr="00804BE9" w:rsidRDefault="00050A6A" w:rsidP="00050A6A">
            <w:pPr>
              <w:jc w:val="center"/>
              <w:rPr>
                <w:color w:val="000000"/>
              </w:rPr>
            </w:pPr>
            <w:r w:rsidRPr="00804BE9">
              <w:rPr>
                <w:color w:val="000000"/>
              </w:rPr>
              <w:t>516213.37</w:t>
            </w:r>
          </w:p>
        </w:tc>
        <w:tc>
          <w:tcPr>
            <w:tcW w:w="2137" w:type="dxa"/>
            <w:vAlign w:val="bottom"/>
          </w:tcPr>
          <w:p w:rsidR="00050A6A" w:rsidRPr="00804BE9" w:rsidRDefault="00050A6A" w:rsidP="00050A6A">
            <w:pPr>
              <w:jc w:val="center"/>
              <w:rPr>
                <w:color w:val="000000"/>
              </w:rPr>
            </w:pPr>
            <w:r w:rsidRPr="00804BE9">
              <w:rPr>
                <w:color w:val="000000"/>
              </w:rPr>
              <w:t>1305451.91</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95</w:t>
            </w:r>
          </w:p>
        </w:tc>
        <w:tc>
          <w:tcPr>
            <w:tcW w:w="2126" w:type="dxa"/>
            <w:vAlign w:val="bottom"/>
          </w:tcPr>
          <w:p w:rsidR="00050A6A" w:rsidRPr="00804BE9" w:rsidRDefault="00050A6A" w:rsidP="00050A6A">
            <w:pPr>
              <w:jc w:val="center"/>
              <w:rPr>
                <w:color w:val="000000"/>
              </w:rPr>
            </w:pPr>
            <w:r w:rsidRPr="00804BE9">
              <w:rPr>
                <w:color w:val="000000"/>
              </w:rPr>
              <w:t>516189.40</w:t>
            </w:r>
          </w:p>
        </w:tc>
        <w:tc>
          <w:tcPr>
            <w:tcW w:w="2137" w:type="dxa"/>
            <w:vAlign w:val="bottom"/>
          </w:tcPr>
          <w:p w:rsidR="00050A6A" w:rsidRPr="00804BE9" w:rsidRDefault="00050A6A" w:rsidP="00050A6A">
            <w:pPr>
              <w:jc w:val="center"/>
              <w:rPr>
                <w:color w:val="000000"/>
              </w:rPr>
            </w:pPr>
            <w:r w:rsidRPr="00804BE9">
              <w:rPr>
                <w:color w:val="000000"/>
              </w:rPr>
              <w:t>1305602.16</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lastRenderedPageBreak/>
              <w:t>96</w:t>
            </w:r>
          </w:p>
        </w:tc>
        <w:tc>
          <w:tcPr>
            <w:tcW w:w="2126" w:type="dxa"/>
            <w:vAlign w:val="bottom"/>
          </w:tcPr>
          <w:p w:rsidR="00050A6A" w:rsidRPr="00804BE9" w:rsidRDefault="00050A6A" w:rsidP="00050A6A">
            <w:pPr>
              <w:jc w:val="center"/>
              <w:rPr>
                <w:color w:val="000000"/>
              </w:rPr>
            </w:pPr>
            <w:r w:rsidRPr="00804BE9">
              <w:rPr>
                <w:color w:val="000000"/>
              </w:rPr>
              <w:t>516149.65</w:t>
            </w:r>
          </w:p>
        </w:tc>
        <w:tc>
          <w:tcPr>
            <w:tcW w:w="2137" w:type="dxa"/>
            <w:vAlign w:val="bottom"/>
          </w:tcPr>
          <w:p w:rsidR="00050A6A" w:rsidRPr="00804BE9" w:rsidRDefault="00050A6A" w:rsidP="00050A6A">
            <w:pPr>
              <w:jc w:val="center"/>
              <w:rPr>
                <w:color w:val="000000"/>
              </w:rPr>
            </w:pPr>
            <w:r w:rsidRPr="00804BE9">
              <w:rPr>
                <w:color w:val="000000"/>
              </w:rPr>
              <w:t>1305595.80</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97</w:t>
            </w:r>
          </w:p>
        </w:tc>
        <w:tc>
          <w:tcPr>
            <w:tcW w:w="2126" w:type="dxa"/>
            <w:vAlign w:val="bottom"/>
          </w:tcPr>
          <w:p w:rsidR="00050A6A" w:rsidRPr="00804BE9" w:rsidRDefault="00050A6A" w:rsidP="00050A6A">
            <w:pPr>
              <w:jc w:val="center"/>
              <w:rPr>
                <w:color w:val="000000"/>
              </w:rPr>
            </w:pPr>
            <w:r w:rsidRPr="00804BE9">
              <w:rPr>
                <w:color w:val="000000"/>
              </w:rPr>
              <w:t>516150.80</w:t>
            </w:r>
          </w:p>
        </w:tc>
        <w:tc>
          <w:tcPr>
            <w:tcW w:w="2137" w:type="dxa"/>
            <w:vAlign w:val="bottom"/>
          </w:tcPr>
          <w:p w:rsidR="00050A6A" w:rsidRPr="00804BE9" w:rsidRDefault="00050A6A" w:rsidP="00050A6A">
            <w:pPr>
              <w:jc w:val="center"/>
              <w:rPr>
                <w:color w:val="000000"/>
              </w:rPr>
            </w:pPr>
            <w:r w:rsidRPr="00804BE9">
              <w:rPr>
                <w:color w:val="000000"/>
              </w:rPr>
              <w:t>1305587.30</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98</w:t>
            </w:r>
          </w:p>
        </w:tc>
        <w:tc>
          <w:tcPr>
            <w:tcW w:w="2126" w:type="dxa"/>
            <w:vAlign w:val="bottom"/>
          </w:tcPr>
          <w:p w:rsidR="00050A6A" w:rsidRPr="00804BE9" w:rsidRDefault="00050A6A" w:rsidP="00050A6A">
            <w:pPr>
              <w:jc w:val="center"/>
              <w:rPr>
                <w:color w:val="000000"/>
              </w:rPr>
            </w:pPr>
            <w:r w:rsidRPr="00804BE9">
              <w:rPr>
                <w:color w:val="000000"/>
              </w:rPr>
              <w:t>516158.95</w:t>
            </w:r>
          </w:p>
        </w:tc>
        <w:tc>
          <w:tcPr>
            <w:tcW w:w="2137" w:type="dxa"/>
            <w:vAlign w:val="bottom"/>
          </w:tcPr>
          <w:p w:rsidR="00050A6A" w:rsidRPr="00804BE9" w:rsidRDefault="00050A6A" w:rsidP="00050A6A">
            <w:pPr>
              <w:jc w:val="center"/>
              <w:rPr>
                <w:color w:val="000000"/>
              </w:rPr>
            </w:pPr>
            <w:r w:rsidRPr="00804BE9">
              <w:rPr>
                <w:color w:val="000000"/>
              </w:rPr>
              <w:t>1305527.23</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101</w:t>
            </w:r>
          </w:p>
        </w:tc>
        <w:tc>
          <w:tcPr>
            <w:tcW w:w="2126" w:type="dxa"/>
            <w:vAlign w:val="bottom"/>
          </w:tcPr>
          <w:p w:rsidR="00050A6A" w:rsidRPr="00804BE9" w:rsidRDefault="00050A6A" w:rsidP="00050A6A">
            <w:pPr>
              <w:jc w:val="center"/>
              <w:rPr>
                <w:color w:val="000000"/>
              </w:rPr>
            </w:pPr>
            <w:r w:rsidRPr="00804BE9">
              <w:rPr>
                <w:color w:val="000000"/>
              </w:rPr>
              <w:t>516168.60</w:t>
            </w:r>
          </w:p>
        </w:tc>
        <w:tc>
          <w:tcPr>
            <w:tcW w:w="2137" w:type="dxa"/>
            <w:vAlign w:val="bottom"/>
          </w:tcPr>
          <w:p w:rsidR="00050A6A" w:rsidRPr="00804BE9" w:rsidRDefault="00050A6A" w:rsidP="00050A6A">
            <w:pPr>
              <w:jc w:val="center"/>
              <w:rPr>
                <w:color w:val="000000"/>
              </w:rPr>
            </w:pPr>
            <w:r w:rsidRPr="00804BE9">
              <w:rPr>
                <w:color w:val="000000"/>
              </w:rPr>
              <w:t>1305456.10</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102</w:t>
            </w:r>
          </w:p>
        </w:tc>
        <w:tc>
          <w:tcPr>
            <w:tcW w:w="2126" w:type="dxa"/>
            <w:vAlign w:val="bottom"/>
          </w:tcPr>
          <w:p w:rsidR="00050A6A" w:rsidRPr="00804BE9" w:rsidRDefault="00050A6A" w:rsidP="00050A6A">
            <w:pPr>
              <w:jc w:val="center"/>
              <w:rPr>
                <w:color w:val="000000"/>
              </w:rPr>
            </w:pPr>
            <w:r w:rsidRPr="00804BE9">
              <w:rPr>
                <w:color w:val="000000"/>
              </w:rPr>
              <w:t>516200.50</w:t>
            </w:r>
          </w:p>
        </w:tc>
        <w:tc>
          <w:tcPr>
            <w:tcW w:w="2137" w:type="dxa"/>
            <w:vAlign w:val="bottom"/>
          </w:tcPr>
          <w:p w:rsidR="00050A6A" w:rsidRPr="00804BE9" w:rsidRDefault="00050A6A" w:rsidP="00050A6A">
            <w:pPr>
              <w:jc w:val="center"/>
              <w:rPr>
                <w:color w:val="000000"/>
              </w:rPr>
            </w:pPr>
            <w:r w:rsidRPr="00804BE9">
              <w:rPr>
                <w:color w:val="000000"/>
              </w:rPr>
              <w:t>1305461.08</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103</w:t>
            </w:r>
          </w:p>
        </w:tc>
        <w:tc>
          <w:tcPr>
            <w:tcW w:w="2126" w:type="dxa"/>
            <w:vAlign w:val="bottom"/>
          </w:tcPr>
          <w:p w:rsidR="00050A6A" w:rsidRPr="00804BE9" w:rsidRDefault="00050A6A" w:rsidP="00050A6A">
            <w:pPr>
              <w:jc w:val="center"/>
              <w:rPr>
                <w:color w:val="000000"/>
              </w:rPr>
            </w:pPr>
            <w:r w:rsidRPr="00804BE9">
              <w:rPr>
                <w:color w:val="000000"/>
              </w:rPr>
              <w:t>516202.20</w:t>
            </w:r>
          </w:p>
        </w:tc>
        <w:tc>
          <w:tcPr>
            <w:tcW w:w="2137" w:type="dxa"/>
            <w:vAlign w:val="bottom"/>
          </w:tcPr>
          <w:p w:rsidR="00050A6A" w:rsidRPr="00804BE9" w:rsidRDefault="00050A6A" w:rsidP="00050A6A">
            <w:pPr>
              <w:jc w:val="center"/>
              <w:rPr>
                <w:color w:val="000000"/>
              </w:rPr>
            </w:pPr>
            <w:r w:rsidRPr="00804BE9">
              <w:rPr>
                <w:color w:val="000000"/>
              </w:rPr>
              <w:t>1305450.17</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50A6A" w:rsidRPr="00804BE9" w:rsidTr="00396A9A">
        <w:trPr>
          <w:jc w:val="center"/>
        </w:trPr>
        <w:tc>
          <w:tcPr>
            <w:tcW w:w="949" w:type="dxa"/>
            <w:vAlign w:val="bottom"/>
          </w:tcPr>
          <w:p w:rsidR="00050A6A" w:rsidRPr="00804BE9" w:rsidRDefault="00050A6A" w:rsidP="00050A6A">
            <w:pPr>
              <w:jc w:val="center"/>
              <w:rPr>
                <w:color w:val="000000"/>
              </w:rPr>
            </w:pPr>
            <w:r w:rsidRPr="00804BE9">
              <w:rPr>
                <w:color w:val="000000"/>
              </w:rPr>
              <w:t>94</w:t>
            </w:r>
          </w:p>
        </w:tc>
        <w:tc>
          <w:tcPr>
            <w:tcW w:w="2126" w:type="dxa"/>
            <w:vAlign w:val="bottom"/>
          </w:tcPr>
          <w:p w:rsidR="00050A6A" w:rsidRPr="00804BE9" w:rsidRDefault="00050A6A" w:rsidP="00050A6A">
            <w:pPr>
              <w:jc w:val="center"/>
              <w:rPr>
                <w:color w:val="000000"/>
              </w:rPr>
            </w:pPr>
            <w:r w:rsidRPr="00804BE9">
              <w:rPr>
                <w:color w:val="000000"/>
              </w:rPr>
              <w:t>516213.37</w:t>
            </w:r>
          </w:p>
        </w:tc>
        <w:tc>
          <w:tcPr>
            <w:tcW w:w="2137" w:type="dxa"/>
            <w:vAlign w:val="bottom"/>
          </w:tcPr>
          <w:p w:rsidR="00050A6A" w:rsidRPr="00804BE9" w:rsidRDefault="00050A6A" w:rsidP="00050A6A">
            <w:pPr>
              <w:jc w:val="center"/>
              <w:rPr>
                <w:color w:val="000000"/>
              </w:rPr>
            </w:pPr>
            <w:r w:rsidRPr="00804BE9">
              <w:rPr>
                <w:color w:val="000000"/>
              </w:rPr>
              <w:t>1305451.91</w:t>
            </w:r>
          </w:p>
        </w:tc>
        <w:tc>
          <w:tcPr>
            <w:tcW w:w="1587" w:type="dxa"/>
            <w:vMerge/>
            <w:vAlign w:val="center"/>
          </w:tcPr>
          <w:p w:rsidR="00050A6A" w:rsidRPr="00804BE9" w:rsidRDefault="00050A6A" w:rsidP="00050A6A">
            <w:pPr>
              <w:pStyle w:val="afb"/>
              <w:jc w:val="center"/>
            </w:pPr>
          </w:p>
        </w:tc>
        <w:tc>
          <w:tcPr>
            <w:tcW w:w="3686" w:type="dxa"/>
            <w:vMerge/>
            <w:vAlign w:val="center"/>
          </w:tcPr>
          <w:p w:rsidR="00050A6A" w:rsidRPr="00804BE9" w:rsidRDefault="00050A6A" w:rsidP="00050A6A">
            <w:pPr>
              <w:pStyle w:val="afb"/>
              <w:jc w:val="center"/>
            </w:pPr>
          </w:p>
        </w:tc>
      </w:tr>
      <w:tr w:rsidR="000B39B7" w:rsidRPr="00804BE9" w:rsidTr="00343D59">
        <w:trPr>
          <w:jc w:val="center"/>
        </w:trPr>
        <w:tc>
          <w:tcPr>
            <w:tcW w:w="5212" w:type="dxa"/>
            <w:gridSpan w:val="3"/>
            <w:vAlign w:val="bottom"/>
          </w:tcPr>
          <w:p w:rsidR="000B39B7" w:rsidRPr="00804BE9" w:rsidRDefault="000B39B7" w:rsidP="0042169D">
            <w:pPr>
              <w:jc w:val="center"/>
              <w:rPr>
                <w:color w:val="000000"/>
              </w:rPr>
            </w:pPr>
            <w:r w:rsidRPr="00804BE9">
              <w:t>:ЗУ</w:t>
            </w:r>
            <w:r w:rsidR="0042169D">
              <w:t>39</w:t>
            </w:r>
          </w:p>
        </w:tc>
        <w:tc>
          <w:tcPr>
            <w:tcW w:w="1587" w:type="dxa"/>
            <w:vMerge w:val="restart"/>
            <w:vAlign w:val="center"/>
          </w:tcPr>
          <w:p w:rsidR="000B39B7" w:rsidRPr="00804BE9" w:rsidRDefault="000B39B7" w:rsidP="003A2A39">
            <w:pPr>
              <w:pStyle w:val="afb"/>
              <w:jc w:val="center"/>
            </w:pPr>
            <w:r w:rsidRPr="00804BE9">
              <w:t>0,3707</w:t>
            </w:r>
          </w:p>
        </w:tc>
        <w:tc>
          <w:tcPr>
            <w:tcW w:w="3686" w:type="dxa"/>
            <w:vMerge w:val="restart"/>
            <w:vAlign w:val="center"/>
          </w:tcPr>
          <w:p w:rsidR="000B39B7" w:rsidRPr="00804BE9" w:rsidRDefault="000B39B7" w:rsidP="00050A6A">
            <w:pPr>
              <w:pStyle w:val="afb"/>
              <w:jc w:val="center"/>
            </w:pPr>
            <w:r w:rsidRPr="00804BE9">
              <w:t>12.0.1 Улично-дорожная сеть/ 12.0.2 Благоустройство территории</w:t>
            </w: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160</w:t>
            </w:r>
          </w:p>
        </w:tc>
        <w:tc>
          <w:tcPr>
            <w:tcW w:w="2126" w:type="dxa"/>
            <w:vAlign w:val="bottom"/>
          </w:tcPr>
          <w:p w:rsidR="000B39B7" w:rsidRPr="00804BE9" w:rsidRDefault="000B39B7" w:rsidP="00DC374B">
            <w:pPr>
              <w:jc w:val="center"/>
              <w:rPr>
                <w:color w:val="000000"/>
              </w:rPr>
            </w:pPr>
            <w:r w:rsidRPr="00804BE9">
              <w:rPr>
                <w:color w:val="000000"/>
              </w:rPr>
              <w:t>515866.14</w:t>
            </w:r>
          </w:p>
        </w:tc>
        <w:tc>
          <w:tcPr>
            <w:tcW w:w="2137" w:type="dxa"/>
            <w:vAlign w:val="bottom"/>
          </w:tcPr>
          <w:p w:rsidR="000B39B7" w:rsidRPr="00804BE9" w:rsidRDefault="000B39B7" w:rsidP="00DC374B">
            <w:pPr>
              <w:jc w:val="center"/>
              <w:rPr>
                <w:color w:val="000000"/>
              </w:rPr>
            </w:pPr>
            <w:r w:rsidRPr="00804BE9">
              <w:rPr>
                <w:color w:val="000000"/>
              </w:rPr>
              <w:t>1305358.45</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161</w:t>
            </w:r>
          </w:p>
        </w:tc>
        <w:tc>
          <w:tcPr>
            <w:tcW w:w="2126" w:type="dxa"/>
            <w:vAlign w:val="bottom"/>
          </w:tcPr>
          <w:p w:rsidR="000B39B7" w:rsidRPr="00804BE9" w:rsidRDefault="000B39B7" w:rsidP="00DC374B">
            <w:pPr>
              <w:jc w:val="center"/>
              <w:rPr>
                <w:color w:val="000000"/>
              </w:rPr>
            </w:pPr>
            <w:r w:rsidRPr="00804BE9">
              <w:rPr>
                <w:color w:val="000000"/>
              </w:rPr>
              <w:t>515867.59</w:t>
            </w:r>
          </w:p>
        </w:tc>
        <w:tc>
          <w:tcPr>
            <w:tcW w:w="2137" w:type="dxa"/>
            <w:vAlign w:val="bottom"/>
          </w:tcPr>
          <w:p w:rsidR="000B39B7" w:rsidRPr="00804BE9" w:rsidRDefault="000B39B7" w:rsidP="00DC374B">
            <w:pPr>
              <w:jc w:val="center"/>
              <w:rPr>
                <w:color w:val="000000"/>
              </w:rPr>
            </w:pPr>
            <w:r w:rsidRPr="00804BE9">
              <w:rPr>
                <w:color w:val="000000"/>
              </w:rPr>
              <w:t>1305351.34</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162</w:t>
            </w:r>
          </w:p>
        </w:tc>
        <w:tc>
          <w:tcPr>
            <w:tcW w:w="2126" w:type="dxa"/>
            <w:vAlign w:val="bottom"/>
          </w:tcPr>
          <w:p w:rsidR="000B39B7" w:rsidRPr="00804BE9" w:rsidRDefault="000B39B7" w:rsidP="00DC374B">
            <w:pPr>
              <w:jc w:val="center"/>
              <w:rPr>
                <w:color w:val="000000"/>
              </w:rPr>
            </w:pPr>
            <w:r w:rsidRPr="00804BE9">
              <w:rPr>
                <w:color w:val="000000"/>
              </w:rPr>
              <w:t>515868.79</w:t>
            </w:r>
          </w:p>
        </w:tc>
        <w:tc>
          <w:tcPr>
            <w:tcW w:w="2137" w:type="dxa"/>
            <w:vAlign w:val="bottom"/>
          </w:tcPr>
          <w:p w:rsidR="000B39B7" w:rsidRPr="00804BE9" w:rsidRDefault="000B39B7" w:rsidP="00DC374B">
            <w:pPr>
              <w:jc w:val="center"/>
              <w:rPr>
                <w:color w:val="000000"/>
              </w:rPr>
            </w:pPr>
            <w:r w:rsidRPr="00804BE9">
              <w:rPr>
                <w:color w:val="000000"/>
              </w:rPr>
              <w:t>1305351.25</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163</w:t>
            </w:r>
          </w:p>
        </w:tc>
        <w:tc>
          <w:tcPr>
            <w:tcW w:w="2126" w:type="dxa"/>
            <w:vAlign w:val="bottom"/>
          </w:tcPr>
          <w:p w:rsidR="000B39B7" w:rsidRPr="00804BE9" w:rsidRDefault="000B39B7" w:rsidP="00DC374B">
            <w:pPr>
              <w:jc w:val="center"/>
              <w:rPr>
                <w:color w:val="000000"/>
              </w:rPr>
            </w:pPr>
            <w:r w:rsidRPr="00804BE9">
              <w:rPr>
                <w:color w:val="000000"/>
              </w:rPr>
              <w:t>515871.52</w:t>
            </w:r>
          </w:p>
        </w:tc>
        <w:tc>
          <w:tcPr>
            <w:tcW w:w="2137" w:type="dxa"/>
            <w:vAlign w:val="bottom"/>
          </w:tcPr>
          <w:p w:rsidR="000B39B7" w:rsidRPr="00804BE9" w:rsidRDefault="000B39B7" w:rsidP="00DC374B">
            <w:pPr>
              <w:jc w:val="center"/>
              <w:rPr>
                <w:color w:val="000000"/>
              </w:rPr>
            </w:pPr>
            <w:r w:rsidRPr="00804BE9">
              <w:rPr>
                <w:color w:val="000000"/>
              </w:rPr>
              <w:t>1305351.00</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164</w:t>
            </w:r>
          </w:p>
        </w:tc>
        <w:tc>
          <w:tcPr>
            <w:tcW w:w="2126" w:type="dxa"/>
            <w:vAlign w:val="bottom"/>
          </w:tcPr>
          <w:p w:rsidR="000B39B7" w:rsidRPr="00804BE9" w:rsidRDefault="000B39B7" w:rsidP="00DC374B">
            <w:pPr>
              <w:jc w:val="center"/>
              <w:rPr>
                <w:color w:val="000000"/>
              </w:rPr>
            </w:pPr>
            <w:r w:rsidRPr="00804BE9">
              <w:rPr>
                <w:color w:val="000000"/>
              </w:rPr>
              <w:t>515874.93</w:t>
            </w:r>
          </w:p>
        </w:tc>
        <w:tc>
          <w:tcPr>
            <w:tcW w:w="2137" w:type="dxa"/>
            <w:vAlign w:val="bottom"/>
          </w:tcPr>
          <w:p w:rsidR="000B39B7" w:rsidRPr="00804BE9" w:rsidRDefault="000B39B7" w:rsidP="00DC374B">
            <w:pPr>
              <w:jc w:val="center"/>
              <w:rPr>
                <w:color w:val="000000"/>
              </w:rPr>
            </w:pPr>
            <w:r w:rsidRPr="00804BE9">
              <w:rPr>
                <w:color w:val="000000"/>
              </w:rPr>
              <w:t>1305350.93</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165</w:t>
            </w:r>
          </w:p>
        </w:tc>
        <w:tc>
          <w:tcPr>
            <w:tcW w:w="2126" w:type="dxa"/>
            <w:vAlign w:val="bottom"/>
          </w:tcPr>
          <w:p w:rsidR="000B39B7" w:rsidRPr="00804BE9" w:rsidRDefault="000B39B7" w:rsidP="00DC374B">
            <w:pPr>
              <w:jc w:val="center"/>
              <w:rPr>
                <w:color w:val="000000"/>
              </w:rPr>
            </w:pPr>
            <w:r w:rsidRPr="00804BE9">
              <w:rPr>
                <w:color w:val="000000"/>
              </w:rPr>
              <w:t>515880.59</w:t>
            </w:r>
          </w:p>
        </w:tc>
        <w:tc>
          <w:tcPr>
            <w:tcW w:w="2137" w:type="dxa"/>
            <w:vAlign w:val="bottom"/>
          </w:tcPr>
          <w:p w:rsidR="000B39B7" w:rsidRPr="00804BE9" w:rsidRDefault="000B39B7" w:rsidP="00DC374B">
            <w:pPr>
              <w:jc w:val="center"/>
              <w:rPr>
                <w:color w:val="000000"/>
              </w:rPr>
            </w:pPr>
            <w:r w:rsidRPr="00804BE9">
              <w:rPr>
                <w:color w:val="000000"/>
              </w:rPr>
              <w:t>1305350.87</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166</w:t>
            </w:r>
          </w:p>
        </w:tc>
        <w:tc>
          <w:tcPr>
            <w:tcW w:w="2126" w:type="dxa"/>
            <w:vAlign w:val="bottom"/>
          </w:tcPr>
          <w:p w:rsidR="000B39B7" w:rsidRPr="00804BE9" w:rsidRDefault="000B39B7" w:rsidP="00DC374B">
            <w:pPr>
              <w:jc w:val="center"/>
              <w:rPr>
                <w:color w:val="000000"/>
              </w:rPr>
            </w:pPr>
            <w:r w:rsidRPr="00804BE9">
              <w:rPr>
                <w:color w:val="000000"/>
              </w:rPr>
              <w:t>515891.39</w:t>
            </w:r>
          </w:p>
        </w:tc>
        <w:tc>
          <w:tcPr>
            <w:tcW w:w="2137" w:type="dxa"/>
            <w:vAlign w:val="bottom"/>
          </w:tcPr>
          <w:p w:rsidR="000B39B7" w:rsidRPr="00804BE9" w:rsidRDefault="000B39B7" w:rsidP="00DC374B">
            <w:pPr>
              <w:jc w:val="center"/>
              <w:rPr>
                <w:color w:val="000000"/>
              </w:rPr>
            </w:pPr>
            <w:r w:rsidRPr="00804BE9">
              <w:rPr>
                <w:color w:val="000000"/>
              </w:rPr>
              <w:t>1305351.00</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167</w:t>
            </w:r>
          </w:p>
        </w:tc>
        <w:tc>
          <w:tcPr>
            <w:tcW w:w="2126" w:type="dxa"/>
            <w:vAlign w:val="bottom"/>
          </w:tcPr>
          <w:p w:rsidR="000B39B7" w:rsidRPr="00804BE9" w:rsidRDefault="000B39B7" w:rsidP="00DC374B">
            <w:pPr>
              <w:jc w:val="center"/>
              <w:rPr>
                <w:color w:val="000000"/>
              </w:rPr>
            </w:pPr>
            <w:r w:rsidRPr="00804BE9">
              <w:rPr>
                <w:color w:val="000000"/>
              </w:rPr>
              <w:t>515906.39</w:t>
            </w:r>
          </w:p>
        </w:tc>
        <w:tc>
          <w:tcPr>
            <w:tcW w:w="2137" w:type="dxa"/>
            <w:vAlign w:val="bottom"/>
          </w:tcPr>
          <w:p w:rsidR="000B39B7" w:rsidRPr="00804BE9" w:rsidRDefault="000B39B7" w:rsidP="00DC374B">
            <w:pPr>
              <w:jc w:val="center"/>
              <w:rPr>
                <w:color w:val="000000"/>
              </w:rPr>
            </w:pPr>
            <w:r w:rsidRPr="00804BE9">
              <w:rPr>
                <w:color w:val="000000"/>
              </w:rPr>
              <w:t>1305351.74</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168</w:t>
            </w:r>
          </w:p>
        </w:tc>
        <w:tc>
          <w:tcPr>
            <w:tcW w:w="2126" w:type="dxa"/>
            <w:vAlign w:val="bottom"/>
          </w:tcPr>
          <w:p w:rsidR="000B39B7" w:rsidRPr="00804BE9" w:rsidRDefault="000B39B7" w:rsidP="00DC374B">
            <w:pPr>
              <w:jc w:val="center"/>
              <w:rPr>
                <w:color w:val="000000"/>
              </w:rPr>
            </w:pPr>
            <w:r w:rsidRPr="00804BE9">
              <w:rPr>
                <w:color w:val="000000"/>
              </w:rPr>
              <w:t>515924.43</w:t>
            </w:r>
          </w:p>
        </w:tc>
        <w:tc>
          <w:tcPr>
            <w:tcW w:w="2137" w:type="dxa"/>
            <w:vAlign w:val="bottom"/>
          </w:tcPr>
          <w:p w:rsidR="000B39B7" w:rsidRPr="00804BE9" w:rsidRDefault="000B39B7" w:rsidP="00DC374B">
            <w:pPr>
              <w:jc w:val="center"/>
              <w:rPr>
                <w:color w:val="000000"/>
              </w:rPr>
            </w:pPr>
            <w:r w:rsidRPr="00804BE9">
              <w:rPr>
                <w:color w:val="000000"/>
              </w:rPr>
              <w:t>1305354.79</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169</w:t>
            </w:r>
          </w:p>
        </w:tc>
        <w:tc>
          <w:tcPr>
            <w:tcW w:w="2126" w:type="dxa"/>
            <w:vAlign w:val="bottom"/>
          </w:tcPr>
          <w:p w:rsidR="000B39B7" w:rsidRPr="00804BE9" w:rsidRDefault="000B39B7" w:rsidP="00DC374B">
            <w:pPr>
              <w:jc w:val="center"/>
              <w:rPr>
                <w:color w:val="000000"/>
              </w:rPr>
            </w:pPr>
            <w:r w:rsidRPr="00804BE9">
              <w:rPr>
                <w:color w:val="000000"/>
              </w:rPr>
              <w:t>515971.82</w:t>
            </w:r>
          </w:p>
        </w:tc>
        <w:tc>
          <w:tcPr>
            <w:tcW w:w="2137" w:type="dxa"/>
            <w:vAlign w:val="bottom"/>
          </w:tcPr>
          <w:p w:rsidR="000B39B7" w:rsidRPr="00804BE9" w:rsidRDefault="000B39B7" w:rsidP="00DC374B">
            <w:pPr>
              <w:jc w:val="center"/>
              <w:rPr>
                <w:color w:val="000000"/>
              </w:rPr>
            </w:pPr>
            <w:r w:rsidRPr="00804BE9">
              <w:rPr>
                <w:color w:val="000000"/>
              </w:rPr>
              <w:t>1305362.04</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170</w:t>
            </w:r>
          </w:p>
        </w:tc>
        <w:tc>
          <w:tcPr>
            <w:tcW w:w="2126" w:type="dxa"/>
            <w:vAlign w:val="bottom"/>
          </w:tcPr>
          <w:p w:rsidR="000B39B7" w:rsidRPr="00804BE9" w:rsidRDefault="000B39B7" w:rsidP="00DC374B">
            <w:pPr>
              <w:jc w:val="center"/>
              <w:rPr>
                <w:color w:val="000000"/>
              </w:rPr>
            </w:pPr>
            <w:r w:rsidRPr="00804BE9">
              <w:rPr>
                <w:color w:val="000000"/>
              </w:rPr>
              <w:t>515975.73</w:t>
            </w:r>
          </w:p>
        </w:tc>
        <w:tc>
          <w:tcPr>
            <w:tcW w:w="2137" w:type="dxa"/>
            <w:vAlign w:val="bottom"/>
          </w:tcPr>
          <w:p w:rsidR="000B39B7" w:rsidRPr="00804BE9" w:rsidRDefault="000B39B7" w:rsidP="00DC374B">
            <w:pPr>
              <w:jc w:val="center"/>
              <w:rPr>
                <w:color w:val="000000"/>
              </w:rPr>
            </w:pPr>
            <w:r w:rsidRPr="00804BE9">
              <w:rPr>
                <w:color w:val="000000"/>
              </w:rPr>
              <w:t>1305362.65</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171</w:t>
            </w:r>
          </w:p>
        </w:tc>
        <w:tc>
          <w:tcPr>
            <w:tcW w:w="2126" w:type="dxa"/>
            <w:vAlign w:val="bottom"/>
          </w:tcPr>
          <w:p w:rsidR="000B39B7" w:rsidRPr="00804BE9" w:rsidRDefault="000B39B7" w:rsidP="00DC374B">
            <w:pPr>
              <w:jc w:val="center"/>
              <w:rPr>
                <w:color w:val="000000"/>
              </w:rPr>
            </w:pPr>
            <w:r w:rsidRPr="00804BE9">
              <w:rPr>
                <w:color w:val="000000"/>
              </w:rPr>
              <w:t>515976.96</w:t>
            </w:r>
          </w:p>
        </w:tc>
        <w:tc>
          <w:tcPr>
            <w:tcW w:w="2137" w:type="dxa"/>
            <w:vAlign w:val="bottom"/>
          </w:tcPr>
          <w:p w:rsidR="000B39B7" w:rsidRPr="00804BE9" w:rsidRDefault="000B39B7" w:rsidP="00DC374B">
            <w:pPr>
              <w:jc w:val="center"/>
              <w:rPr>
                <w:color w:val="000000"/>
              </w:rPr>
            </w:pPr>
            <w:r w:rsidRPr="00804BE9">
              <w:rPr>
                <w:color w:val="000000"/>
              </w:rPr>
              <w:t>1305354.38</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172</w:t>
            </w:r>
          </w:p>
        </w:tc>
        <w:tc>
          <w:tcPr>
            <w:tcW w:w="2126" w:type="dxa"/>
            <w:vAlign w:val="bottom"/>
          </w:tcPr>
          <w:p w:rsidR="000B39B7" w:rsidRPr="00804BE9" w:rsidRDefault="000B39B7" w:rsidP="00DC374B">
            <w:pPr>
              <w:jc w:val="center"/>
              <w:rPr>
                <w:color w:val="000000"/>
              </w:rPr>
            </w:pPr>
            <w:r w:rsidRPr="00804BE9">
              <w:rPr>
                <w:color w:val="000000"/>
              </w:rPr>
              <w:t>516006.78</w:t>
            </w:r>
          </w:p>
        </w:tc>
        <w:tc>
          <w:tcPr>
            <w:tcW w:w="2137" w:type="dxa"/>
            <w:vAlign w:val="bottom"/>
          </w:tcPr>
          <w:p w:rsidR="000B39B7" w:rsidRPr="00804BE9" w:rsidRDefault="000B39B7" w:rsidP="00DC374B">
            <w:pPr>
              <w:jc w:val="center"/>
              <w:rPr>
                <w:color w:val="000000"/>
              </w:rPr>
            </w:pPr>
            <w:r w:rsidRPr="00804BE9">
              <w:rPr>
                <w:color w:val="000000"/>
              </w:rPr>
              <w:t>1305358.36</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173</w:t>
            </w:r>
          </w:p>
        </w:tc>
        <w:tc>
          <w:tcPr>
            <w:tcW w:w="2126" w:type="dxa"/>
            <w:vAlign w:val="bottom"/>
          </w:tcPr>
          <w:p w:rsidR="000B39B7" w:rsidRPr="00804BE9" w:rsidRDefault="000B39B7" w:rsidP="00DC374B">
            <w:pPr>
              <w:jc w:val="center"/>
              <w:rPr>
                <w:color w:val="000000"/>
              </w:rPr>
            </w:pPr>
            <w:r w:rsidRPr="00804BE9">
              <w:rPr>
                <w:color w:val="000000"/>
              </w:rPr>
              <w:t>516003.65</w:t>
            </w:r>
          </w:p>
        </w:tc>
        <w:tc>
          <w:tcPr>
            <w:tcW w:w="2137" w:type="dxa"/>
            <w:vAlign w:val="bottom"/>
          </w:tcPr>
          <w:p w:rsidR="000B39B7" w:rsidRPr="00804BE9" w:rsidRDefault="000B39B7" w:rsidP="00DC374B">
            <w:pPr>
              <w:jc w:val="center"/>
              <w:rPr>
                <w:color w:val="000000"/>
              </w:rPr>
            </w:pPr>
            <w:r w:rsidRPr="00804BE9">
              <w:rPr>
                <w:color w:val="000000"/>
              </w:rPr>
              <w:t>1305378.43</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174</w:t>
            </w:r>
          </w:p>
        </w:tc>
        <w:tc>
          <w:tcPr>
            <w:tcW w:w="2126" w:type="dxa"/>
            <w:vAlign w:val="bottom"/>
          </w:tcPr>
          <w:p w:rsidR="000B39B7" w:rsidRPr="00804BE9" w:rsidRDefault="000B39B7" w:rsidP="00DC374B">
            <w:pPr>
              <w:jc w:val="center"/>
              <w:rPr>
                <w:color w:val="000000"/>
              </w:rPr>
            </w:pPr>
            <w:r w:rsidRPr="00804BE9">
              <w:rPr>
                <w:color w:val="000000"/>
              </w:rPr>
              <w:t>516044.66</w:t>
            </w:r>
          </w:p>
        </w:tc>
        <w:tc>
          <w:tcPr>
            <w:tcW w:w="2137" w:type="dxa"/>
            <w:vAlign w:val="bottom"/>
          </w:tcPr>
          <w:p w:rsidR="000B39B7" w:rsidRPr="00804BE9" w:rsidRDefault="000B39B7" w:rsidP="00DC374B">
            <w:pPr>
              <w:jc w:val="center"/>
              <w:rPr>
                <w:color w:val="000000"/>
              </w:rPr>
            </w:pPr>
            <w:r w:rsidRPr="00804BE9">
              <w:rPr>
                <w:color w:val="000000"/>
              </w:rPr>
              <w:t>1305383.72</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175</w:t>
            </w:r>
          </w:p>
        </w:tc>
        <w:tc>
          <w:tcPr>
            <w:tcW w:w="2126" w:type="dxa"/>
            <w:vAlign w:val="bottom"/>
          </w:tcPr>
          <w:p w:rsidR="000B39B7" w:rsidRPr="00804BE9" w:rsidRDefault="000B39B7" w:rsidP="00DC374B">
            <w:pPr>
              <w:jc w:val="center"/>
              <w:rPr>
                <w:color w:val="000000"/>
              </w:rPr>
            </w:pPr>
            <w:r w:rsidRPr="00804BE9">
              <w:rPr>
                <w:color w:val="000000"/>
              </w:rPr>
              <w:t>516121.52</w:t>
            </w:r>
          </w:p>
        </w:tc>
        <w:tc>
          <w:tcPr>
            <w:tcW w:w="2137" w:type="dxa"/>
            <w:vAlign w:val="bottom"/>
          </w:tcPr>
          <w:p w:rsidR="000B39B7" w:rsidRPr="00804BE9" w:rsidRDefault="000B39B7" w:rsidP="00DC374B">
            <w:pPr>
              <w:jc w:val="center"/>
              <w:rPr>
                <w:color w:val="000000"/>
              </w:rPr>
            </w:pPr>
            <w:r w:rsidRPr="00804BE9">
              <w:rPr>
                <w:color w:val="000000"/>
              </w:rPr>
              <w:t>1305393.63</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176</w:t>
            </w:r>
          </w:p>
        </w:tc>
        <w:tc>
          <w:tcPr>
            <w:tcW w:w="2126" w:type="dxa"/>
            <w:vAlign w:val="bottom"/>
          </w:tcPr>
          <w:p w:rsidR="000B39B7" w:rsidRPr="00804BE9" w:rsidRDefault="000B39B7" w:rsidP="00DC374B">
            <w:pPr>
              <w:jc w:val="center"/>
              <w:rPr>
                <w:color w:val="000000"/>
              </w:rPr>
            </w:pPr>
            <w:r w:rsidRPr="00804BE9">
              <w:rPr>
                <w:color w:val="000000"/>
              </w:rPr>
              <w:t>516219.79</w:t>
            </w:r>
          </w:p>
        </w:tc>
        <w:tc>
          <w:tcPr>
            <w:tcW w:w="2137" w:type="dxa"/>
            <w:vAlign w:val="bottom"/>
          </w:tcPr>
          <w:p w:rsidR="000B39B7" w:rsidRPr="00804BE9" w:rsidRDefault="000B39B7" w:rsidP="00DC374B">
            <w:pPr>
              <w:jc w:val="center"/>
              <w:rPr>
                <w:color w:val="000000"/>
              </w:rPr>
            </w:pPr>
            <w:r w:rsidRPr="00804BE9">
              <w:rPr>
                <w:color w:val="000000"/>
              </w:rPr>
              <w:t>1305406.30</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177</w:t>
            </w:r>
          </w:p>
        </w:tc>
        <w:tc>
          <w:tcPr>
            <w:tcW w:w="2126" w:type="dxa"/>
            <w:vAlign w:val="bottom"/>
          </w:tcPr>
          <w:p w:rsidR="000B39B7" w:rsidRPr="00804BE9" w:rsidRDefault="000B39B7" w:rsidP="00DC374B">
            <w:pPr>
              <w:jc w:val="center"/>
              <w:rPr>
                <w:color w:val="000000"/>
              </w:rPr>
            </w:pPr>
            <w:r w:rsidRPr="00804BE9">
              <w:rPr>
                <w:color w:val="000000"/>
              </w:rPr>
              <w:t>516233.40</w:t>
            </w:r>
          </w:p>
        </w:tc>
        <w:tc>
          <w:tcPr>
            <w:tcW w:w="2137" w:type="dxa"/>
            <w:vAlign w:val="bottom"/>
          </w:tcPr>
          <w:p w:rsidR="000B39B7" w:rsidRPr="00804BE9" w:rsidRDefault="000B39B7" w:rsidP="00DC374B">
            <w:pPr>
              <w:jc w:val="center"/>
              <w:rPr>
                <w:color w:val="000000"/>
              </w:rPr>
            </w:pPr>
            <w:r w:rsidRPr="00804BE9">
              <w:rPr>
                <w:color w:val="000000"/>
              </w:rPr>
              <w:t>1305408.05</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178</w:t>
            </w:r>
          </w:p>
        </w:tc>
        <w:tc>
          <w:tcPr>
            <w:tcW w:w="2126" w:type="dxa"/>
            <w:vAlign w:val="bottom"/>
          </w:tcPr>
          <w:p w:rsidR="000B39B7" w:rsidRPr="00804BE9" w:rsidRDefault="000B39B7" w:rsidP="00DC374B">
            <w:pPr>
              <w:jc w:val="center"/>
              <w:rPr>
                <w:color w:val="000000"/>
              </w:rPr>
            </w:pPr>
            <w:r w:rsidRPr="00804BE9">
              <w:rPr>
                <w:color w:val="000000"/>
              </w:rPr>
              <w:t>516231.54</w:t>
            </w:r>
          </w:p>
        </w:tc>
        <w:tc>
          <w:tcPr>
            <w:tcW w:w="2137" w:type="dxa"/>
            <w:vAlign w:val="bottom"/>
          </w:tcPr>
          <w:p w:rsidR="000B39B7" w:rsidRPr="00804BE9" w:rsidRDefault="000B39B7" w:rsidP="00DC374B">
            <w:pPr>
              <w:jc w:val="center"/>
              <w:rPr>
                <w:color w:val="000000"/>
              </w:rPr>
            </w:pPr>
            <w:r w:rsidRPr="00804BE9">
              <w:rPr>
                <w:color w:val="000000"/>
              </w:rPr>
              <w:t>1305418.42</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179</w:t>
            </w:r>
          </w:p>
        </w:tc>
        <w:tc>
          <w:tcPr>
            <w:tcW w:w="2126" w:type="dxa"/>
            <w:vAlign w:val="bottom"/>
          </w:tcPr>
          <w:p w:rsidR="000B39B7" w:rsidRPr="00804BE9" w:rsidRDefault="000B39B7" w:rsidP="00DC374B">
            <w:pPr>
              <w:jc w:val="center"/>
              <w:rPr>
                <w:color w:val="000000"/>
              </w:rPr>
            </w:pPr>
            <w:r w:rsidRPr="00804BE9">
              <w:rPr>
                <w:color w:val="000000"/>
              </w:rPr>
              <w:t>516207.59</w:t>
            </w:r>
          </w:p>
        </w:tc>
        <w:tc>
          <w:tcPr>
            <w:tcW w:w="2137" w:type="dxa"/>
            <w:vAlign w:val="bottom"/>
          </w:tcPr>
          <w:p w:rsidR="000B39B7" w:rsidRPr="00804BE9" w:rsidRDefault="000B39B7" w:rsidP="00DC374B">
            <w:pPr>
              <w:jc w:val="center"/>
              <w:rPr>
                <w:color w:val="000000"/>
              </w:rPr>
            </w:pPr>
            <w:r w:rsidRPr="00804BE9">
              <w:rPr>
                <w:color w:val="000000"/>
              </w:rPr>
              <w:t>1305415.64</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180</w:t>
            </w:r>
          </w:p>
        </w:tc>
        <w:tc>
          <w:tcPr>
            <w:tcW w:w="2126" w:type="dxa"/>
            <w:vAlign w:val="bottom"/>
          </w:tcPr>
          <w:p w:rsidR="000B39B7" w:rsidRPr="00804BE9" w:rsidRDefault="000B39B7" w:rsidP="00DC374B">
            <w:pPr>
              <w:jc w:val="center"/>
              <w:rPr>
                <w:color w:val="000000"/>
              </w:rPr>
            </w:pPr>
            <w:r w:rsidRPr="00804BE9">
              <w:rPr>
                <w:color w:val="000000"/>
              </w:rPr>
              <w:t>516193.23</w:t>
            </w:r>
          </w:p>
        </w:tc>
        <w:tc>
          <w:tcPr>
            <w:tcW w:w="2137" w:type="dxa"/>
            <w:vAlign w:val="bottom"/>
          </w:tcPr>
          <w:p w:rsidR="000B39B7" w:rsidRPr="00804BE9" w:rsidRDefault="000B39B7" w:rsidP="00DC374B">
            <w:pPr>
              <w:jc w:val="center"/>
              <w:rPr>
                <w:color w:val="000000"/>
              </w:rPr>
            </w:pPr>
            <w:r w:rsidRPr="00804BE9">
              <w:rPr>
                <w:color w:val="000000"/>
              </w:rPr>
              <w:t>1305413.98</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181</w:t>
            </w:r>
          </w:p>
        </w:tc>
        <w:tc>
          <w:tcPr>
            <w:tcW w:w="2126" w:type="dxa"/>
            <w:vAlign w:val="bottom"/>
          </w:tcPr>
          <w:p w:rsidR="000B39B7" w:rsidRPr="00804BE9" w:rsidRDefault="000B39B7" w:rsidP="00DC374B">
            <w:pPr>
              <w:jc w:val="center"/>
              <w:rPr>
                <w:color w:val="000000"/>
              </w:rPr>
            </w:pPr>
            <w:r w:rsidRPr="00804BE9">
              <w:rPr>
                <w:color w:val="000000"/>
              </w:rPr>
              <w:t>516174.68</w:t>
            </w:r>
          </w:p>
        </w:tc>
        <w:tc>
          <w:tcPr>
            <w:tcW w:w="2137" w:type="dxa"/>
            <w:vAlign w:val="bottom"/>
          </w:tcPr>
          <w:p w:rsidR="000B39B7" w:rsidRPr="00804BE9" w:rsidRDefault="000B39B7" w:rsidP="00DC374B">
            <w:pPr>
              <w:jc w:val="center"/>
              <w:rPr>
                <w:color w:val="000000"/>
              </w:rPr>
            </w:pPr>
            <w:r w:rsidRPr="00804BE9">
              <w:rPr>
                <w:color w:val="000000"/>
              </w:rPr>
              <w:t>1305411.27</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182</w:t>
            </w:r>
          </w:p>
        </w:tc>
        <w:tc>
          <w:tcPr>
            <w:tcW w:w="2126" w:type="dxa"/>
            <w:vAlign w:val="bottom"/>
          </w:tcPr>
          <w:p w:rsidR="000B39B7" w:rsidRPr="00804BE9" w:rsidRDefault="000B39B7" w:rsidP="00DC374B">
            <w:pPr>
              <w:jc w:val="center"/>
              <w:rPr>
                <w:color w:val="000000"/>
              </w:rPr>
            </w:pPr>
            <w:r w:rsidRPr="00804BE9">
              <w:rPr>
                <w:color w:val="000000"/>
              </w:rPr>
              <w:t>516033.98</w:t>
            </w:r>
          </w:p>
        </w:tc>
        <w:tc>
          <w:tcPr>
            <w:tcW w:w="2137" w:type="dxa"/>
            <w:vAlign w:val="bottom"/>
          </w:tcPr>
          <w:p w:rsidR="000B39B7" w:rsidRPr="00804BE9" w:rsidRDefault="000B39B7" w:rsidP="00DC374B">
            <w:pPr>
              <w:jc w:val="center"/>
              <w:rPr>
                <w:color w:val="000000"/>
              </w:rPr>
            </w:pPr>
            <w:r w:rsidRPr="00804BE9">
              <w:rPr>
                <w:color w:val="000000"/>
              </w:rPr>
              <w:t>1305389.75</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183</w:t>
            </w:r>
          </w:p>
        </w:tc>
        <w:tc>
          <w:tcPr>
            <w:tcW w:w="2126" w:type="dxa"/>
            <w:vAlign w:val="bottom"/>
          </w:tcPr>
          <w:p w:rsidR="000B39B7" w:rsidRPr="00804BE9" w:rsidRDefault="000B39B7" w:rsidP="00DC374B">
            <w:pPr>
              <w:jc w:val="center"/>
              <w:rPr>
                <w:color w:val="000000"/>
              </w:rPr>
            </w:pPr>
            <w:r w:rsidRPr="00804BE9">
              <w:rPr>
                <w:color w:val="000000"/>
              </w:rPr>
              <w:t>515977.74</w:t>
            </w:r>
          </w:p>
        </w:tc>
        <w:tc>
          <w:tcPr>
            <w:tcW w:w="2137" w:type="dxa"/>
            <w:vAlign w:val="bottom"/>
          </w:tcPr>
          <w:p w:rsidR="000B39B7" w:rsidRPr="00804BE9" w:rsidRDefault="000B39B7" w:rsidP="00DC374B">
            <w:pPr>
              <w:jc w:val="center"/>
              <w:rPr>
                <w:color w:val="000000"/>
              </w:rPr>
            </w:pPr>
            <w:r w:rsidRPr="00804BE9">
              <w:rPr>
                <w:color w:val="000000"/>
              </w:rPr>
              <w:t>1305381.14</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184</w:t>
            </w:r>
          </w:p>
        </w:tc>
        <w:tc>
          <w:tcPr>
            <w:tcW w:w="2126" w:type="dxa"/>
            <w:vAlign w:val="bottom"/>
          </w:tcPr>
          <w:p w:rsidR="000B39B7" w:rsidRPr="00804BE9" w:rsidRDefault="000B39B7" w:rsidP="00DC374B">
            <w:pPr>
              <w:jc w:val="center"/>
              <w:rPr>
                <w:color w:val="000000"/>
              </w:rPr>
            </w:pPr>
            <w:r w:rsidRPr="00804BE9">
              <w:rPr>
                <w:color w:val="000000"/>
              </w:rPr>
              <w:t>515966.14</w:t>
            </w:r>
          </w:p>
        </w:tc>
        <w:tc>
          <w:tcPr>
            <w:tcW w:w="2137" w:type="dxa"/>
            <w:vAlign w:val="bottom"/>
          </w:tcPr>
          <w:p w:rsidR="000B39B7" w:rsidRPr="00804BE9" w:rsidRDefault="000B39B7" w:rsidP="00DC374B">
            <w:pPr>
              <w:jc w:val="center"/>
              <w:rPr>
                <w:color w:val="000000"/>
              </w:rPr>
            </w:pPr>
            <w:r w:rsidRPr="00804BE9">
              <w:rPr>
                <w:color w:val="000000"/>
              </w:rPr>
              <w:t>1305379.37</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DC374B">
            <w:pPr>
              <w:jc w:val="center"/>
              <w:rPr>
                <w:color w:val="000000"/>
              </w:rPr>
            </w:pPr>
            <w:r w:rsidRPr="00804BE9">
              <w:rPr>
                <w:color w:val="000000"/>
              </w:rPr>
              <w:t>185</w:t>
            </w:r>
          </w:p>
        </w:tc>
        <w:tc>
          <w:tcPr>
            <w:tcW w:w="2126" w:type="dxa"/>
            <w:vAlign w:val="bottom"/>
          </w:tcPr>
          <w:p w:rsidR="000B39B7" w:rsidRPr="00804BE9" w:rsidRDefault="000B39B7" w:rsidP="00DC374B">
            <w:pPr>
              <w:jc w:val="center"/>
              <w:rPr>
                <w:color w:val="000000"/>
              </w:rPr>
            </w:pPr>
            <w:r w:rsidRPr="00804BE9">
              <w:rPr>
                <w:color w:val="000000"/>
              </w:rPr>
              <w:t>515966.95</w:t>
            </w:r>
          </w:p>
        </w:tc>
        <w:tc>
          <w:tcPr>
            <w:tcW w:w="2137" w:type="dxa"/>
            <w:vAlign w:val="bottom"/>
          </w:tcPr>
          <w:p w:rsidR="000B39B7" w:rsidRPr="00804BE9" w:rsidRDefault="000B39B7" w:rsidP="00DC374B">
            <w:pPr>
              <w:jc w:val="center"/>
              <w:rPr>
                <w:color w:val="000000"/>
              </w:rPr>
            </w:pPr>
            <w:r w:rsidRPr="00804BE9">
              <w:rPr>
                <w:color w:val="000000"/>
              </w:rPr>
              <w:t>1305373.27</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186</w:t>
            </w:r>
          </w:p>
        </w:tc>
        <w:tc>
          <w:tcPr>
            <w:tcW w:w="2126" w:type="dxa"/>
            <w:vAlign w:val="bottom"/>
          </w:tcPr>
          <w:p w:rsidR="000B39B7" w:rsidRPr="00804BE9" w:rsidRDefault="000B39B7" w:rsidP="00DC374B">
            <w:pPr>
              <w:jc w:val="center"/>
              <w:rPr>
                <w:color w:val="000000"/>
              </w:rPr>
            </w:pPr>
            <w:r w:rsidRPr="00804BE9">
              <w:rPr>
                <w:color w:val="000000"/>
              </w:rPr>
              <w:t>515966.69</w:t>
            </w:r>
          </w:p>
        </w:tc>
        <w:tc>
          <w:tcPr>
            <w:tcW w:w="2137" w:type="dxa"/>
            <w:vAlign w:val="bottom"/>
          </w:tcPr>
          <w:p w:rsidR="000B39B7" w:rsidRPr="00804BE9" w:rsidRDefault="000B39B7" w:rsidP="00DC374B">
            <w:pPr>
              <w:jc w:val="center"/>
              <w:rPr>
                <w:color w:val="000000"/>
              </w:rPr>
            </w:pPr>
            <w:r w:rsidRPr="00804BE9">
              <w:rPr>
                <w:color w:val="000000"/>
              </w:rPr>
              <w:t>1305371.53</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187</w:t>
            </w:r>
          </w:p>
        </w:tc>
        <w:tc>
          <w:tcPr>
            <w:tcW w:w="2126" w:type="dxa"/>
            <w:vAlign w:val="bottom"/>
          </w:tcPr>
          <w:p w:rsidR="000B39B7" w:rsidRPr="00804BE9" w:rsidRDefault="000B39B7" w:rsidP="00DC374B">
            <w:pPr>
              <w:jc w:val="center"/>
              <w:rPr>
                <w:color w:val="000000"/>
              </w:rPr>
            </w:pPr>
            <w:r w:rsidRPr="00804BE9">
              <w:rPr>
                <w:color w:val="000000"/>
              </w:rPr>
              <w:t>515965.67</w:t>
            </w:r>
          </w:p>
        </w:tc>
        <w:tc>
          <w:tcPr>
            <w:tcW w:w="2137" w:type="dxa"/>
            <w:vAlign w:val="bottom"/>
          </w:tcPr>
          <w:p w:rsidR="000B39B7" w:rsidRPr="00804BE9" w:rsidRDefault="000B39B7" w:rsidP="00DC374B">
            <w:pPr>
              <w:jc w:val="center"/>
              <w:rPr>
                <w:color w:val="000000"/>
              </w:rPr>
            </w:pPr>
            <w:r w:rsidRPr="00804BE9">
              <w:rPr>
                <w:color w:val="000000"/>
              </w:rPr>
              <w:t>1305369.42</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188</w:t>
            </w:r>
          </w:p>
        </w:tc>
        <w:tc>
          <w:tcPr>
            <w:tcW w:w="2126" w:type="dxa"/>
            <w:vAlign w:val="bottom"/>
          </w:tcPr>
          <w:p w:rsidR="000B39B7" w:rsidRPr="00804BE9" w:rsidRDefault="000B39B7" w:rsidP="00DC374B">
            <w:pPr>
              <w:jc w:val="center"/>
              <w:rPr>
                <w:color w:val="000000"/>
              </w:rPr>
            </w:pPr>
            <w:r w:rsidRPr="00804BE9">
              <w:rPr>
                <w:color w:val="000000"/>
              </w:rPr>
              <w:t>515964.28</w:t>
            </w:r>
          </w:p>
        </w:tc>
        <w:tc>
          <w:tcPr>
            <w:tcW w:w="2137" w:type="dxa"/>
            <w:vAlign w:val="bottom"/>
          </w:tcPr>
          <w:p w:rsidR="000B39B7" w:rsidRPr="00804BE9" w:rsidRDefault="000B39B7" w:rsidP="00DC374B">
            <w:pPr>
              <w:jc w:val="center"/>
              <w:rPr>
                <w:color w:val="000000"/>
              </w:rPr>
            </w:pPr>
            <w:r w:rsidRPr="00804BE9">
              <w:rPr>
                <w:color w:val="000000"/>
              </w:rPr>
              <w:t>1305367.68</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189</w:t>
            </w:r>
          </w:p>
        </w:tc>
        <w:tc>
          <w:tcPr>
            <w:tcW w:w="2126" w:type="dxa"/>
            <w:vAlign w:val="bottom"/>
          </w:tcPr>
          <w:p w:rsidR="000B39B7" w:rsidRPr="00804BE9" w:rsidRDefault="000B39B7" w:rsidP="00DC374B">
            <w:pPr>
              <w:jc w:val="center"/>
              <w:rPr>
                <w:color w:val="000000"/>
              </w:rPr>
            </w:pPr>
            <w:r w:rsidRPr="00804BE9">
              <w:rPr>
                <w:color w:val="000000"/>
              </w:rPr>
              <w:t>515962.92</w:t>
            </w:r>
          </w:p>
        </w:tc>
        <w:tc>
          <w:tcPr>
            <w:tcW w:w="2137" w:type="dxa"/>
            <w:vAlign w:val="bottom"/>
          </w:tcPr>
          <w:p w:rsidR="000B39B7" w:rsidRPr="00804BE9" w:rsidRDefault="000B39B7" w:rsidP="00DC374B">
            <w:pPr>
              <w:jc w:val="center"/>
              <w:rPr>
                <w:color w:val="000000"/>
              </w:rPr>
            </w:pPr>
            <w:r w:rsidRPr="00804BE9">
              <w:rPr>
                <w:color w:val="000000"/>
              </w:rPr>
              <w:t>1305366.66</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190</w:t>
            </w:r>
          </w:p>
        </w:tc>
        <w:tc>
          <w:tcPr>
            <w:tcW w:w="2126" w:type="dxa"/>
            <w:vAlign w:val="bottom"/>
          </w:tcPr>
          <w:p w:rsidR="000B39B7" w:rsidRPr="00804BE9" w:rsidRDefault="000B39B7" w:rsidP="00DC374B">
            <w:pPr>
              <w:jc w:val="center"/>
              <w:rPr>
                <w:color w:val="000000"/>
              </w:rPr>
            </w:pPr>
            <w:r w:rsidRPr="00804BE9">
              <w:rPr>
                <w:color w:val="000000"/>
              </w:rPr>
              <w:t>515938.52</w:t>
            </w:r>
          </w:p>
        </w:tc>
        <w:tc>
          <w:tcPr>
            <w:tcW w:w="2137" w:type="dxa"/>
            <w:vAlign w:val="bottom"/>
          </w:tcPr>
          <w:p w:rsidR="000B39B7" w:rsidRPr="00804BE9" w:rsidRDefault="000B39B7" w:rsidP="00DC374B">
            <w:pPr>
              <w:jc w:val="center"/>
              <w:rPr>
                <w:color w:val="000000"/>
              </w:rPr>
            </w:pPr>
            <w:r w:rsidRPr="00804BE9">
              <w:rPr>
                <w:color w:val="000000"/>
              </w:rPr>
              <w:t>1305363.40</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191</w:t>
            </w:r>
          </w:p>
        </w:tc>
        <w:tc>
          <w:tcPr>
            <w:tcW w:w="2126" w:type="dxa"/>
            <w:vAlign w:val="bottom"/>
          </w:tcPr>
          <w:p w:rsidR="000B39B7" w:rsidRPr="00804BE9" w:rsidRDefault="000B39B7" w:rsidP="00DC374B">
            <w:pPr>
              <w:jc w:val="center"/>
              <w:rPr>
                <w:color w:val="000000"/>
              </w:rPr>
            </w:pPr>
            <w:r w:rsidRPr="00804BE9">
              <w:rPr>
                <w:color w:val="000000"/>
              </w:rPr>
              <w:t>515905.56</w:t>
            </w:r>
          </w:p>
        </w:tc>
        <w:tc>
          <w:tcPr>
            <w:tcW w:w="2137" w:type="dxa"/>
            <w:vAlign w:val="bottom"/>
          </w:tcPr>
          <w:p w:rsidR="000B39B7" w:rsidRPr="00804BE9" w:rsidRDefault="000B39B7" w:rsidP="00DC374B">
            <w:pPr>
              <w:jc w:val="center"/>
              <w:rPr>
                <w:color w:val="000000"/>
              </w:rPr>
            </w:pPr>
            <w:r w:rsidRPr="00804BE9">
              <w:rPr>
                <w:color w:val="000000"/>
              </w:rPr>
              <w:t>1305358.49</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192</w:t>
            </w:r>
          </w:p>
        </w:tc>
        <w:tc>
          <w:tcPr>
            <w:tcW w:w="2126" w:type="dxa"/>
            <w:vAlign w:val="bottom"/>
          </w:tcPr>
          <w:p w:rsidR="000B39B7" w:rsidRPr="00804BE9" w:rsidRDefault="000B39B7" w:rsidP="00DC374B">
            <w:pPr>
              <w:jc w:val="center"/>
              <w:rPr>
                <w:color w:val="000000"/>
              </w:rPr>
            </w:pPr>
            <w:r w:rsidRPr="00804BE9">
              <w:rPr>
                <w:color w:val="000000"/>
              </w:rPr>
              <w:t>515885.27</w:t>
            </w:r>
          </w:p>
        </w:tc>
        <w:tc>
          <w:tcPr>
            <w:tcW w:w="2137" w:type="dxa"/>
            <w:vAlign w:val="bottom"/>
          </w:tcPr>
          <w:p w:rsidR="000B39B7" w:rsidRPr="00804BE9" w:rsidRDefault="000B39B7" w:rsidP="00DC374B">
            <w:pPr>
              <w:jc w:val="center"/>
              <w:rPr>
                <w:color w:val="000000"/>
              </w:rPr>
            </w:pPr>
            <w:r w:rsidRPr="00804BE9">
              <w:rPr>
                <w:color w:val="000000"/>
              </w:rPr>
              <w:t>1305356.92</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193</w:t>
            </w:r>
          </w:p>
        </w:tc>
        <w:tc>
          <w:tcPr>
            <w:tcW w:w="2126" w:type="dxa"/>
            <w:vAlign w:val="bottom"/>
          </w:tcPr>
          <w:p w:rsidR="000B39B7" w:rsidRPr="00804BE9" w:rsidRDefault="000B39B7" w:rsidP="00DC374B">
            <w:pPr>
              <w:jc w:val="center"/>
              <w:rPr>
                <w:color w:val="000000"/>
              </w:rPr>
            </w:pPr>
            <w:r w:rsidRPr="00804BE9">
              <w:rPr>
                <w:color w:val="000000"/>
              </w:rPr>
              <w:t>515874.17</w:t>
            </w:r>
          </w:p>
        </w:tc>
        <w:tc>
          <w:tcPr>
            <w:tcW w:w="2137" w:type="dxa"/>
            <w:vAlign w:val="bottom"/>
          </w:tcPr>
          <w:p w:rsidR="000B39B7" w:rsidRPr="00804BE9" w:rsidRDefault="000B39B7" w:rsidP="00DC374B">
            <w:pPr>
              <w:jc w:val="center"/>
              <w:rPr>
                <w:color w:val="000000"/>
              </w:rPr>
            </w:pPr>
            <w:r w:rsidRPr="00804BE9">
              <w:rPr>
                <w:color w:val="000000"/>
              </w:rPr>
              <w:t>1305356.80</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194</w:t>
            </w:r>
          </w:p>
        </w:tc>
        <w:tc>
          <w:tcPr>
            <w:tcW w:w="2126" w:type="dxa"/>
            <w:vAlign w:val="bottom"/>
          </w:tcPr>
          <w:p w:rsidR="000B39B7" w:rsidRPr="00804BE9" w:rsidRDefault="000B39B7" w:rsidP="00DC374B">
            <w:pPr>
              <w:jc w:val="center"/>
              <w:rPr>
                <w:color w:val="000000"/>
              </w:rPr>
            </w:pPr>
            <w:r w:rsidRPr="00804BE9">
              <w:rPr>
                <w:color w:val="000000"/>
              </w:rPr>
              <w:t>515869.72</w:t>
            </w:r>
          </w:p>
        </w:tc>
        <w:tc>
          <w:tcPr>
            <w:tcW w:w="2137" w:type="dxa"/>
            <w:vAlign w:val="bottom"/>
          </w:tcPr>
          <w:p w:rsidR="000B39B7" w:rsidRPr="00804BE9" w:rsidRDefault="000B39B7" w:rsidP="00DC374B">
            <w:pPr>
              <w:jc w:val="center"/>
              <w:rPr>
                <w:color w:val="000000"/>
              </w:rPr>
            </w:pPr>
            <w:r w:rsidRPr="00804BE9">
              <w:rPr>
                <w:color w:val="000000"/>
              </w:rPr>
              <w:t>1305357.31</w:t>
            </w:r>
          </w:p>
        </w:tc>
        <w:tc>
          <w:tcPr>
            <w:tcW w:w="1587" w:type="dxa"/>
            <w:vMerge/>
            <w:vAlign w:val="center"/>
          </w:tcPr>
          <w:p w:rsidR="000B39B7" w:rsidRPr="00804BE9" w:rsidRDefault="000B39B7" w:rsidP="00DC374B">
            <w:pPr>
              <w:pStyle w:val="afb"/>
              <w:jc w:val="center"/>
            </w:pPr>
          </w:p>
        </w:tc>
        <w:tc>
          <w:tcPr>
            <w:tcW w:w="3686" w:type="dxa"/>
            <w:vMerge/>
            <w:vAlign w:val="center"/>
          </w:tcPr>
          <w:p w:rsidR="000B39B7" w:rsidRPr="00804BE9" w:rsidRDefault="000B39B7" w:rsidP="00DC374B">
            <w:pPr>
              <w:pStyle w:val="afb"/>
              <w:jc w:val="center"/>
            </w:pPr>
          </w:p>
        </w:tc>
      </w:tr>
      <w:tr w:rsidR="000B39B7" w:rsidRPr="00804BE9" w:rsidTr="00396A9A">
        <w:trPr>
          <w:jc w:val="center"/>
        </w:trPr>
        <w:tc>
          <w:tcPr>
            <w:tcW w:w="949" w:type="dxa"/>
            <w:vAlign w:val="bottom"/>
          </w:tcPr>
          <w:p w:rsidR="000B39B7" w:rsidRPr="00804BE9" w:rsidRDefault="000B39B7" w:rsidP="000B39B7">
            <w:pPr>
              <w:jc w:val="center"/>
              <w:rPr>
                <w:color w:val="000000"/>
              </w:rPr>
            </w:pPr>
            <w:r w:rsidRPr="00804BE9">
              <w:rPr>
                <w:color w:val="000000"/>
              </w:rPr>
              <w:t>160</w:t>
            </w:r>
          </w:p>
        </w:tc>
        <w:tc>
          <w:tcPr>
            <w:tcW w:w="2126" w:type="dxa"/>
            <w:vAlign w:val="bottom"/>
          </w:tcPr>
          <w:p w:rsidR="000B39B7" w:rsidRPr="00804BE9" w:rsidRDefault="000B39B7" w:rsidP="000B39B7">
            <w:pPr>
              <w:jc w:val="center"/>
              <w:rPr>
                <w:color w:val="000000"/>
              </w:rPr>
            </w:pPr>
            <w:r w:rsidRPr="00804BE9">
              <w:rPr>
                <w:color w:val="000000"/>
              </w:rPr>
              <w:t>515866.14</w:t>
            </w:r>
          </w:p>
        </w:tc>
        <w:tc>
          <w:tcPr>
            <w:tcW w:w="2137" w:type="dxa"/>
            <w:vAlign w:val="bottom"/>
          </w:tcPr>
          <w:p w:rsidR="000B39B7" w:rsidRPr="00804BE9" w:rsidRDefault="000B39B7" w:rsidP="000B39B7">
            <w:pPr>
              <w:jc w:val="center"/>
              <w:rPr>
                <w:color w:val="000000"/>
              </w:rPr>
            </w:pPr>
            <w:r w:rsidRPr="00804BE9">
              <w:rPr>
                <w:color w:val="000000"/>
              </w:rPr>
              <w:t>1305358.45</w:t>
            </w:r>
          </w:p>
        </w:tc>
        <w:tc>
          <w:tcPr>
            <w:tcW w:w="1587" w:type="dxa"/>
            <w:vMerge/>
            <w:vAlign w:val="center"/>
          </w:tcPr>
          <w:p w:rsidR="000B39B7" w:rsidRPr="00804BE9" w:rsidRDefault="000B39B7" w:rsidP="000B39B7">
            <w:pPr>
              <w:pStyle w:val="afb"/>
              <w:jc w:val="center"/>
            </w:pPr>
          </w:p>
        </w:tc>
        <w:tc>
          <w:tcPr>
            <w:tcW w:w="3686" w:type="dxa"/>
            <w:vMerge/>
            <w:vAlign w:val="center"/>
          </w:tcPr>
          <w:p w:rsidR="000B39B7" w:rsidRPr="00804BE9" w:rsidRDefault="000B39B7" w:rsidP="000B39B7">
            <w:pPr>
              <w:pStyle w:val="afb"/>
              <w:jc w:val="center"/>
            </w:pPr>
          </w:p>
        </w:tc>
      </w:tr>
    </w:tbl>
    <w:p w:rsidR="005D55F2" w:rsidRPr="00804BE9" w:rsidRDefault="005D55F2" w:rsidP="004C1F8B">
      <w:pPr>
        <w:pStyle w:val="a7"/>
        <w:spacing w:before="0" w:after="120" w:line="276" w:lineRule="auto"/>
        <w:rPr>
          <w:rFonts w:eastAsia="Calibri"/>
        </w:rPr>
      </w:pPr>
      <w:bookmarkStart w:id="20" w:name="_Toc84851998"/>
      <w:bookmarkStart w:id="21" w:name="_Toc87570952"/>
      <w:r w:rsidRPr="00804BE9">
        <w:rPr>
          <w:rFonts w:eastAsia="Calibri"/>
        </w:rPr>
        <w:lastRenderedPageBreak/>
        <w:t xml:space="preserve">4. </w:t>
      </w:r>
      <w:proofErr w:type="gramStart"/>
      <w:r w:rsidRPr="00804BE9">
        <w:rPr>
          <w:rFonts w:eastAsia="Calibri"/>
        </w:rPr>
        <w:t>Целевое назначение лесов, вид (виды) разрешенного использования лесного участка, количественные и качественные характеристики лесного участка, сведения о нахождении лесного участка в границах особо защитных участков лесов (в случае, если подготовка проекта межевания территории осуществляется в целях определения местоположения границ образуемых и (или) изменяемых лесных участков</w:t>
      </w:r>
      <w:bookmarkEnd w:id="20"/>
      <w:bookmarkEnd w:id="21"/>
      <w:r w:rsidRPr="00804BE9">
        <w:rPr>
          <w:rFonts w:eastAsia="Calibri"/>
        </w:rPr>
        <w:t xml:space="preserve"> </w:t>
      </w:r>
      <w:proofErr w:type="gramEnd"/>
    </w:p>
    <w:p w:rsidR="005D55F2" w:rsidRPr="00804BE9" w:rsidRDefault="005D55F2" w:rsidP="005D55F2">
      <w:pPr>
        <w:pStyle w:val="aa"/>
      </w:pPr>
      <w:r w:rsidRPr="004C1F8B">
        <w:t xml:space="preserve">В границах </w:t>
      </w:r>
      <w:r w:rsidR="004C1F8B" w:rsidRPr="004C1F8B">
        <w:t>планируемой территории</w:t>
      </w:r>
      <w:r w:rsidR="004C1F8B">
        <w:t xml:space="preserve"> частично</w:t>
      </w:r>
      <w:r w:rsidR="004C1F8B" w:rsidRPr="004C1F8B">
        <w:t xml:space="preserve"> расположен</w:t>
      </w:r>
      <w:r w:rsidR="004C1F8B">
        <w:t>о</w:t>
      </w:r>
      <w:r w:rsidR="004C1F8B" w:rsidRPr="004C1F8B">
        <w:t xml:space="preserve"> </w:t>
      </w:r>
      <w:proofErr w:type="spellStart"/>
      <w:r w:rsidR="004C1F8B" w:rsidRPr="004C1F8B">
        <w:t>Сомовское</w:t>
      </w:r>
      <w:proofErr w:type="spellEnd"/>
      <w:r w:rsidR="004C1F8B" w:rsidRPr="004C1F8B">
        <w:t xml:space="preserve"> лесничество Воронежской области</w:t>
      </w:r>
      <w:r w:rsidR="004C1F8B">
        <w:t xml:space="preserve"> (реестровый номер </w:t>
      </w:r>
      <w:r w:rsidR="004C1F8B" w:rsidRPr="004C1F8B">
        <w:t>36:00-15.12</w:t>
      </w:r>
      <w:r w:rsidR="004C1F8B">
        <w:t>)</w:t>
      </w:r>
      <w:r w:rsidRPr="004C1F8B">
        <w:t>.</w:t>
      </w:r>
      <w:r w:rsidR="004C1F8B">
        <w:t xml:space="preserve"> Проектом межевания территории образование земельных участков из земель лесного фонда, изменение границ лесных участков не предусмотрено.</w:t>
      </w:r>
    </w:p>
    <w:p w:rsidR="000473A0" w:rsidRPr="00804BE9" w:rsidRDefault="005D55F2" w:rsidP="004C1F8B">
      <w:pPr>
        <w:pStyle w:val="a7"/>
        <w:spacing w:before="120" w:after="0" w:line="276" w:lineRule="auto"/>
      </w:pPr>
      <w:bookmarkStart w:id="22" w:name="_Toc84851999"/>
      <w:bookmarkStart w:id="23" w:name="_Toc87570953"/>
      <w:bookmarkEnd w:id="14"/>
      <w:r w:rsidRPr="00804BE9">
        <w:t xml:space="preserve">5. </w:t>
      </w:r>
      <w:r w:rsidRPr="00804BE9">
        <w:rPr>
          <w:rFonts w:eastAsia="Calibri"/>
        </w:rPr>
        <w:t>Сведения о границах территории, в отношении которой предполагается к утверждению проект межевания, содержащие перечень координат характерных точек этих границ в системе координат, используемой для ведения Единого государственного реестра недвижимости на территории городского округа город Воронеж. Координаты характерных точек границ территории, в отношении которой предполагается к утверждению проект межевания, определяются в соответствии с требованиями к точности определения координат характерных точек границ</w:t>
      </w:r>
      <w:bookmarkEnd w:id="22"/>
      <w:bookmarkEnd w:id="23"/>
      <w:r w:rsidRPr="00804BE9">
        <w:t xml:space="preserve"> </w:t>
      </w:r>
    </w:p>
    <w:p w:rsidR="00BF53CE" w:rsidRPr="00BA0103" w:rsidRDefault="00BF53CE" w:rsidP="0042779E">
      <w:pPr>
        <w:pStyle w:val="aa"/>
        <w:ind w:firstLine="567"/>
      </w:pPr>
      <w:bookmarkStart w:id="24" w:name="_Toc381346720"/>
      <w:r w:rsidRPr="00804BE9">
        <w:t xml:space="preserve">Территория проектирования находится </w:t>
      </w:r>
      <w:r w:rsidR="00C808E2" w:rsidRPr="00804BE9">
        <w:t xml:space="preserve">в </w:t>
      </w:r>
      <w:r w:rsidR="005515EC" w:rsidRPr="00804BE9">
        <w:t>Железнодорожном</w:t>
      </w:r>
      <w:r w:rsidR="00C808E2" w:rsidRPr="00804BE9">
        <w:t xml:space="preserve"> районе</w:t>
      </w:r>
      <w:r w:rsidRPr="00804BE9">
        <w:t xml:space="preserve"> городского округа </w:t>
      </w:r>
      <w:r w:rsidR="00C808E2" w:rsidRPr="00804BE9">
        <w:t>Воронеж</w:t>
      </w:r>
      <w:r w:rsidR="00B63B7D" w:rsidRPr="00804BE9">
        <w:t xml:space="preserve"> и</w:t>
      </w:r>
      <w:r w:rsidRPr="00804BE9">
        <w:t xml:space="preserve"> входит в границы кадастров</w:t>
      </w:r>
      <w:r w:rsidR="005515EC" w:rsidRPr="00804BE9">
        <w:t xml:space="preserve">ого </w:t>
      </w:r>
      <w:r w:rsidRPr="00804BE9">
        <w:t>квартал</w:t>
      </w:r>
      <w:r w:rsidR="005515EC" w:rsidRPr="00804BE9">
        <w:t>а</w:t>
      </w:r>
      <w:r w:rsidR="00B63B7D" w:rsidRPr="00804BE9">
        <w:t xml:space="preserve"> </w:t>
      </w:r>
      <w:r w:rsidR="00C808E2" w:rsidRPr="00804BE9">
        <w:t>36:34</w:t>
      </w:r>
      <w:r w:rsidRPr="00804BE9">
        <w:t>:</w:t>
      </w:r>
      <w:r w:rsidR="005515EC" w:rsidRPr="00804BE9">
        <w:t>0105038</w:t>
      </w:r>
      <w:r w:rsidRPr="00804BE9">
        <w:t>.</w:t>
      </w:r>
      <w:r w:rsidR="003F21FE" w:rsidRPr="00804BE9">
        <w:t xml:space="preserve"> </w:t>
      </w:r>
      <w:r w:rsidR="00D657BD" w:rsidRPr="00BA0103">
        <w:rPr>
          <w:rFonts w:cs="Times New Roman"/>
          <w:b/>
        </w:rPr>
        <w:t xml:space="preserve">Уточненная площадь </w:t>
      </w:r>
      <w:r w:rsidR="00C808E2" w:rsidRPr="00BA0103">
        <w:rPr>
          <w:rFonts w:cs="Times New Roman"/>
          <w:b/>
        </w:rPr>
        <w:t xml:space="preserve">территории </w:t>
      </w:r>
      <w:r w:rsidR="00D657BD" w:rsidRPr="00BA0103">
        <w:rPr>
          <w:rFonts w:cs="Times New Roman"/>
          <w:b/>
        </w:rPr>
        <w:t xml:space="preserve">проектирования составляет </w:t>
      </w:r>
      <w:r w:rsidR="00C7394B" w:rsidRPr="00BA0103">
        <w:rPr>
          <w:rFonts w:cs="Times New Roman"/>
          <w:b/>
        </w:rPr>
        <w:t>33,</w:t>
      </w:r>
      <w:r w:rsidR="00E50C9D" w:rsidRPr="00BA0103">
        <w:rPr>
          <w:rFonts w:cs="Times New Roman"/>
          <w:b/>
        </w:rPr>
        <w:t>36</w:t>
      </w:r>
      <w:r w:rsidR="00C7394B" w:rsidRPr="00BA0103">
        <w:rPr>
          <w:rFonts w:cs="Times New Roman"/>
          <w:b/>
        </w:rPr>
        <w:t xml:space="preserve"> га (33</w:t>
      </w:r>
      <w:r w:rsidR="00E50C9D" w:rsidRPr="00BA0103">
        <w:rPr>
          <w:rFonts w:cs="Times New Roman"/>
          <w:b/>
        </w:rPr>
        <w:t>3</w:t>
      </w:r>
      <w:r w:rsidR="00C7394B" w:rsidRPr="00BA0103">
        <w:rPr>
          <w:rFonts w:cs="Times New Roman"/>
          <w:b/>
        </w:rPr>
        <w:t xml:space="preserve"> </w:t>
      </w:r>
      <w:r w:rsidR="00E50C9D" w:rsidRPr="00BA0103">
        <w:rPr>
          <w:rFonts w:cs="Times New Roman"/>
          <w:b/>
        </w:rPr>
        <w:t>613</w:t>
      </w:r>
      <w:r w:rsidR="00C7394B" w:rsidRPr="00BA0103">
        <w:rPr>
          <w:rFonts w:cs="Times New Roman"/>
          <w:b/>
        </w:rPr>
        <w:t xml:space="preserve"> м</w:t>
      </w:r>
      <w:r w:rsidR="00C7394B" w:rsidRPr="00BA0103">
        <w:rPr>
          <w:rFonts w:cs="Times New Roman"/>
          <w:b/>
          <w:vertAlign w:val="superscript"/>
        </w:rPr>
        <w:t>2</w:t>
      </w:r>
      <w:r w:rsidR="00C7394B" w:rsidRPr="00BA0103">
        <w:rPr>
          <w:rFonts w:cs="Times New Roman"/>
          <w:b/>
        </w:rPr>
        <w:t>).</w:t>
      </w:r>
    </w:p>
    <w:p w:rsidR="003A2A39" w:rsidRDefault="00D567C4" w:rsidP="0042169D">
      <w:pPr>
        <w:pStyle w:val="aa"/>
        <w:ind w:firstLine="567"/>
      </w:pPr>
      <w:r w:rsidRPr="00BA0103">
        <w:t xml:space="preserve">Перечень </w:t>
      </w:r>
      <w:r w:rsidR="009253B4" w:rsidRPr="00BA0103">
        <w:t xml:space="preserve">координат характерных точек границ территории, ограниченной </w:t>
      </w:r>
      <w:r w:rsidR="00A96BB8" w:rsidRPr="00BA0103">
        <w:t>ул.</w:t>
      </w:r>
      <w:r w:rsidR="00A96BB8" w:rsidRPr="00804BE9">
        <w:t xml:space="preserve"> </w:t>
      </w:r>
      <w:r w:rsidR="005515EC" w:rsidRPr="00804BE9">
        <w:t>Минская</w:t>
      </w:r>
      <w:r w:rsidR="00A96BB8" w:rsidRPr="00804BE9">
        <w:t xml:space="preserve">, </w:t>
      </w:r>
      <w:proofErr w:type="spellStart"/>
      <w:r w:rsidR="005515EC" w:rsidRPr="00804BE9">
        <w:t>Сомовским</w:t>
      </w:r>
      <w:proofErr w:type="spellEnd"/>
      <w:r w:rsidR="005515EC" w:rsidRPr="00804BE9">
        <w:t xml:space="preserve"> лесничеством</w:t>
      </w:r>
      <w:r w:rsidRPr="00804BE9">
        <w:t xml:space="preserve"> в городском округе город Воронеж</w:t>
      </w:r>
      <w:r w:rsidR="009253B4" w:rsidRPr="00804BE9">
        <w:t xml:space="preserve">, </w:t>
      </w:r>
      <w:r w:rsidR="00B63D16" w:rsidRPr="00804BE9">
        <w:t xml:space="preserve">в отношении которой предполагается к утверждению проект межевания, приведен в таблице </w:t>
      </w:r>
      <w:r w:rsidR="009B2BFE" w:rsidRPr="00804BE9">
        <w:t>5</w:t>
      </w:r>
      <w:r w:rsidR="00B63D16" w:rsidRPr="00804BE9">
        <w:t>.</w:t>
      </w:r>
      <w:r w:rsidR="009253B4" w:rsidRPr="00804BE9">
        <w:t xml:space="preserve"> </w:t>
      </w:r>
    </w:p>
    <w:p w:rsidR="0042169D" w:rsidRPr="00804BE9" w:rsidRDefault="0042169D" w:rsidP="0042169D">
      <w:pPr>
        <w:pStyle w:val="aa"/>
        <w:ind w:firstLine="567"/>
        <w:rPr>
          <w:rFonts w:cs="Times New Roman"/>
          <w:i/>
        </w:rPr>
      </w:pPr>
    </w:p>
    <w:p w:rsidR="009253B4" w:rsidRPr="00804BE9" w:rsidRDefault="00D567C4" w:rsidP="00B80EA8">
      <w:pPr>
        <w:pStyle w:val="aa"/>
        <w:ind w:firstLine="0"/>
        <w:jc w:val="center"/>
        <w:rPr>
          <w:sz w:val="28"/>
          <w:szCs w:val="28"/>
        </w:rPr>
      </w:pPr>
      <w:r w:rsidRPr="00804BE9">
        <w:rPr>
          <w:rFonts w:cs="Times New Roman"/>
          <w:i/>
        </w:rPr>
        <w:t xml:space="preserve">Таблица </w:t>
      </w:r>
      <w:r w:rsidR="009B2BFE" w:rsidRPr="00804BE9">
        <w:rPr>
          <w:rFonts w:cs="Times New Roman"/>
          <w:i/>
        </w:rPr>
        <w:t>5</w:t>
      </w:r>
      <w:r w:rsidR="005D55F2" w:rsidRPr="00804BE9">
        <w:rPr>
          <w:rFonts w:cs="Times New Roman"/>
          <w:i/>
        </w:rPr>
        <w:t xml:space="preserve"> </w:t>
      </w:r>
      <w:r w:rsidRPr="00804BE9">
        <w:rPr>
          <w:rFonts w:cs="Times New Roman"/>
        </w:rPr>
        <w:t xml:space="preserve">- </w:t>
      </w:r>
      <w:r w:rsidR="00B63D16" w:rsidRPr="00804BE9">
        <w:rPr>
          <w:rFonts w:cs="Times New Roman"/>
        </w:rPr>
        <w:t>Перечень координат характерных точек границ территории проектирования</w:t>
      </w:r>
    </w:p>
    <w:p w:rsidR="006D6964" w:rsidRPr="00804BE9" w:rsidRDefault="006D6964" w:rsidP="004C1995">
      <w:pPr>
        <w:jc w:val="center"/>
        <w:rPr>
          <w:b/>
        </w:rPr>
        <w:sectPr w:rsidR="006D6964" w:rsidRPr="00804BE9" w:rsidSect="005515EC">
          <w:footerReference w:type="default" r:id="rId16"/>
          <w:headerReference w:type="first" r:id="rId17"/>
          <w:pgSz w:w="11906" w:h="16838" w:code="9"/>
          <w:pgMar w:top="851" w:right="539" w:bottom="1560" w:left="1219" w:header="0" w:footer="0" w:gutter="0"/>
          <w:cols w:space="708"/>
          <w:docGrid w:linePitch="360"/>
        </w:sectPr>
      </w:pPr>
    </w:p>
    <w:tbl>
      <w:tblPr>
        <w:tblStyle w:val="ad"/>
        <w:tblW w:w="4547" w:type="pct"/>
        <w:jc w:val="center"/>
        <w:tblInd w:w="155" w:type="dxa"/>
        <w:tblLook w:val="04A0" w:firstRow="1" w:lastRow="0" w:firstColumn="1" w:lastColumn="0" w:noHBand="0" w:noVBand="1"/>
      </w:tblPr>
      <w:tblGrid>
        <w:gridCol w:w="102"/>
        <w:gridCol w:w="1550"/>
        <w:gridCol w:w="82"/>
        <w:gridCol w:w="1084"/>
        <w:gridCol w:w="152"/>
        <w:gridCol w:w="1439"/>
        <w:gridCol w:w="80"/>
      </w:tblGrid>
      <w:tr w:rsidR="004C1995" w:rsidRPr="00804BE9" w:rsidTr="004C1F8B">
        <w:trPr>
          <w:gridAfter w:val="1"/>
          <w:wAfter w:w="101" w:type="pct"/>
          <w:trHeight w:val="479"/>
          <w:tblHeader/>
          <w:jc w:val="center"/>
        </w:trPr>
        <w:tc>
          <w:tcPr>
            <w:tcW w:w="1774" w:type="pct"/>
            <w:gridSpan w:val="2"/>
            <w:vAlign w:val="center"/>
          </w:tcPr>
          <w:p w:rsidR="009253B4" w:rsidRPr="00804BE9" w:rsidRDefault="009253B4" w:rsidP="004C1995">
            <w:pPr>
              <w:jc w:val="center"/>
              <w:rPr>
                <w:b/>
              </w:rPr>
            </w:pPr>
            <w:r w:rsidRPr="00804BE9">
              <w:rPr>
                <w:b/>
              </w:rPr>
              <w:lastRenderedPageBreak/>
              <w:t>Номера характерн</w:t>
            </w:r>
            <w:bookmarkStart w:id="25" w:name="_GoBack"/>
            <w:bookmarkEnd w:id="25"/>
            <w:r w:rsidRPr="00804BE9">
              <w:rPr>
                <w:b/>
              </w:rPr>
              <w:t>ых точек</w:t>
            </w:r>
          </w:p>
        </w:tc>
        <w:tc>
          <w:tcPr>
            <w:tcW w:w="3124" w:type="pct"/>
            <w:gridSpan w:val="4"/>
            <w:tcBorders>
              <w:bottom w:val="single" w:sz="4" w:space="0" w:color="auto"/>
            </w:tcBorders>
            <w:vAlign w:val="center"/>
          </w:tcPr>
          <w:p w:rsidR="009253B4" w:rsidRPr="00804BE9" w:rsidRDefault="00594670" w:rsidP="004C1995">
            <w:pPr>
              <w:jc w:val="center"/>
              <w:rPr>
                <w:b/>
              </w:rPr>
            </w:pPr>
            <w:r w:rsidRPr="00804BE9">
              <w:rPr>
                <w:b/>
              </w:rPr>
              <w:t>К</w:t>
            </w:r>
            <w:r w:rsidR="009253B4" w:rsidRPr="00804BE9">
              <w:rPr>
                <w:b/>
              </w:rPr>
              <w:t>оординат</w:t>
            </w:r>
            <w:r w:rsidRPr="00804BE9">
              <w:rPr>
                <w:b/>
              </w:rPr>
              <w:t>ы</w:t>
            </w:r>
          </w:p>
        </w:tc>
      </w:tr>
      <w:tr w:rsidR="004C1F8B" w:rsidRPr="00804BE9" w:rsidTr="004C1F8B">
        <w:trPr>
          <w:gridAfter w:val="1"/>
          <w:wAfter w:w="101" w:type="pct"/>
          <w:trHeight w:val="312"/>
          <w:tblHeader/>
          <w:jc w:val="center"/>
        </w:trPr>
        <w:tc>
          <w:tcPr>
            <w:tcW w:w="1774" w:type="pct"/>
            <w:gridSpan w:val="2"/>
            <w:vAlign w:val="center"/>
          </w:tcPr>
          <w:p w:rsidR="009253B4" w:rsidRPr="00804BE9" w:rsidRDefault="009253B4" w:rsidP="004C1995">
            <w:pPr>
              <w:jc w:val="center"/>
              <w:rPr>
                <w:b/>
              </w:rPr>
            </w:pPr>
          </w:p>
        </w:tc>
        <w:tc>
          <w:tcPr>
            <w:tcW w:w="1313" w:type="pct"/>
            <w:gridSpan w:val="2"/>
            <w:tcBorders>
              <w:top w:val="single" w:sz="4" w:space="0" w:color="auto"/>
            </w:tcBorders>
            <w:vAlign w:val="center"/>
          </w:tcPr>
          <w:p w:rsidR="009253B4" w:rsidRPr="00804BE9" w:rsidRDefault="009253B4" w:rsidP="004C1995">
            <w:pPr>
              <w:jc w:val="center"/>
              <w:rPr>
                <w:b/>
                <w:lang w:val="en-US"/>
              </w:rPr>
            </w:pPr>
            <w:r w:rsidRPr="00804BE9">
              <w:rPr>
                <w:b/>
                <w:lang w:val="en-US"/>
              </w:rPr>
              <w:t>X</w:t>
            </w:r>
          </w:p>
        </w:tc>
        <w:tc>
          <w:tcPr>
            <w:tcW w:w="1811" w:type="pct"/>
            <w:gridSpan w:val="2"/>
            <w:tcBorders>
              <w:top w:val="single" w:sz="4" w:space="0" w:color="auto"/>
            </w:tcBorders>
            <w:vAlign w:val="center"/>
          </w:tcPr>
          <w:p w:rsidR="009253B4" w:rsidRPr="00804BE9" w:rsidRDefault="009253B4" w:rsidP="004C1995">
            <w:pPr>
              <w:jc w:val="center"/>
              <w:rPr>
                <w:b/>
                <w:lang w:val="en-US"/>
              </w:rPr>
            </w:pPr>
            <w:r w:rsidRPr="00804BE9">
              <w:rPr>
                <w:b/>
                <w:lang w:val="en-US"/>
              </w:rPr>
              <w:t>Y</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bookmarkStart w:id="26" w:name="_Toc368400458"/>
            <w:bookmarkStart w:id="27" w:name="_Toc388539046"/>
            <w:bookmarkStart w:id="28" w:name="_Toc491380579"/>
            <w:bookmarkStart w:id="29" w:name="_Toc492390583"/>
            <w:bookmarkEnd w:id="15"/>
            <w:bookmarkEnd w:id="24"/>
            <w:r w:rsidRPr="00804BE9">
              <w:rPr>
                <w:color w:val="000000"/>
              </w:rPr>
              <w:t>1</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516825.60</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1305159.17</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2</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516821.71</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1305194.69</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3</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516816.19</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1305245.12</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4</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516689.21</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1305231.23</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5</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516688.70</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1305207.68</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6</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516682.36</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1305199.17</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7</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516680.69</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1305196.95</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8</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516622.76</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1305176.10</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9</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516582.94</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1305172.85</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10</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516582.80</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1305183.37</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lastRenderedPageBreak/>
              <w:t>11</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516545.90</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1305182.87</w:t>
            </w:r>
          </w:p>
        </w:tc>
      </w:tr>
      <w:tr w:rsidR="004C1F8B" w:rsidRPr="00804BE9" w:rsidTr="004C1F8B">
        <w:tblPrEx>
          <w:jc w:val="left"/>
        </w:tblPrEx>
        <w:trPr>
          <w:gridBefore w:val="1"/>
          <w:wBefore w:w="109" w:type="pct"/>
          <w:trHeight w:val="373"/>
        </w:trPr>
        <w:tc>
          <w:tcPr>
            <w:tcW w:w="1770" w:type="pct"/>
            <w:gridSpan w:val="2"/>
            <w:noWrap/>
            <w:vAlign w:val="bottom"/>
            <w:hideMark/>
          </w:tcPr>
          <w:p w:rsidR="004E1D1F" w:rsidRPr="00804BE9" w:rsidRDefault="004E1D1F" w:rsidP="004E1D1F">
            <w:pPr>
              <w:jc w:val="center"/>
              <w:rPr>
                <w:color w:val="000000"/>
              </w:rPr>
            </w:pPr>
            <w:r w:rsidRPr="00804BE9">
              <w:rPr>
                <w:color w:val="000000"/>
              </w:rPr>
              <w:t>12</w:t>
            </w:r>
          </w:p>
        </w:tc>
        <w:tc>
          <w:tcPr>
            <w:tcW w:w="1378" w:type="pct"/>
            <w:gridSpan w:val="2"/>
            <w:noWrap/>
            <w:vAlign w:val="bottom"/>
            <w:hideMark/>
          </w:tcPr>
          <w:p w:rsidR="004E1D1F" w:rsidRPr="00804BE9" w:rsidRDefault="004E1D1F" w:rsidP="004E1D1F">
            <w:pPr>
              <w:jc w:val="center"/>
              <w:rPr>
                <w:color w:val="000000"/>
              </w:rPr>
            </w:pPr>
            <w:r w:rsidRPr="00804BE9">
              <w:rPr>
                <w:color w:val="000000"/>
              </w:rPr>
              <w:t>516490.07</w:t>
            </w:r>
          </w:p>
        </w:tc>
        <w:tc>
          <w:tcPr>
            <w:tcW w:w="1743" w:type="pct"/>
            <w:gridSpan w:val="2"/>
            <w:noWrap/>
            <w:vAlign w:val="bottom"/>
            <w:hideMark/>
          </w:tcPr>
          <w:p w:rsidR="004E1D1F" w:rsidRPr="00804BE9" w:rsidRDefault="004E1D1F" w:rsidP="004E1D1F">
            <w:pPr>
              <w:jc w:val="center"/>
              <w:rPr>
                <w:color w:val="000000"/>
              </w:rPr>
            </w:pPr>
            <w:r w:rsidRPr="00804BE9">
              <w:rPr>
                <w:color w:val="000000"/>
              </w:rPr>
              <w:t>1305182.12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13</w:t>
            </w:r>
          </w:p>
        </w:tc>
        <w:tc>
          <w:tcPr>
            <w:tcW w:w="1378" w:type="pct"/>
            <w:gridSpan w:val="2"/>
            <w:noWrap/>
            <w:vAlign w:val="bottom"/>
          </w:tcPr>
          <w:p w:rsidR="004E1D1F" w:rsidRPr="00804BE9" w:rsidRDefault="004E1D1F" w:rsidP="004E1D1F">
            <w:pPr>
              <w:jc w:val="center"/>
              <w:rPr>
                <w:color w:val="000000"/>
              </w:rPr>
            </w:pPr>
            <w:r w:rsidRPr="00804BE9">
              <w:rPr>
                <w:color w:val="000000"/>
              </w:rPr>
              <w:t>516480.26</w:t>
            </w:r>
          </w:p>
        </w:tc>
        <w:tc>
          <w:tcPr>
            <w:tcW w:w="1743" w:type="pct"/>
            <w:gridSpan w:val="2"/>
            <w:noWrap/>
            <w:vAlign w:val="bottom"/>
          </w:tcPr>
          <w:p w:rsidR="004E1D1F" w:rsidRPr="00804BE9" w:rsidRDefault="004E1D1F" w:rsidP="004E1D1F">
            <w:pPr>
              <w:jc w:val="center"/>
              <w:rPr>
                <w:color w:val="000000"/>
              </w:rPr>
            </w:pPr>
            <w:r w:rsidRPr="00804BE9">
              <w:rPr>
                <w:color w:val="000000"/>
              </w:rPr>
              <w:t>1305184.23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14</w:t>
            </w:r>
          </w:p>
        </w:tc>
        <w:tc>
          <w:tcPr>
            <w:tcW w:w="1378" w:type="pct"/>
            <w:gridSpan w:val="2"/>
            <w:noWrap/>
            <w:vAlign w:val="bottom"/>
          </w:tcPr>
          <w:p w:rsidR="004E1D1F" w:rsidRPr="00804BE9" w:rsidRDefault="004E1D1F" w:rsidP="004E1D1F">
            <w:pPr>
              <w:jc w:val="center"/>
              <w:rPr>
                <w:color w:val="000000"/>
              </w:rPr>
            </w:pPr>
            <w:r w:rsidRPr="00804BE9">
              <w:rPr>
                <w:color w:val="000000"/>
              </w:rPr>
              <w:t>516281.94</w:t>
            </w:r>
          </w:p>
        </w:tc>
        <w:tc>
          <w:tcPr>
            <w:tcW w:w="1743" w:type="pct"/>
            <w:gridSpan w:val="2"/>
            <w:noWrap/>
            <w:vAlign w:val="bottom"/>
          </w:tcPr>
          <w:p w:rsidR="004E1D1F" w:rsidRPr="00804BE9" w:rsidRDefault="004E1D1F" w:rsidP="004E1D1F">
            <w:pPr>
              <w:jc w:val="center"/>
              <w:rPr>
                <w:color w:val="000000"/>
              </w:rPr>
            </w:pPr>
            <w:r w:rsidRPr="00804BE9">
              <w:rPr>
                <w:color w:val="000000"/>
              </w:rPr>
              <w:t>1305177.29</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15</w:t>
            </w:r>
          </w:p>
        </w:tc>
        <w:tc>
          <w:tcPr>
            <w:tcW w:w="1378" w:type="pct"/>
            <w:gridSpan w:val="2"/>
            <w:noWrap/>
            <w:vAlign w:val="bottom"/>
          </w:tcPr>
          <w:p w:rsidR="004E1D1F" w:rsidRPr="00804BE9" w:rsidRDefault="004E1D1F" w:rsidP="004E1D1F">
            <w:pPr>
              <w:jc w:val="center"/>
              <w:rPr>
                <w:color w:val="000000"/>
              </w:rPr>
            </w:pPr>
            <w:r w:rsidRPr="00804BE9">
              <w:rPr>
                <w:color w:val="000000"/>
              </w:rPr>
              <w:t>516278.74</w:t>
            </w:r>
          </w:p>
        </w:tc>
        <w:tc>
          <w:tcPr>
            <w:tcW w:w="1743" w:type="pct"/>
            <w:gridSpan w:val="2"/>
            <w:noWrap/>
            <w:vAlign w:val="bottom"/>
          </w:tcPr>
          <w:p w:rsidR="004E1D1F" w:rsidRPr="00804BE9" w:rsidRDefault="004E1D1F" w:rsidP="004E1D1F">
            <w:pPr>
              <w:jc w:val="center"/>
              <w:rPr>
                <w:color w:val="000000"/>
              </w:rPr>
            </w:pPr>
            <w:r w:rsidRPr="00804BE9">
              <w:rPr>
                <w:color w:val="000000"/>
              </w:rPr>
              <w:t>1305214.43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16</w:t>
            </w:r>
          </w:p>
        </w:tc>
        <w:tc>
          <w:tcPr>
            <w:tcW w:w="1378" w:type="pct"/>
            <w:gridSpan w:val="2"/>
            <w:noWrap/>
            <w:vAlign w:val="bottom"/>
          </w:tcPr>
          <w:p w:rsidR="004E1D1F" w:rsidRPr="00804BE9" w:rsidRDefault="004E1D1F" w:rsidP="004E1D1F">
            <w:pPr>
              <w:jc w:val="center"/>
              <w:rPr>
                <w:color w:val="000000"/>
              </w:rPr>
            </w:pPr>
            <w:r w:rsidRPr="00804BE9">
              <w:rPr>
                <w:color w:val="000000"/>
              </w:rPr>
              <w:t>516317.31</w:t>
            </w:r>
          </w:p>
        </w:tc>
        <w:tc>
          <w:tcPr>
            <w:tcW w:w="1743" w:type="pct"/>
            <w:gridSpan w:val="2"/>
            <w:noWrap/>
            <w:vAlign w:val="bottom"/>
          </w:tcPr>
          <w:p w:rsidR="004E1D1F" w:rsidRPr="00804BE9" w:rsidRDefault="004E1D1F" w:rsidP="004E1D1F">
            <w:pPr>
              <w:jc w:val="center"/>
              <w:rPr>
                <w:color w:val="000000"/>
              </w:rPr>
            </w:pPr>
            <w:r w:rsidRPr="00804BE9">
              <w:rPr>
                <w:color w:val="000000"/>
              </w:rPr>
              <w:t>1305186.02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17</w:t>
            </w:r>
          </w:p>
        </w:tc>
        <w:tc>
          <w:tcPr>
            <w:tcW w:w="1378" w:type="pct"/>
            <w:gridSpan w:val="2"/>
            <w:noWrap/>
            <w:vAlign w:val="bottom"/>
          </w:tcPr>
          <w:p w:rsidR="004E1D1F" w:rsidRPr="00804BE9" w:rsidRDefault="004E1D1F" w:rsidP="004E1D1F">
            <w:pPr>
              <w:jc w:val="center"/>
              <w:rPr>
                <w:color w:val="000000"/>
              </w:rPr>
            </w:pPr>
            <w:r w:rsidRPr="00804BE9">
              <w:rPr>
                <w:color w:val="000000"/>
              </w:rPr>
              <w:t>516630.15</w:t>
            </w:r>
          </w:p>
        </w:tc>
        <w:tc>
          <w:tcPr>
            <w:tcW w:w="1743" w:type="pct"/>
            <w:gridSpan w:val="2"/>
            <w:noWrap/>
            <w:vAlign w:val="bottom"/>
          </w:tcPr>
          <w:p w:rsidR="004E1D1F" w:rsidRPr="00804BE9" w:rsidRDefault="004E1D1F" w:rsidP="004E1D1F">
            <w:pPr>
              <w:jc w:val="center"/>
              <w:rPr>
                <w:color w:val="000000"/>
              </w:rPr>
            </w:pPr>
            <w:r w:rsidRPr="00804BE9">
              <w:rPr>
                <w:color w:val="000000"/>
              </w:rPr>
              <w:t>1305192.67</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18</w:t>
            </w:r>
          </w:p>
        </w:tc>
        <w:tc>
          <w:tcPr>
            <w:tcW w:w="1378" w:type="pct"/>
            <w:gridSpan w:val="2"/>
            <w:noWrap/>
            <w:vAlign w:val="bottom"/>
          </w:tcPr>
          <w:p w:rsidR="004E1D1F" w:rsidRPr="00804BE9" w:rsidRDefault="004E1D1F" w:rsidP="004E1D1F">
            <w:pPr>
              <w:jc w:val="center"/>
              <w:rPr>
                <w:color w:val="000000"/>
              </w:rPr>
            </w:pPr>
            <w:r w:rsidRPr="00804BE9">
              <w:rPr>
                <w:color w:val="000000"/>
              </w:rPr>
              <w:t>516652.13</w:t>
            </w:r>
          </w:p>
        </w:tc>
        <w:tc>
          <w:tcPr>
            <w:tcW w:w="1743" w:type="pct"/>
            <w:gridSpan w:val="2"/>
            <w:noWrap/>
            <w:vAlign w:val="bottom"/>
          </w:tcPr>
          <w:p w:rsidR="004E1D1F" w:rsidRPr="00804BE9" w:rsidRDefault="004E1D1F" w:rsidP="004E1D1F">
            <w:pPr>
              <w:jc w:val="center"/>
              <w:rPr>
                <w:color w:val="000000"/>
              </w:rPr>
            </w:pPr>
            <w:r w:rsidRPr="00804BE9">
              <w:rPr>
                <w:color w:val="000000"/>
              </w:rPr>
              <w:t>1305223.33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19</w:t>
            </w:r>
          </w:p>
        </w:tc>
        <w:tc>
          <w:tcPr>
            <w:tcW w:w="1378" w:type="pct"/>
            <w:gridSpan w:val="2"/>
            <w:noWrap/>
            <w:vAlign w:val="bottom"/>
          </w:tcPr>
          <w:p w:rsidR="004E1D1F" w:rsidRPr="00804BE9" w:rsidRDefault="004E1D1F" w:rsidP="004E1D1F">
            <w:pPr>
              <w:jc w:val="center"/>
              <w:rPr>
                <w:color w:val="000000"/>
              </w:rPr>
            </w:pPr>
            <w:r w:rsidRPr="00804BE9">
              <w:rPr>
                <w:color w:val="000000"/>
              </w:rPr>
              <w:t>516613.91</w:t>
            </w:r>
          </w:p>
        </w:tc>
        <w:tc>
          <w:tcPr>
            <w:tcW w:w="1743" w:type="pct"/>
            <w:gridSpan w:val="2"/>
            <w:noWrap/>
            <w:vAlign w:val="bottom"/>
          </w:tcPr>
          <w:p w:rsidR="004E1D1F" w:rsidRPr="00804BE9" w:rsidRDefault="004E1D1F" w:rsidP="004E1D1F">
            <w:pPr>
              <w:jc w:val="center"/>
              <w:rPr>
                <w:color w:val="000000"/>
              </w:rPr>
            </w:pPr>
            <w:r w:rsidRPr="00804BE9">
              <w:rPr>
                <w:color w:val="000000"/>
              </w:rPr>
              <w:t>1305252.69</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20</w:t>
            </w:r>
          </w:p>
        </w:tc>
        <w:tc>
          <w:tcPr>
            <w:tcW w:w="1378" w:type="pct"/>
            <w:gridSpan w:val="2"/>
            <w:noWrap/>
            <w:vAlign w:val="bottom"/>
          </w:tcPr>
          <w:p w:rsidR="004E1D1F" w:rsidRPr="00804BE9" w:rsidRDefault="004E1D1F" w:rsidP="004E1D1F">
            <w:pPr>
              <w:jc w:val="center"/>
              <w:rPr>
                <w:color w:val="000000"/>
              </w:rPr>
            </w:pPr>
            <w:r w:rsidRPr="00804BE9">
              <w:rPr>
                <w:color w:val="000000"/>
              </w:rPr>
              <w:t>516648.37</w:t>
            </w:r>
          </w:p>
        </w:tc>
        <w:tc>
          <w:tcPr>
            <w:tcW w:w="1743" w:type="pct"/>
            <w:gridSpan w:val="2"/>
            <w:noWrap/>
            <w:vAlign w:val="bottom"/>
          </w:tcPr>
          <w:p w:rsidR="004E1D1F" w:rsidRPr="00804BE9" w:rsidRDefault="004E1D1F" w:rsidP="004E1D1F">
            <w:pPr>
              <w:jc w:val="center"/>
              <w:rPr>
                <w:color w:val="000000"/>
              </w:rPr>
            </w:pPr>
            <w:r w:rsidRPr="00804BE9">
              <w:rPr>
                <w:color w:val="000000"/>
              </w:rPr>
              <w:t>1305301.37</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lastRenderedPageBreak/>
              <w:t>21</w:t>
            </w:r>
          </w:p>
        </w:tc>
        <w:tc>
          <w:tcPr>
            <w:tcW w:w="1378" w:type="pct"/>
            <w:gridSpan w:val="2"/>
            <w:noWrap/>
            <w:vAlign w:val="bottom"/>
          </w:tcPr>
          <w:p w:rsidR="004E1D1F" w:rsidRPr="00804BE9" w:rsidRDefault="004E1D1F" w:rsidP="004E1D1F">
            <w:pPr>
              <w:jc w:val="center"/>
              <w:rPr>
                <w:color w:val="000000"/>
              </w:rPr>
            </w:pPr>
            <w:r w:rsidRPr="00804BE9">
              <w:rPr>
                <w:color w:val="000000"/>
              </w:rPr>
              <w:t>516594.27</w:t>
            </w:r>
          </w:p>
        </w:tc>
        <w:tc>
          <w:tcPr>
            <w:tcW w:w="1743" w:type="pct"/>
            <w:gridSpan w:val="2"/>
            <w:noWrap/>
            <w:vAlign w:val="bottom"/>
          </w:tcPr>
          <w:p w:rsidR="004E1D1F" w:rsidRPr="00804BE9" w:rsidRDefault="004E1D1F" w:rsidP="004E1D1F">
            <w:pPr>
              <w:jc w:val="center"/>
              <w:rPr>
                <w:color w:val="000000"/>
              </w:rPr>
            </w:pPr>
            <w:r w:rsidRPr="00804BE9">
              <w:rPr>
                <w:color w:val="000000"/>
              </w:rPr>
              <w:t>1305343.38</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22</w:t>
            </w:r>
          </w:p>
        </w:tc>
        <w:tc>
          <w:tcPr>
            <w:tcW w:w="1378" w:type="pct"/>
            <w:gridSpan w:val="2"/>
            <w:noWrap/>
            <w:vAlign w:val="bottom"/>
          </w:tcPr>
          <w:p w:rsidR="004E1D1F" w:rsidRPr="00804BE9" w:rsidRDefault="004E1D1F" w:rsidP="004E1D1F">
            <w:pPr>
              <w:jc w:val="center"/>
              <w:rPr>
                <w:color w:val="000000"/>
              </w:rPr>
            </w:pPr>
            <w:r w:rsidRPr="00804BE9">
              <w:rPr>
                <w:color w:val="000000"/>
              </w:rPr>
              <w:t>516563.71</w:t>
            </w:r>
          </w:p>
        </w:tc>
        <w:tc>
          <w:tcPr>
            <w:tcW w:w="1743" w:type="pct"/>
            <w:gridSpan w:val="2"/>
            <w:noWrap/>
            <w:vAlign w:val="bottom"/>
          </w:tcPr>
          <w:p w:rsidR="004E1D1F" w:rsidRPr="00804BE9" w:rsidRDefault="004E1D1F" w:rsidP="004E1D1F">
            <w:pPr>
              <w:jc w:val="center"/>
              <w:rPr>
                <w:color w:val="000000"/>
              </w:rPr>
            </w:pPr>
            <w:r w:rsidRPr="00804BE9">
              <w:rPr>
                <w:color w:val="000000"/>
              </w:rPr>
              <w:t>1305338.17</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23</w:t>
            </w:r>
          </w:p>
        </w:tc>
        <w:tc>
          <w:tcPr>
            <w:tcW w:w="1378" w:type="pct"/>
            <w:gridSpan w:val="2"/>
            <w:noWrap/>
            <w:vAlign w:val="bottom"/>
          </w:tcPr>
          <w:p w:rsidR="004E1D1F" w:rsidRPr="00804BE9" w:rsidRDefault="004E1D1F" w:rsidP="004E1D1F">
            <w:pPr>
              <w:jc w:val="center"/>
              <w:rPr>
                <w:color w:val="000000"/>
              </w:rPr>
            </w:pPr>
            <w:r w:rsidRPr="00804BE9">
              <w:rPr>
                <w:color w:val="000000"/>
              </w:rPr>
              <w:t>516528.88</w:t>
            </w:r>
          </w:p>
        </w:tc>
        <w:tc>
          <w:tcPr>
            <w:tcW w:w="1743" w:type="pct"/>
            <w:gridSpan w:val="2"/>
            <w:noWrap/>
            <w:vAlign w:val="bottom"/>
          </w:tcPr>
          <w:p w:rsidR="004E1D1F" w:rsidRPr="00804BE9" w:rsidRDefault="004E1D1F" w:rsidP="004E1D1F">
            <w:pPr>
              <w:jc w:val="center"/>
              <w:rPr>
                <w:color w:val="000000"/>
              </w:rPr>
            </w:pPr>
            <w:r w:rsidRPr="00804BE9">
              <w:rPr>
                <w:color w:val="000000"/>
              </w:rPr>
              <w:t>1305356.00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24</w:t>
            </w:r>
          </w:p>
        </w:tc>
        <w:tc>
          <w:tcPr>
            <w:tcW w:w="1378" w:type="pct"/>
            <w:gridSpan w:val="2"/>
            <w:noWrap/>
            <w:vAlign w:val="bottom"/>
          </w:tcPr>
          <w:p w:rsidR="004E1D1F" w:rsidRPr="00804BE9" w:rsidRDefault="004E1D1F" w:rsidP="004E1D1F">
            <w:pPr>
              <w:jc w:val="center"/>
              <w:rPr>
                <w:color w:val="000000"/>
              </w:rPr>
            </w:pPr>
            <w:r w:rsidRPr="00804BE9">
              <w:rPr>
                <w:color w:val="000000"/>
              </w:rPr>
              <w:t>516445.30</w:t>
            </w:r>
          </w:p>
        </w:tc>
        <w:tc>
          <w:tcPr>
            <w:tcW w:w="1743" w:type="pct"/>
            <w:gridSpan w:val="2"/>
            <w:noWrap/>
            <w:vAlign w:val="bottom"/>
          </w:tcPr>
          <w:p w:rsidR="004E1D1F" w:rsidRPr="00804BE9" w:rsidRDefault="004E1D1F" w:rsidP="004E1D1F">
            <w:pPr>
              <w:jc w:val="center"/>
              <w:rPr>
                <w:color w:val="000000"/>
              </w:rPr>
            </w:pPr>
            <w:r w:rsidRPr="00804BE9">
              <w:rPr>
                <w:color w:val="000000"/>
              </w:rPr>
              <w:t>1305348.30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25</w:t>
            </w:r>
          </w:p>
        </w:tc>
        <w:tc>
          <w:tcPr>
            <w:tcW w:w="1378" w:type="pct"/>
            <w:gridSpan w:val="2"/>
            <w:noWrap/>
            <w:vAlign w:val="bottom"/>
          </w:tcPr>
          <w:p w:rsidR="004E1D1F" w:rsidRPr="00804BE9" w:rsidRDefault="004E1D1F" w:rsidP="004E1D1F">
            <w:pPr>
              <w:jc w:val="center"/>
              <w:rPr>
                <w:color w:val="000000"/>
              </w:rPr>
            </w:pPr>
            <w:r w:rsidRPr="00804BE9">
              <w:rPr>
                <w:color w:val="000000"/>
              </w:rPr>
              <w:t>516439.32</w:t>
            </w:r>
          </w:p>
        </w:tc>
        <w:tc>
          <w:tcPr>
            <w:tcW w:w="1743" w:type="pct"/>
            <w:gridSpan w:val="2"/>
            <w:noWrap/>
            <w:vAlign w:val="bottom"/>
          </w:tcPr>
          <w:p w:rsidR="004E1D1F" w:rsidRPr="00804BE9" w:rsidRDefault="004E1D1F" w:rsidP="004E1D1F">
            <w:pPr>
              <w:jc w:val="center"/>
              <w:rPr>
                <w:color w:val="000000"/>
              </w:rPr>
            </w:pPr>
            <w:r w:rsidRPr="00804BE9">
              <w:rPr>
                <w:color w:val="000000"/>
              </w:rPr>
              <w:t>1305350.35</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26</w:t>
            </w:r>
          </w:p>
        </w:tc>
        <w:tc>
          <w:tcPr>
            <w:tcW w:w="1378" w:type="pct"/>
            <w:gridSpan w:val="2"/>
            <w:noWrap/>
            <w:vAlign w:val="bottom"/>
          </w:tcPr>
          <w:p w:rsidR="004E1D1F" w:rsidRPr="00804BE9" w:rsidRDefault="004E1D1F" w:rsidP="004E1D1F">
            <w:pPr>
              <w:jc w:val="center"/>
              <w:rPr>
                <w:color w:val="000000"/>
              </w:rPr>
            </w:pPr>
            <w:r w:rsidRPr="00804BE9">
              <w:rPr>
                <w:color w:val="000000"/>
              </w:rPr>
              <w:t>516427.37</w:t>
            </w:r>
          </w:p>
        </w:tc>
        <w:tc>
          <w:tcPr>
            <w:tcW w:w="1743" w:type="pct"/>
            <w:gridSpan w:val="2"/>
            <w:noWrap/>
            <w:vAlign w:val="bottom"/>
          </w:tcPr>
          <w:p w:rsidR="004E1D1F" w:rsidRPr="00804BE9" w:rsidRDefault="004E1D1F" w:rsidP="004E1D1F">
            <w:pPr>
              <w:jc w:val="center"/>
              <w:rPr>
                <w:color w:val="000000"/>
              </w:rPr>
            </w:pPr>
            <w:r w:rsidRPr="00804BE9">
              <w:rPr>
                <w:color w:val="000000"/>
              </w:rPr>
              <w:t>1305407.97</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27</w:t>
            </w:r>
          </w:p>
        </w:tc>
        <w:tc>
          <w:tcPr>
            <w:tcW w:w="1378" w:type="pct"/>
            <w:gridSpan w:val="2"/>
            <w:noWrap/>
            <w:vAlign w:val="bottom"/>
          </w:tcPr>
          <w:p w:rsidR="004E1D1F" w:rsidRPr="00804BE9" w:rsidRDefault="004E1D1F" w:rsidP="004E1D1F">
            <w:pPr>
              <w:jc w:val="center"/>
              <w:rPr>
                <w:color w:val="000000"/>
              </w:rPr>
            </w:pPr>
            <w:r w:rsidRPr="00804BE9">
              <w:rPr>
                <w:color w:val="000000"/>
              </w:rPr>
              <w:t>516411.59</w:t>
            </w:r>
          </w:p>
        </w:tc>
        <w:tc>
          <w:tcPr>
            <w:tcW w:w="1743" w:type="pct"/>
            <w:gridSpan w:val="2"/>
            <w:noWrap/>
            <w:vAlign w:val="bottom"/>
          </w:tcPr>
          <w:p w:rsidR="004E1D1F" w:rsidRPr="00804BE9" w:rsidRDefault="004E1D1F" w:rsidP="004E1D1F">
            <w:pPr>
              <w:jc w:val="center"/>
              <w:rPr>
                <w:color w:val="000000"/>
              </w:rPr>
            </w:pPr>
            <w:r w:rsidRPr="00804BE9">
              <w:rPr>
                <w:color w:val="000000"/>
              </w:rPr>
              <w:t>1305431.62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28</w:t>
            </w:r>
          </w:p>
        </w:tc>
        <w:tc>
          <w:tcPr>
            <w:tcW w:w="1378" w:type="pct"/>
            <w:gridSpan w:val="2"/>
            <w:noWrap/>
            <w:vAlign w:val="bottom"/>
          </w:tcPr>
          <w:p w:rsidR="004E1D1F" w:rsidRPr="00804BE9" w:rsidRDefault="004E1D1F" w:rsidP="004E1D1F">
            <w:pPr>
              <w:jc w:val="center"/>
              <w:rPr>
                <w:color w:val="000000"/>
              </w:rPr>
            </w:pPr>
            <w:r w:rsidRPr="00804BE9">
              <w:rPr>
                <w:color w:val="000000"/>
              </w:rPr>
              <w:t>516387.73</w:t>
            </w:r>
          </w:p>
        </w:tc>
        <w:tc>
          <w:tcPr>
            <w:tcW w:w="1743" w:type="pct"/>
            <w:gridSpan w:val="2"/>
            <w:noWrap/>
            <w:vAlign w:val="bottom"/>
          </w:tcPr>
          <w:p w:rsidR="004E1D1F" w:rsidRPr="00804BE9" w:rsidRDefault="004E1D1F" w:rsidP="004E1D1F">
            <w:pPr>
              <w:jc w:val="center"/>
              <w:rPr>
                <w:color w:val="000000"/>
              </w:rPr>
            </w:pPr>
            <w:r w:rsidRPr="00804BE9">
              <w:rPr>
                <w:color w:val="000000"/>
              </w:rPr>
              <w:t>1305427.40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29</w:t>
            </w:r>
          </w:p>
        </w:tc>
        <w:tc>
          <w:tcPr>
            <w:tcW w:w="1378" w:type="pct"/>
            <w:gridSpan w:val="2"/>
            <w:noWrap/>
            <w:vAlign w:val="bottom"/>
          </w:tcPr>
          <w:p w:rsidR="004E1D1F" w:rsidRPr="00804BE9" w:rsidRDefault="004E1D1F" w:rsidP="004E1D1F">
            <w:pPr>
              <w:jc w:val="center"/>
              <w:rPr>
                <w:color w:val="000000"/>
              </w:rPr>
            </w:pPr>
            <w:r w:rsidRPr="00804BE9">
              <w:rPr>
                <w:color w:val="000000"/>
              </w:rPr>
              <w:t>516372.72</w:t>
            </w:r>
          </w:p>
        </w:tc>
        <w:tc>
          <w:tcPr>
            <w:tcW w:w="1743" w:type="pct"/>
            <w:gridSpan w:val="2"/>
            <w:noWrap/>
            <w:vAlign w:val="bottom"/>
          </w:tcPr>
          <w:p w:rsidR="004E1D1F" w:rsidRPr="00804BE9" w:rsidRDefault="004E1D1F" w:rsidP="004E1D1F">
            <w:pPr>
              <w:jc w:val="center"/>
              <w:rPr>
                <w:color w:val="000000"/>
              </w:rPr>
            </w:pPr>
            <w:r w:rsidRPr="00804BE9">
              <w:rPr>
                <w:color w:val="000000"/>
              </w:rPr>
              <w:t>1305439.06</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53</w:t>
            </w:r>
          </w:p>
        </w:tc>
        <w:tc>
          <w:tcPr>
            <w:tcW w:w="1378" w:type="pct"/>
            <w:gridSpan w:val="2"/>
            <w:noWrap/>
            <w:vAlign w:val="bottom"/>
          </w:tcPr>
          <w:p w:rsidR="004E1D1F" w:rsidRPr="00804BE9" w:rsidRDefault="004E1D1F" w:rsidP="004E1D1F">
            <w:pPr>
              <w:jc w:val="center"/>
              <w:rPr>
                <w:color w:val="000000"/>
              </w:rPr>
            </w:pPr>
            <w:r w:rsidRPr="00804BE9">
              <w:rPr>
                <w:color w:val="000000"/>
              </w:rPr>
              <w:t>516360.22</w:t>
            </w:r>
          </w:p>
        </w:tc>
        <w:tc>
          <w:tcPr>
            <w:tcW w:w="1743" w:type="pct"/>
            <w:gridSpan w:val="2"/>
            <w:noWrap/>
            <w:vAlign w:val="bottom"/>
          </w:tcPr>
          <w:p w:rsidR="004E1D1F" w:rsidRPr="00804BE9" w:rsidRDefault="004E1D1F" w:rsidP="004E1D1F">
            <w:pPr>
              <w:jc w:val="center"/>
              <w:rPr>
                <w:color w:val="000000"/>
              </w:rPr>
            </w:pPr>
            <w:r w:rsidRPr="00804BE9">
              <w:rPr>
                <w:color w:val="000000"/>
              </w:rPr>
              <w:t>1305521.11</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54</w:t>
            </w:r>
          </w:p>
        </w:tc>
        <w:tc>
          <w:tcPr>
            <w:tcW w:w="1378" w:type="pct"/>
            <w:gridSpan w:val="2"/>
            <w:noWrap/>
            <w:vAlign w:val="bottom"/>
          </w:tcPr>
          <w:p w:rsidR="004E1D1F" w:rsidRPr="00804BE9" w:rsidRDefault="004E1D1F" w:rsidP="004E1D1F">
            <w:pPr>
              <w:jc w:val="center"/>
              <w:rPr>
                <w:color w:val="000000"/>
              </w:rPr>
            </w:pPr>
            <w:r w:rsidRPr="00804BE9">
              <w:rPr>
                <w:color w:val="000000"/>
              </w:rPr>
              <w:t>516335.26</w:t>
            </w:r>
          </w:p>
        </w:tc>
        <w:tc>
          <w:tcPr>
            <w:tcW w:w="1743" w:type="pct"/>
            <w:gridSpan w:val="2"/>
            <w:noWrap/>
            <w:vAlign w:val="bottom"/>
          </w:tcPr>
          <w:p w:rsidR="004E1D1F" w:rsidRPr="00804BE9" w:rsidRDefault="004E1D1F" w:rsidP="004E1D1F">
            <w:pPr>
              <w:jc w:val="center"/>
              <w:rPr>
                <w:color w:val="000000"/>
              </w:rPr>
            </w:pPr>
            <w:r w:rsidRPr="00804BE9">
              <w:rPr>
                <w:color w:val="000000"/>
              </w:rPr>
              <w:t>1305681.51</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55</w:t>
            </w:r>
          </w:p>
        </w:tc>
        <w:tc>
          <w:tcPr>
            <w:tcW w:w="1378" w:type="pct"/>
            <w:gridSpan w:val="2"/>
            <w:noWrap/>
            <w:vAlign w:val="bottom"/>
          </w:tcPr>
          <w:p w:rsidR="004E1D1F" w:rsidRPr="00804BE9" w:rsidRDefault="004E1D1F" w:rsidP="004E1D1F">
            <w:pPr>
              <w:jc w:val="center"/>
              <w:rPr>
                <w:color w:val="000000"/>
              </w:rPr>
            </w:pPr>
            <w:r w:rsidRPr="00804BE9">
              <w:rPr>
                <w:color w:val="000000"/>
              </w:rPr>
              <w:t>516238.30</w:t>
            </w:r>
          </w:p>
        </w:tc>
        <w:tc>
          <w:tcPr>
            <w:tcW w:w="1743" w:type="pct"/>
            <w:gridSpan w:val="2"/>
            <w:noWrap/>
            <w:vAlign w:val="bottom"/>
          </w:tcPr>
          <w:p w:rsidR="004E1D1F" w:rsidRPr="00804BE9" w:rsidRDefault="004E1D1F" w:rsidP="004E1D1F">
            <w:pPr>
              <w:jc w:val="center"/>
              <w:rPr>
                <w:color w:val="000000"/>
              </w:rPr>
            </w:pPr>
            <w:r w:rsidRPr="00804BE9">
              <w:rPr>
                <w:color w:val="000000"/>
              </w:rPr>
              <w:t>1305665.88</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56</w:t>
            </w:r>
          </w:p>
        </w:tc>
        <w:tc>
          <w:tcPr>
            <w:tcW w:w="1378" w:type="pct"/>
            <w:gridSpan w:val="2"/>
            <w:noWrap/>
            <w:vAlign w:val="bottom"/>
          </w:tcPr>
          <w:p w:rsidR="004E1D1F" w:rsidRPr="00804BE9" w:rsidRDefault="004E1D1F" w:rsidP="004E1D1F">
            <w:pPr>
              <w:jc w:val="center"/>
              <w:rPr>
                <w:color w:val="000000"/>
              </w:rPr>
            </w:pPr>
            <w:r w:rsidRPr="00804BE9">
              <w:rPr>
                <w:color w:val="000000"/>
              </w:rPr>
              <w:t>516240.93</w:t>
            </w:r>
          </w:p>
        </w:tc>
        <w:tc>
          <w:tcPr>
            <w:tcW w:w="1743" w:type="pct"/>
            <w:gridSpan w:val="2"/>
            <w:noWrap/>
            <w:vAlign w:val="bottom"/>
          </w:tcPr>
          <w:p w:rsidR="004E1D1F" w:rsidRPr="00804BE9" w:rsidRDefault="004E1D1F" w:rsidP="004E1D1F">
            <w:pPr>
              <w:jc w:val="center"/>
              <w:rPr>
                <w:color w:val="000000"/>
              </w:rPr>
            </w:pPr>
            <w:r w:rsidRPr="00804BE9">
              <w:rPr>
                <w:color w:val="000000"/>
              </w:rPr>
              <w:t>1305648.34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57</w:t>
            </w:r>
          </w:p>
        </w:tc>
        <w:tc>
          <w:tcPr>
            <w:tcW w:w="1378" w:type="pct"/>
            <w:gridSpan w:val="2"/>
            <w:noWrap/>
            <w:vAlign w:val="bottom"/>
          </w:tcPr>
          <w:p w:rsidR="004E1D1F" w:rsidRPr="00804BE9" w:rsidRDefault="004E1D1F" w:rsidP="004E1D1F">
            <w:pPr>
              <w:jc w:val="center"/>
              <w:rPr>
                <w:color w:val="000000"/>
              </w:rPr>
            </w:pPr>
            <w:r w:rsidRPr="00804BE9">
              <w:rPr>
                <w:color w:val="000000"/>
              </w:rPr>
              <w:t>516144.53</w:t>
            </w:r>
          </w:p>
        </w:tc>
        <w:tc>
          <w:tcPr>
            <w:tcW w:w="1743" w:type="pct"/>
            <w:gridSpan w:val="2"/>
            <w:noWrap/>
            <w:vAlign w:val="bottom"/>
          </w:tcPr>
          <w:p w:rsidR="004E1D1F" w:rsidRPr="00804BE9" w:rsidRDefault="004E1D1F" w:rsidP="004E1D1F">
            <w:pPr>
              <w:jc w:val="center"/>
              <w:rPr>
                <w:color w:val="000000"/>
              </w:rPr>
            </w:pPr>
            <w:r w:rsidRPr="00804BE9">
              <w:rPr>
                <w:color w:val="000000"/>
              </w:rPr>
              <w:t>1305633.47</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58</w:t>
            </w:r>
          </w:p>
        </w:tc>
        <w:tc>
          <w:tcPr>
            <w:tcW w:w="1378" w:type="pct"/>
            <w:gridSpan w:val="2"/>
            <w:noWrap/>
            <w:vAlign w:val="bottom"/>
          </w:tcPr>
          <w:p w:rsidR="004E1D1F" w:rsidRPr="00804BE9" w:rsidRDefault="004E1D1F" w:rsidP="004E1D1F">
            <w:pPr>
              <w:jc w:val="center"/>
              <w:rPr>
                <w:color w:val="000000"/>
              </w:rPr>
            </w:pPr>
            <w:r w:rsidRPr="00804BE9">
              <w:rPr>
                <w:color w:val="000000"/>
              </w:rPr>
              <w:t>516143.94</w:t>
            </w:r>
          </w:p>
        </w:tc>
        <w:tc>
          <w:tcPr>
            <w:tcW w:w="1743" w:type="pct"/>
            <w:gridSpan w:val="2"/>
            <w:noWrap/>
            <w:vAlign w:val="bottom"/>
          </w:tcPr>
          <w:p w:rsidR="004E1D1F" w:rsidRPr="00804BE9" w:rsidRDefault="004E1D1F" w:rsidP="004E1D1F">
            <w:pPr>
              <w:jc w:val="center"/>
              <w:rPr>
                <w:color w:val="000000"/>
              </w:rPr>
            </w:pPr>
            <w:r w:rsidRPr="00804BE9">
              <w:rPr>
                <w:color w:val="000000"/>
              </w:rPr>
              <w:t>1305637.84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59</w:t>
            </w:r>
          </w:p>
        </w:tc>
        <w:tc>
          <w:tcPr>
            <w:tcW w:w="1378" w:type="pct"/>
            <w:gridSpan w:val="2"/>
            <w:noWrap/>
            <w:vAlign w:val="bottom"/>
          </w:tcPr>
          <w:p w:rsidR="004E1D1F" w:rsidRPr="00804BE9" w:rsidRDefault="004E1D1F" w:rsidP="004E1D1F">
            <w:pPr>
              <w:jc w:val="center"/>
              <w:rPr>
                <w:color w:val="000000"/>
              </w:rPr>
            </w:pPr>
            <w:r w:rsidRPr="00804BE9">
              <w:rPr>
                <w:color w:val="000000"/>
              </w:rPr>
              <w:t>516115.81</w:t>
            </w:r>
          </w:p>
        </w:tc>
        <w:tc>
          <w:tcPr>
            <w:tcW w:w="1743" w:type="pct"/>
            <w:gridSpan w:val="2"/>
            <w:noWrap/>
            <w:vAlign w:val="bottom"/>
          </w:tcPr>
          <w:p w:rsidR="004E1D1F" w:rsidRPr="00804BE9" w:rsidRDefault="004E1D1F" w:rsidP="004E1D1F">
            <w:pPr>
              <w:jc w:val="center"/>
              <w:rPr>
                <w:color w:val="000000"/>
              </w:rPr>
            </w:pPr>
            <w:r w:rsidRPr="00804BE9">
              <w:rPr>
                <w:color w:val="000000"/>
              </w:rPr>
              <w:t>1305633.31</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60</w:t>
            </w:r>
          </w:p>
        </w:tc>
        <w:tc>
          <w:tcPr>
            <w:tcW w:w="1378" w:type="pct"/>
            <w:gridSpan w:val="2"/>
            <w:noWrap/>
            <w:vAlign w:val="bottom"/>
          </w:tcPr>
          <w:p w:rsidR="004E1D1F" w:rsidRPr="00804BE9" w:rsidRDefault="004E1D1F" w:rsidP="004E1D1F">
            <w:pPr>
              <w:jc w:val="center"/>
              <w:rPr>
                <w:color w:val="000000"/>
              </w:rPr>
            </w:pPr>
            <w:r w:rsidRPr="00804BE9">
              <w:rPr>
                <w:color w:val="000000"/>
              </w:rPr>
              <w:t>516108.79</w:t>
            </w:r>
          </w:p>
        </w:tc>
        <w:tc>
          <w:tcPr>
            <w:tcW w:w="1743" w:type="pct"/>
            <w:gridSpan w:val="2"/>
            <w:noWrap/>
            <w:vAlign w:val="bottom"/>
          </w:tcPr>
          <w:p w:rsidR="004E1D1F" w:rsidRPr="00804BE9" w:rsidRDefault="004E1D1F" w:rsidP="004E1D1F">
            <w:pPr>
              <w:jc w:val="center"/>
              <w:rPr>
                <w:color w:val="000000"/>
              </w:rPr>
            </w:pPr>
            <w:r w:rsidRPr="00804BE9">
              <w:rPr>
                <w:color w:val="000000"/>
              </w:rPr>
              <w:t>1305632.18</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61</w:t>
            </w:r>
          </w:p>
        </w:tc>
        <w:tc>
          <w:tcPr>
            <w:tcW w:w="1378" w:type="pct"/>
            <w:gridSpan w:val="2"/>
            <w:noWrap/>
            <w:vAlign w:val="bottom"/>
          </w:tcPr>
          <w:p w:rsidR="004E1D1F" w:rsidRPr="00804BE9" w:rsidRDefault="004E1D1F" w:rsidP="004E1D1F">
            <w:pPr>
              <w:jc w:val="center"/>
              <w:rPr>
                <w:color w:val="000000"/>
              </w:rPr>
            </w:pPr>
            <w:r w:rsidRPr="00804BE9">
              <w:rPr>
                <w:color w:val="000000"/>
              </w:rPr>
              <w:t>515888.69</w:t>
            </w:r>
          </w:p>
        </w:tc>
        <w:tc>
          <w:tcPr>
            <w:tcW w:w="1743" w:type="pct"/>
            <w:gridSpan w:val="2"/>
            <w:noWrap/>
            <w:vAlign w:val="bottom"/>
          </w:tcPr>
          <w:p w:rsidR="004E1D1F" w:rsidRPr="00804BE9" w:rsidRDefault="004E1D1F" w:rsidP="004E1D1F">
            <w:pPr>
              <w:jc w:val="center"/>
              <w:rPr>
                <w:color w:val="000000"/>
              </w:rPr>
            </w:pPr>
            <w:r w:rsidRPr="00804BE9">
              <w:rPr>
                <w:color w:val="000000"/>
              </w:rPr>
              <w:t>1305596.76</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62</w:t>
            </w:r>
          </w:p>
        </w:tc>
        <w:tc>
          <w:tcPr>
            <w:tcW w:w="1378" w:type="pct"/>
            <w:gridSpan w:val="2"/>
            <w:noWrap/>
            <w:vAlign w:val="bottom"/>
          </w:tcPr>
          <w:p w:rsidR="004E1D1F" w:rsidRPr="00804BE9" w:rsidRDefault="004E1D1F" w:rsidP="004E1D1F">
            <w:pPr>
              <w:jc w:val="center"/>
              <w:rPr>
                <w:color w:val="000000"/>
              </w:rPr>
            </w:pPr>
            <w:r w:rsidRPr="00804BE9">
              <w:rPr>
                <w:color w:val="000000"/>
              </w:rPr>
              <w:t>515881.80</w:t>
            </w:r>
          </w:p>
        </w:tc>
        <w:tc>
          <w:tcPr>
            <w:tcW w:w="1743" w:type="pct"/>
            <w:gridSpan w:val="2"/>
            <w:noWrap/>
            <w:vAlign w:val="bottom"/>
          </w:tcPr>
          <w:p w:rsidR="004E1D1F" w:rsidRPr="00804BE9" w:rsidRDefault="004E1D1F" w:rsidP="004E1D1F">
            <w:pPr>
              <w:jc w:val="center"/>
              <w:rPr>
                <w:color w:val="000000"/>
              </w:rPr>
            </w:pPr>
            <w:r w:rsidRPr="00804BE9">
              <w:rPr>
                <w:color w:val="000000"/>
              </w:rPr>
              <w:t>1305595.65</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63</w:t>
            </w:r>
          </w:p>
        </w:tc>
        <w:tc>
          <w:tcPr>
            <w:tcW w:w="1378" w:type="pct"/>
            <w:gridSpan w:val="2"/>
            <w:noWrap/>
            <w:vAlign w:val="bottom"/>
          </w:tcPr>
          <w:p w:rsidR="004E1D1F" w:rsidRPr="00804BE9" w:rsidRDefault="004E1D1F" w:rsidP="004E1D1F">
            <w:pPr>
              <w:jc w:val="center"/>
              <w:rPr>
                <w:color w:val="000000"/>
              </w:rPr>
            </w:pPr>
            <w:r w:rsidRPr="00804BE9">
              <w:rPr>
                <w:color w:val="000000"/>
              </w:rPr>
              <w:t>515864.94</w:t>
            </w:r>
          </w:p>
        </w:tc>
        <w:tc>
          <w:tcPr>
            <w:tcW w:w="1743" w:type="pct"/>
            <w:gridSpan w:val="2"/>
            <w:noWrap/>
            <w:vAlign w:val="bottom"/>
          </w:tcPr>
          <w:p w:rsidR="004E1D1F" w:rsidRPr="00804BE9" w:rsidRDefault="004E1D1F" w:rsidP="004E1D1F">
            <w:pPr>
              <w:jc w:val="center"/>
              <w:rPr>
                <w:color w:val="000000"/>
              </w:rPr>
            </w:pPr>
            <w:r w:rsidRPr="00804BE9">
              <w:rPr>
                <w:color w:val="000000"/>
              </w:rPr>
              <w:t>1305592.93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30</w:t>
            </w:r>
          </w:p>
        </w:tc>
        <w:tc>
          <w:tcPr>
            <w:tcW w:w="1378" w:type="pct"/>
            <w:gridSpan w:val="2"/>
            <w:noWrap/>
            <w:vAlign w:val="bottom"/>
          </w:tcPr>
          <w:p w:rsidR="004E1D1F" w:rsidRPr="00804BE9" w:rsidRDefault="004E1D1F" w:rsidP="004E1D1F">
            <w:pPr>
              <w:jc w:val="center"/>
              <w:rPr>
                <w:color w:val="000000"/>
              </w:rPr>
            </w:pPr>
            <w:r w:rsidRPr="00804BE9">
              <w:rPr>
                <w:color w:val="000000"/>
              </w:rPr>
              <w:t>515835.50</w:t>
            </w:r>
          </w:p>
        </w:tc>
        <w:tc>
          <w:tcPr>
            <w:tcW w:w="1743" w:type="pct"/>
            <w:gridSpan w:val="2"/>
            <w:noWrap/>
            <w:vAlign w:val="bottom"/>
          </w:tcPr>
          <w:p w:rsidR="004E1D1F" w:rsidRPr="00804BE9" w:rsidRDefault="004E1D1F" w:rsidP="004E1D1F">
            <w:pPr>
              <w:jc w:val="center"/>
              <w:rPr>
                <w:color w:val="000000"/>
              </w:rPr>
            </w:pPr>
            <w:r w:rsidRPr="00804BE9">
              <w:rPr>
                <w:color w:val="000000"/>
              </w:rPr>
              <w:t>1305544.48</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31</w:t>
            </w:r>
          </w:p>
        </w:tc>
        <w:tc>
          <w:tcPr>
            <w:tcW w:w="1378" w:type="pct"/>
            <w:gridSpan w:val="2"/>
            <w:noWrap/>
            <w:vAlign w:val="bottom"/>
          </w:tcPr>
          <w:p w:rsidR="004E1D1F" w:rsidRPr="00804BE9" w:rsidRDefault="004E1D1F" w:rsidP="004E1D1F">
            <w:pPr>
              <w:jc w:val="center"/>
              <w:rPr>
                <w:color w:val="000000"/>
              </w:rPr>
            </w:pPr>
            <w:r w:rsidRPr="00804BE9">
              <w:rPr>
                <w:color w:val="000000"/>
              </w:rPr>
              <w:t>515838.74</w:t>
            </w:r>
          </w:p>
        </w:tc>
        <w:tc>
          <w:tcPr>
            <w:tcW w:w="1743" w:type="pct"/>
            <w:gridSpan w:val="2"/>
            <w:noWrap/>
            <w:vAlign w:val="bottom"/>
          </w:tcPr>
          <w:p w:rsidR="004E1D1F" w:rsidRPr="00804BE9" w:rsidRDefault="004E1D1F" w:rsidP="004E1D1F">
            <w:pPr>
              <w:jc w:val="center"/>
              <w:rPr>
                <w:color w:val="000000"/>
              </w:rPr>
            </w:pPr>
            <w:r w:rsidRPr="00804BE9">
              <w:rPr>
                <w:color w:val="000000"/>
              </w:rPr>
              <w:t>1305524.76</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lastRenderedPageBreak/>
              <w:t>32</w:t>
            </w:r>
          </w:p>
        </w:tc>
        <w:tc>
          <w:tcPr>
            <w:tcW w:w="1378" w:type="pct"/>
            <w:gridSpan w:val="2"/>
            <w:noWrap/>
            <w:vAlign w:val="bottom"/>
          </w:tcPr>
          <w:p w:rsidR="004E1D1F" w:rsidRPr="00804BE9" w:rsidRDefault="004E1D1F" w:rsidP="004E1D1F">
            <w:pPr>
              <w:jc w:val="center"/>
              <w:rPr>
                <w:color w:val="000000"/>
              </w:rPr>
            </w:pPr>
            <w:r w:rsidRPr="00804BE9">
              <w:rPr>
                <w:color w:val="000000"/>
              </w:rPr>
              <w:t>515842.38</w:t>
            </w:r>
          </w:p>
        </w:tc>
        <w:tc>
          <w:tcPr>
            <w:tcW w:w="1743" w:type="pct"/>
            <w:gridSpan w:val="2"/>
            <w:noWrap/>
            <w:vAlign w:val="bottom"/>
          </w:tcPr>
          <w:p w:rsidR="004E1D1F" w:rsidRPr="00804BE9" w:rsidRDefault="004E1D1F" w:rsidP="004E1D1F">
            <w:pPr>
              <w:jc w:val="center"/>
              <w:rPr>
                <w:color w:val="000000"/>
              </w:rPr>
            </w:pPr>
            <w:r w:rsidRPr="00804BE9">
              <w:rPr>
                <w:color w:val="000000"/>
              </w:rPr>
              <w:t>1305502.50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33</w:t>
            </w:r>
          </w:p>
        </w:tc>
        <w:tc>
          <w:tcPr>
            <w:tcW w:w="1378" w:type="pct"/>
            <w:gridSpan w:val="2"/>
            <w:noWrap/>
            <w:vAlign w:val="bottom"/>
          </w:tcPr>
          <w:p w:rsidR="004E1D1F" w:rsidRPr="00804BE9" w:rsidRDefault="004E1D1F" w:rsidP="004E1D1F">
            <w:pPr>
              <w:jc w:val="center"/>
              <w:rPr>
                <w:color w:val="000000"/>
              </w:rPr>
            </w:pPr>
            <w:r w:rsidRPr="00804BE9">
              <w:rPr>
                <w:color w:val="000000"/>
              </w:rPr>
              <w:t>515865.01</w:t>
            </w:r>
          </w:p>
        </w:tc>
        <w:tc>
          <w:tcPr>
            <w:tcW w:w="1743" w:type="pct"/>
            <w:gridSpan w:val="2"/>
            <w:noWrap/>
            <w:vAlign w:val="bottom"/>
          </w:tcPr>
          <w:p w:rsidR="004E1D1F" w:rsidRPr="00804BE9" w:rsidRDefault="004E1D1F" w:rsidP="004E1D1F">
            <w:pPr>
              <w:jc w:val="center"/>
              <w:rPr>
                <w:color w:val="000000"/>
              </w:rPr>
            </w:pPr>
            <w:r w:rsidRPr="00804BE9">
              <w:rPr>
                <w:color w:val="000000"/>
              </w:rPr>
              <w:t>1305364.00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34</w:t>
            </w:r>
          </w:p>
        </w:tc>
        <w:tc>
          <w:tcPr>
            <w:tcW w:w="1378" w:type="pct"/>
            <w:gridSpan w:val="2"/>
            <w:noWrap/>
            <w:vAlign w:val="bottom"/>
          </w:tcPr>
          <w:p w:rsidR="004E1D1F" w:rsidRPr="00804BE9" w:rsidRDefault="004E1D1F" w:rsidP="004E1D1F">
            <w:pPr>
              <w:jc w:val="center"/>
              <w:rPr>
                <w:color w:val="000000"/>
              </w:rPr>
            </w:pPr>
            <w:r w:rsidRPr="00804BE9">
              <w:rPr>
                <w:color w:val="000000"/>
              </w:rPr>
              <w:t>515866.14</w:t>
            </w:r>
          </w:p>
        </w:tc>
        <w:tc>
          <w:tcPr>
            <w:tcW w:w="1743" w:type="pct"/>
            <w:gridSpan w:val="2"/>
            <w:noWrap/>
            <w:vAlign w:val="bottom"/>
          </w:tcPr>
          <w:p w:rsidR="004E1D1F" w:rsidRPr="00804BE9" w:rsidRDefault="004E1D1F" w:rsidP="004E1D1F">
            <w:pPr>
              <w:jc w:val="center"/>
              <w:rPr>
                <w:color w:val="000000"/>
              </w:rPr>
            </w:pPr>
            <w:r w:rsidRPr="00804BE9">
              <w:rPr>
                <w:color w:val="000000"/>
              </w:rPr>
              <w:t>1305358.45</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35</w:t>
            </w:r>
          </w:p>
        </w:tc>
        <w:tc>
          <w:tcPr>
            <w:tcW w:w="1378" w:type="pct"/>
            <w:gridSpan w:val="2"/>
            <w:noWrap/>
            <w:vAlign w:val="bottom"/>
          </w:tcPr>
          <w:p w:rsidR="004E1D1F" w:rsidRPr="00804BE9" w:rsidRDefault="004E1D1F" w:rsidP="004E1D1F">
            <w:pPr>
              <w:jc w:val="center"/>
              <w:rPr>
                <w:color w:val="000000"/>
              </w:rPr>
            </w:pPr>
            <w:r w:rsidRPr="00804BE9">
              <w:rPr>
                <w:color w:val="000000"/>
              </w:rPr>
              <w:t>515867.59</w:t>
            </w:r>
          </w:p>
        </w:tc>
        <w:tc>
          <w:tcPr>
            <w:tcW w:w="1743" w:type="pct"/>
            <w:gridSpan w:val="2"/>
            <w:noWrap/>
            <w:vAlign w:val="bottom"/>
          </w:tcPr>
          <w:p w:rsidR="004E1D1F" w:rsidRPr="00804BE9" w:rsidRDefault="004E1D1F" w:rsidP="004E1D1F">
            <w:pPr>
              <w:jc w:val="center"/>
              <w:rPr>
                <w:color w:val="000000"/>
              </w:rPr>
            </w:pPr>
            <w:r w:rsidRPr="00804BE9">
              <w:rPr>
                <w:color w:val="000000"/>
              </w:rPr>
              <w:t>1305351.34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36</w:t>
            </w:r>
          </w:p>
        </w:tc>
        <w:tc>
          <w:tcPr>
            <w:tcW w:w="1378" w:type="pct"/>
            <w:gridSpan w:val="2"/>
            <w:noWrap/>
            <w:vAlign w:val="bottom"/>
          </w:tcPr>
          <w:p w:rsidR="004E1D1F" w:rsidRPr="00804BE9" w:rsidRDefault="004E1D1F" w:rsidP="004E1D1F">
            <w:pPr>
              <w:jc w:val="center"/>
              <w:rPr>
                <w:color w:val="000000"/>
              </w:rPr>
            </w:pPr>
            <w:r w:rsidRPr="00804BE9">
              <w:rPr>
                <w:color w:val="000000"/>
              </w:rPr>
              <w:t>515869.90</w:t>
            </w:r>
          </w:p>
        </w:tc>
        <w:tc>
          <w:tcPr>
            <w:tcW w:w="1743" w:type="pct"/>
            <w:gridSpan w:val="2"/>
            <w:noWrap/>
            <w:vAlign w:val="bottom"/>
          </w:tcPr>
          <w:p w:rsidR="004E1D1F" w:rsidRPr="00804BE9" w:rsidRDefault="004E1D1F" w:rsidP="004E1D1F">
            <w:pPr>
              <w:jc w:val="center"/>
              <w:rPr>
                <w:color w:val="000000"/>
              </w:rPr>
            </w:pPr>
            <w:r w:rsidRPr="00804BE9">
              <w:rPr>
                <w:color w:val="000000"/>
              </w:rPr>
              <w:t>1305340.02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37</w:t>
            </w:r>
          </w:p>
        </w:tc>
        <w:tc>
          <w:tcPr>
            <w:tcW w:w="1378" w:type="pct"/>
            <w:gridSpan w:val="2"/>
            <w:noWrap/>
            <w:vAlign w:val="bottom"/>
          </w:tcPr>
          <w:p w:rsidR="004E1D1F" w:rsidRPr="00804BE9" w:rsidRDefault="004E1D1F" w:rsidP="004E1D1F">
            <w:pPr>
              <w:jc w:val="center"/>
              <w:rPr>
                <w:color w:val="000000"/>
              </w:rPr>
            </w:pPr>
            <w:r w:rsidRPr="00804BE9">
              <w:rPr>
                <w:color w:val="000000"/>
              </w:rPr>
              <w:t>515888.15</w:t>
            </w:r>
          </w:p>
        </w:tc>
        <w:tc>
          <w:tcPr>
            <w:tcW w:w="1743" w:type="pct"/>
            <w:gridSpan w:val="2"/>
            <w:noWrap/>
            <w:vAlign w:val="bottom"/>
          </w:tcPr>
          <w:p w:rsidR="004E1D1F" w:rsidRPr="00804BE9" w:rsidRDefault="004E1D1F" w:rsidP="004E1D1F">
            <w:pPr>
              <w:jc w:val="center"/>
              <w:rPr>
                <w:color w:val="000000"/>
              </w:rPr>
            </w:pPr>
            <w:r w:rsidRPr="00804BE9">
              <w:rPr>
                <w:color w:val="000000"/>
              </w:rPr>
              <w:t>1305222.23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38</w:t>
            </w:r>
          </w:p>
        </w:tc>
        <w:tc>
          <w:tcPr>
            <w:tcW w:w="1378" w:type="pct"/>
            <w:gridSpan w:val="2"/>
            <w:noWrap/>
            <w:vAlign w:val="bottom"/>
          </w:tcPr>
          <w:p w:rsidR="004E1D1F" w:rsidRPr="00804BE9" w:rsidRDefault="004E1D1F" w:rsidP="004E1D1F">
            <w:pPr>
              <w:jc w:val="center"/>
              <w:rPr>
                <w:color w:val="000000"/>
              </w:rPr>
            </w:pPr>
            <w:r w:rsidRPr="00804BE9">
              <w:rPr>
                <w:color w:val="000000"/>
              </w:rPr>
              <w:t>515904.83</w:t>
            </w:r>
          </w:p>
        </w:tc>
        <w:tc>
          <w:tcPr>
            <w:tcW w:w="1743" w:type="pct"/>
            <w:gridSpan w:val="2"/>
            <w:noWrap/>
            <w:vAlign w:val="bottom"/>
          </w:tcPr>
          <w:p w:rsidR="004E1D1F" w:rsidRPr="00804BE9" w:rsidRDefault="004E1D1F" w:rsidP="004E1D1F">
            <w:pPr>
              <w:jc w:val="center"/>
              <w:rPr>
                <w:color w:val="000000"/>
              </w:rPr>
            </w:pPr>
            <w:r w:rsidRPr="00804BE9">
              <w:rPr>
                <w:color w:val="000000"/>
              </w:rPr>
              <w:t>1305114.43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39</w:t>
            </w:r>
          </w:p>
        </w:tc>
        <w:tc>
          <w:tcPr>
            <w:tcW w:w="1378" w:type="pct"/>
            <w:gridSpan w:val="2"/>
            <w:noWrap/>
            <w:vAlign w:val="bottom"/>
          </w:tcPr>
          <w:p w:rsidR="004E1D1F" w:rsidRPr="00804BE9" w:rsidRDefault="004E1D1F" w:rsidP="004E1D1F">
            <w:pPr>
              <w:jc w:val="center"/>
              <w:rPr>
                <w:color w:val="000000"/>
              </w:rPr>
            </w:pPr>
            <w:r w:rsidRPr="00804BE9">
              <w:rPr>
                <w:color w:val="000000"/>
              </w:rPr>
              <w:t>515909.80</w:t>
            </w:r>
          </w:p>
        </w:tc>
        <w:tc>
          <w:tcPr>
            <w:tcW w:w="1743" w:type="pct"/>
            <w:gridSpan w:val="2"/>
            <w:noWrap/>
            <w:vAlign w:val="bottom"/>
          </w:tcPr>
          <w:p w:rsidR="004E1D1F" w:rsidRPr="00804BE9" w:rsidRDefault="004E1D1F" w:rsidP="004E1D1F">
            <w:pPr>
              <w:jc w:val="center"/>
              <w:rPr>
                <w:color w:val="000000"/>
              </w:rPr>
            </w:pPr>
            <w:r w:rsidRPr="00804BE9">
              <w:rPr>
                <w:color w:val="000000"/>
              </w:rPr>
              <w:t>1305114.82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40</w:t>
            </w:r>
          </w:p>
        </w:tc>
        <w:tc>
          <w:tcPr>
            <w:tcW w:w="1378" w:type="pct"/>
            <w:gridSpan w:val="2"/>
            <w:noWrap/>
            <w:vAlign w:val="bottom"/>
          </w:tcPr>
          <w:p w:rsidR="004E1D1F" w:rsidRPr="00804BE9" w:rsidRDefault="004E1D1F" w:rsidP="004E1D1F">
            <w:pPr>
              <w:jc w:val="center"/>
              <w:rPr>
                <w:color w:val="000000"/>
              </w:rPr>
            </w:pPr>
            <w:r w:rsidRPr="00804BE9">
              <w:rPr>
                <w:color w:val="000000"/>
              </w:rPr>
              <w:t>515976.82</w:t>
            </w:r>
          </w:p>
        </w:tc>
        <w:tc>
          <w:tcPr>
            <w:tcW w:w="1743" w:type="pct"/>
            <w:gridSpan w:val="2"/>
            <w:noWrap/>
            <w:vAlign w:val="bottom"/>
          </w:tcPr>
          <w:p w:rsidR="004E1D1F" w:rsidRPr="00804BE9" w:rsidRDefault="004E1D1F" w:rsidP="004E1D1F">
            <w:pPr>
              <w:jc w:val="center"/>
              <w:rPr>
                <w:color w:val="000000"/>
              </w:rPr>
            </w:pPr>
            <w:r w:rsidRPr="00804BE9">
              <w:rPr>
                <w:color w:val="000000"/>
              </w:rPr>
              <w:t>1305120.01</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41</w:t>
            </w:r>
          </w:p>
        </w:tc>
        <w:tc>
          <w:tcPr>
            <w:tcW w:w="1378" w:type="pct"/>
            <w:gridSpan w:val="2"/>
            <w:noWrap/>
            <w:vAlign w:val="bottom"/>
          </w:tcPr>
          <w:p w:rsidR="004E1D1F" w:rsidRPr="00804BE9" w:rsidRDefault="004E1D1F" w:rsidP="004E1D1F">
            <w:pPr>
              <w:jc w:val="center"/>
              <w:rPr>
                <w:color w:val="000000"/>
              </w:rPr>
            </w:pPr>
            <w:r w:rsidRPr="00804BE9">
              <w:rPr>
                <w:color w:val="000000"/>
              </w:rPr>
              <w:t>516042.18</w:t>
            </w:r>
          </w:p>
        </w:tc>
        <w:tc>
          <w:tcPr>
            <w:tcW w:w="1743" w:type="pct"/>
            <w:gridSpan w:val="2"/>
            <w:noWrap/>
            <w:vAlign w:val="bottom"/>
          </w:tcPr>
          <w:p w:rsidR="004E1D1F" w:rsidRPr="00804BE9" w:rsidRDefault="004E1D1F" w:rsidP="004E1D1F">
            <w:pPr>
              <w:jc w:val="center"/>
              <w:rPr>
                <w:color w:val="000000"/>
              </w:rPr>
            </w:pPr>
            <w:r w:rsidRPr="00804BE9">
              <w:rPr>
                <w:color w:val="000000"/>
              </w:rPr>
              <w:t>1305131.71</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42</w:t>
            </w:r>
          </w:p>
        </w:tc>
        <w:tc>
          <w:tcPr>
            <w:tcW w:w="1378" w:type="pct"/>
            <w:gridSpan w:val="2"/>
            <w:noWrap/>
            <w:vAlign w:val="bottom"/>
          </w:tcPr>
          <w:p w:rsidR="004E1D1F" w:rsidRPr="00804BE9" w:rsidRDefault="004E1D1F" w:rsidP="004E1D1F">
            <w:pPr>
              <w:jc w:val="center"/>
              <w:rPr>
                <w:color w:val="000000"/>
              </w:rPr>
            </w:pPr>
            <w:r w:rsidRPr="00804BE9">
              <w:rPr>
                <w:color w:val="000000"/>
              </w:rPr>
              <w:t>516043.06</w:t>
            </w:r>
          </w:p>
        </w:tc>
        <w:tc>
          <w:tcPr>
            <w:tcW w:w="1743" w:type="pct"/>
            <w:gridSpan w:val="2"/>
            <w:noWrap/>
            <w:vAlign w:val="bottom"/>
          </w:tcPr>
          <w:p w:rsidR="004E1D1F" w:rsidRPr="00804BE9" w:rsidRDefault="004E1D1F" w:rsidP="004E1D1F">
            <w:pPr>
              <w:jc w:val="center"/>
              <w:rPr>
                <w:color w:val="000000"/>
              </w:rPr>
            </w:pPr>
            <w:r w:rsidRPr="00804BE9">
              <w:rPr>
                <w:color w:val="000000"/>
              </w:rPr>
              <w:t>1305126.08</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43</w:t>
            </w:r>
          </w:p>
        </w:tc>
        <w:tc>
          <w:tcPr>
            <w:tcW w:w="1378" w:type="pct"/>
            <w:gridSpan w:val="2"/>
            <w:noWrap/>
            <w:vAlign w:val="bottom"/>
          </w:tcPr>
          <w:p w:rsidR="004E1D1F" w:rsidRPr="00804BE9" w:rsidRDefault="004E1D1F" w:rsidP="004E1D1F">
            <w:pPr>
              <w:jc w:val="center"/>
              <w:rPr>
                <w:color w:val="000000"/>
              </w:rPr>
            </w:pPr>
            <w:r w:rsidRPr="00804BE9">
              <w:rPr>
                <w:color w:val="000000"/>
              </w:rPr>
              <w:t>516071.67</w:t>
            </w:r>
          </w:p>
        </w:tc>
        <w:tc>
          <w:tcPr>
            <w:tcW w:w="1743" w:type="pct"/>
            <w:gridSpan w:val="2"/>
            <w:noWrap/>
            <w:vAlign w:val="bottom"/>
          </w:tcPr>
          <w:p w:rsidR="004E1D1F" w:rsidRPr="00804BE9" w:rsidRDefault="004E1D1F" w:rsidP="004E1D1F">
            <w:pPr>
              <w:jc w:val="center"/>
              <w:rPr>
                <w:color w:val="000000"/>
              </w:rPr>
            </w:pPr>
            <w:r w:rsidRPr="00804BE9">
              <w:rPr>
                <w:color w:val="000000"/>
              </w:rPr>
              <w:t>1305125.82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44</w:t>
            </w:r>
          </w:p>
        </w:tc>
        <w:tc>
          <w:tcPr>
            <w:tcW w:w="1378" w:type="pct"/>
            <w:gridSpan w:val="2"/>
            <w:noWrap/>
            <w:vAlign w:val="bottom"/>
          </w:tcPr>
          <w:p w:rsidR="004E1D1F" w:rsidRPr="00804BE9" w:rsidRDefault="004E1D1F" w:rsidP="004E1D1F">
            <w:pPr>
              <w:jc w:val="center"/>
              <w:rPr>
                <w:color w:val="000000"/>
              </w:rPr>
            </w:pPr>
            <w:r w:rsidRPr="00804BE9">
              <w:rPr>
                <w:color w:val="000000"/>
              </w:rPr>
              <w:t>516074.81</w:t>
            </w:r>
          </w:p>
        </w:tc>
        <w:tc>
          <w:tcPr>
            <w:tcW w:w="1743" w:type="pct"/>
            <w:gridSpan w:val="2"/>
            <w:noWrap/>
            <w:vAlign w:val="bottom"/>
          </w:tcPr>
          <w:p w:rsidR="004E1D1F" w:rsidRPr="00804BE9" w:rsidRDefault="004E1D1F" w:rsidP="004E1D1F">
            <w:pPr>
              <w:jc w:val="center"/>
              <w:rPr>
                <w:color w:val="000000"/>
              </w:rPr>
            </w:pPr>
            <w:r w:rsidRPr="00804BE9">
              <w:rPr>
                <w:color w:val="000000"/>
              </w:rPr>
              <w:t>1305097.80</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45</w:t>
            </w:r>
          </w:p>
        </w:tc>
        <w:tc>
          <w:tcPr>
            <w:tcW w:w="1378" w:type="pct"/>
            <w:gridSpan w:val="2"/>
            <w:noWrap/>
            <w:vAlign w:val="bottom"/>
          </w:tcPr>
          <w:p w:rsidR="004E1D1F" w:rsidRPr="00804BE9" w:rsidRDefault="004E1D1F" w:rsidP="004E1D1F">
            <w:pPr>
              <w:jc w:val="center"/>
              <w:rPr>
                <w:color w:val="000000"/>
              </w:rPr>
            </w:pPr>
            <w:r w:rsidRPr="00804BE9">
              <w:rPr>
                <w:color w:val="000000"/>
              </w:rPr>
              <w:t>516079.97</w:t>
            </w:r>
          </w:p>
        </w:tc>
        <w:tc>
          <w:tcPr>
            <w:tcW w:w="1743" w:type="pct"/>
            <w:gridSpan w:val="2"/>
            <w:noWrap/>
            <w:vAlign w:val="bottom"/>
          </w:tcPr>
          <w:p w:rsidR="004E1D1F" w:rsidRPr="00804BE9" w:rsidRDefault="004E1D1F" w:rsidP="004E1D1F">
            <w:pPr>
              <w:jc w:val="center"/>
              <w:rPr>
                <w:color w:val="000000"/>
              </w:rPr>
            </w:pPr>
            <w:r w:rsidRPr="00804BE9">
              <w:rPr>
                <w:color w:val="000000"/>
              </w:rPr>
              <w:t>1305051.74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46</w:t>
            </w:r>
          </w:p>
        </w:tc>
        <w:tc>
          <w:tcPr>
            <w:tcW w:w="1378" w:type="pct"/>
            <w:gridSpan w:val="2"/>
            <w:noWrap/>
            <w:vAlign w:val="bottom"/>
          </w:tcPr>
          <w:p w:rsidR="004E1D1F" w:rsidRPr="00804BE9" w:rsidRDefault="004E1D1F" w:rsidP="004E1D1F">
            <w:pPr>
              <w:jc w:val="center"/>
              <w:rPr>
                <w:color w:val="000000"/>
              </w:rPr>
            </w:pPr>
            <w:r w:rsidRPr="00804BE9">
              <w:rPr>
                <w:color w:val="000000"/>
              </w:rPr>
              <w:t>516174.57</w:t>
            </w:r>
          </w:p>
        </w:tc>
        <w:tc>
          <w:tcPr>
            <w:tcW w:w="1743" w:type="pct"/>
            <w:gridSpan w:val="2"/>
            <w:noWrap/>
            <w:vAlign w:val="bottom"/>
          </w:tcPr>
          <w:p w:rsidR="004E1D1F" w:rsidRPr="00804BE9" w:rsidRDefault="004E1D1F" w:rsidP="004E1D1F">
            <w:pPr>
              <w:jc w:val="center"/>
              <w:rPr>
                <w:color w:val="000000"/>
              </w:rPr>
            </w:pPr>
            <w:r w:rsidRPr="00804BE9">
              <w:rPr>
                <w:color w:val="000000"/>
              </w:rPr>
              <w:t>1305061.84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47</w:t>
            </w:r>
          </w:p>
        </w:tc>
        <w:tc>
          <w:tcPr>
            <w:tcW w:w="1378" w:type="pct"/>
            <w:gridSpan w:val="2"/>
            <w:noWrap/>
            <w:vAlign w:val="bottom"/>
          </w:tcPr>
          <w:p w:rsidR="004E1D1F" w:rsidRPr="00804BE9" w:rsidRDefault="004E1D1F" w:rsidP="004E1D1F">
            <w:pPr>
              <w:jc w:val="center"/>
              <w:rPr>
                <w:color w:val="000000"/>
              </w:rPr>
            </w:pPr>
            <w:r w:rsidRPr="00804BE9">
              <w:rPr>
                <w:color w:val="000000"/>
              </w:rPr>
              <w:t>516166.13</w:t>
            </w:r>
          </w:p>
        </w:tc>
        <w:tc>
          <w:tcPr>
            <w:tcW w:w="1743" w:type="pct"/>
            <w:gridSpan w:val="2"/>
            <w:noWrap/>
            <w:vAlign w:val="bottom"/>
          </w:tcPr>
          <w:p w:rsidR="004E1D1F" w:rsidRPr="00804BE9" w:rsidRDefault="004E1D1F" w:rsidP="004E1D1F">
            <w:pPr>
              <w:jc w:val="center"/>
              <w:rPr>
                <w:color w:val="000000"/>
              </w:rPr>
            </w:pPr>
            <w:r w:rsidRPr="00804BE9">
              <w:rPr>
                <w:color w:val="000000"/>
              </w:rPr>
              <w:t>1305133.94</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48</w:t>
            </w:r>
          </w:p>
        </w:tc>
        <w:tc>
          <w:tcPr>
            <w:tcW w:w="1378" w:type="pct"/>
            <w:gridSpan w:val="2"/>
            <w:noWrap/>
            <w:vAlign w:val="bottom"/>
          </w:tcPr>
          <w:p w:rsidR="004E1D1F" w:rsidRPr="00804BE9" w:rsidRDefault="004E1D1F" w:rsidP="004E1D1F">
            <w:pPr>
              <w:jc w:val="center"/>
              <w:rPr>
                <w:color w:val="000000"/>
              </w:rPr>
            </w:pPr>
            <w:r w:rsidRPr="00804BE9">
              <w:rPr>
                <w:color w:val="000000"/>
              </w:rPr>
              <w:t>516286.34</w:t>
            </w:r>
          </w:p>
        </w:tc>
        <w:tc>
          <w:tcPr>
            <w:tcW w:w="1743" w:type="pct"/>
            <w:gridSpan w:val="2"/>
            <w:noWrap/>
            <w:vAlign w:val="bottom"/>
          </w:tcPr>
          <w:p w:rsidR="004E1D1F" w:rsidRPr="00804BE9" w:rsidRDefault="004E1D1F" w:rsidP="004E1D1F">
            <w:pPr>
              <w:jc w:val="center"/>
              <w:rPr>
                <w:color w:val="000000"/>
              </w:rPr>
            </w:pPr>
            <w:r w:rsidRPr="00804BE9">
              <w:rPr>
                <w:color w:val="000000"/>
              </w:rPr>
              <w:t>1305149.29</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49</w:t>
            </w:r>
          </w:p>
        </w:tc>
        <w:tc>
          <w:tcPr>
            <w:tcW w:w="1378" w:type="pct"/>
            <w:gridSpan w:val="2"/>
            <w:noWrap/>
            <w:vAlign w:val="bottom"/>
          </w:tcPr>
          <w:p w:rsidR="004E1D1F" w:rsidRPr="00804BE9" w:rsidRDefault="004E1D1F" w:rsidP="004E1D1F">
            <w:pPr>
              <w:jc w:val="center"/>
              <w:rPr>
                <w:color w:val="000000"/>
              </w:rPr>
            </w:pPr>
            <w:r w:rsidRPr="00804BE9">
              <w:rPr>
                <w:color w:val="000000"/>
              </w:rPr>
              <w:t>516288.65</w:t>
            </w:r>
          </w:p>
        </w:tc>
        <w:tc>
          <w:tcPr>
            <w:tcW w:w="1743" w:type="pct"/>
            <w:gridSpan w:val="2"/>
            <w:noWrap/>
            <w:vAlign w:val="bottom"/>
          </w:tcPr>
          <w:p w:rsidR="004E1D1F" w:rsidRPr="00804BE9" w:rsidRDefault="004E1D1F" w:rsidP="004E1D1F">
            <w:pPr>
              <w:jc w:val="center"/>
              <w:rPr>
                <w:color w:val="000000"/>
              </w:rPr>
            </w:pPr>
            <w:r w:rsidRPr="00804BE9">
              <w:rPr>
                <w:color w:val="000000"/>
              </w:rPr>
              <w:t>1305134.62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50</w:t>
            </w:r>
          </w:p>
        </w:tc>
        <w:tc>
          <w:tcPr>
            <w:tcW w:w="1378" w:type="pct"/>
            <w:gridSpan w:val="2"/>
            <w:noWrap/>
            <w:vAlign w:val="bottom"/>
          </w:tcPr>
          <w:p w:rsidR="004E1D1F" w:rsidRPr="00804BE9" w:rsidRDefault="004E1D1F" w:rsidP="004E1D1F">
            <w:pPr>
              <w:jc w:val="center"/>
              <w:rPr>
                <w:color w:val="000000"/>
              </w:rPr>
            </w:pPr>
            <w:r w:rsidRPr="00804BE9">
              <w:rPr>
                <w:color w:val="000000"/>
              </w:rPr>
              <w:t>516293.63</w:t>
            </w:r>
          </w:p>
        </w:tc>
        <w:tc>
          <w:tcPr>
            <w:tcW w:w="1743" w:type="pct"/>
            <w:gridSpan w:val="2"/>
            <w:noWrap/>
            <w:vAlign w:val="bottom"/>
          </w:tcPr>
          <w:p w:rsidR="004E1D1F" w:rsidRPr="00804BE9" w:rsidRDefault="004E1D1F" w:rsidP="004E1D1F">
            <w:pPr>
              <w:jc w:val="center"/>
              <w:rPr>
                <w:color w:val="000000"/>
              </w:rPr>
            </w:pPr>
            <w:r w:rsidRPr="00804BE9">
              <w:rPr>
                <w:color w:val="000000"/>
              </w:rPr>
              <w:t>1305100.93</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51</w:t>
            </w:r>
          </w:p>
        </w:tc>
        <w:tc>
          <w:tcPr>
            <w:tcW w:w="1378" w:type="pct"/>
            <w:gridSpan w:val="2"/>
            <w:noWrap/>
            <w:vAlign w:val="bottom"/>
          </w:tcPr>
          <w:p w:rsidR="004E1D1F" w:rsidRPr="00804BE9" w:rsidRDefault="004E1D1F" w:rsidP="004E1D1F">
            <w:pPr>
              <w:jc w:val="center"/>
              <w:rPr>
                <w:color w:val="000000"/>
              </w:rPr>
            </w:pPr>
            <w:r w:rsidRPr="00804BE9">
              <w:rPr>
                <w:color w:val="000000"/>
              </w:rPr>
              <w:t>516497.25</w:t>
            </w:r>
          </w:p>
        </w:tc>
        <w:tc>
          <w:tcPr>
            <w:tcW w:w="1743" w:type="pct"/>
            <w:gridSpan w:val="2"/>
            <w:noWrap/>
            <w:vAlign w:val="bottom"/>
          </w:tcPr>
          <w:p w:rsidR="004E1D1F" w:rsidRPr="00804BE9" w:rsidRDefault="004E1D1F" w:rsidP="004E1D1F">
            <w:pPr>
              <w:jc w:val="center"/>
              <w:rPr>
                <w:color w:val="000000"/>
              </w:rPr>
            </w:pPr>
            <w:r w:rsidRPr="00804BE9">
              <w:rPr>
                <w:color w:val="000000"/>
              </w:rPr>
              <w:t>1305123.22</w:t>
            </w:r>
          </w:p>
        </w:tc>
      </w:tr>
      <w:tr w:rsidR="004C1F8B" w:rsidRPr="00804BE9" w:rsidTr="004C1F8B">
        <w:tblPrEx>
          <w:jc w:val="left"/>
        </w:tblPrEx>
        <w:trPr>
          <w:gridBefore w:val="1"/>
          <w:wBefore w:w="109" w:type="pct"/>
          <w:trHeight w:val="373"/>
        </w:trPr>
        <w:tc>
          <w:tcPr>
            <w:tcW w:w="1770" w:type="pct"/>
            <w:gridSpan w:val="2"/>
            <w:noWrap/>
            <w:vAlign w:val="bottom"/>
          </w:tcPr>
          <w:p w:rsidR="004E1D1F" w:rsidRPr="00804BE9" w:rsidRDefault="004E1D1F" w:rsidP="004E1D1F">
            <w:pPr>
              <w:jc w:val="center"/>
              <w:rPr>
                <w:color w:val="000000"/>
              </w:rPr>
            </w:pPr>
            <w:r w:rsidRPr="00804BE9">
              <w:rPr>
                <w:color w:val="000000"/>
              </w:rPr>
              <w:t>52</w:t>
            </w:r>
          </w:p>
        </w:tc>
        <w:tc>
          <w:tcPr>
            <w:tcW w:w="1378" w:type="pct"/>
            <w:gridSpan w:val="2"/>
            <w:noWrap/>
            <w:vAlign w:val="bottom"/>
          </w:tcPr>
          <w:p w:rsidR="004E1D1F" w:rsidRPr="00804BE9" w:rsidRDefault="004E1D1F" w:rsidP="004E1D1F">
            <w:pPr>
              <w:jc w:val="center"/>
              <w:rPr>
                <w:color w:val="000000"/>
              </w:rPr>
            </w:pPr>
            <w:r w:rsidRPr="00804BE9">
              <w:rPr>
                <w:color w:val="000000"/>
              </w:rPr>
              <w:t>516654.01</w:t>
            </w:r>
          </w:p>
        </w:tc>
        <w:tc>
          <w:tcPr>
            <w:tcW w:w="1743" w:type="pct"/>
            <w:gridSpan w:val="2"/>
            <w:noWrap/>
            <w:vAlign w:val="bottom"/>
          </w:tcPr>
          <w:p w:rsidR="004E1D1F" w:rsidRPr="00804BE9" w:rsidRDefault="004E1D1F" w:rsidP="004E1D1F">
            <w:pPr>
              <w:jc w:val="center"/>
              <w:rPr>
                <w:color w:val="000000"/>
              </w:rPr>
            </w:pPr>
            <w:r w:rsidRPr="00804BE9">
              <w:rPr>
                <w:color w:val="000000"/>
              </w:rPr>
              <w:t>1305140.38</w:t>
            </w:r>
          </w:p>
        </w:tc>
      </w:tr>
    </w:tbl>
    <w:p w:rsidR="00967B25" w:rsidRDefault="00967B25" w:rsidP="005D55F2">
      <w:pPr>
        <w:pStyle w:val="a7"/>
        <w:spacing w:line="276" w:lineRule="auto"/>
        <w:sectPr w:rsidR="00967B25" w:rsidSect="00967B25">
          <w:type w:val="continuous"/>
          <w:pgSz w:w="11906" w:h="16838" w:code="9"/>
          <w:pgMar w:top="851" w:right="539" w:bottom="1560" w:left="1219" w:header="0" w:footer="0" w:gutter="0"/>
          <w:cols w:num="2" w:space="708"/>
          <w:docGrid w:linePitch="360"/>
        </w:sectPr>
      </w:pPr>
      <w:bookmarkStart w:id="30" w:name="_Toc84852000"/>
      <w:bookmarkStart w:id="31" w:name="_Toc87570954"/>
    </w:p>
    <w:p w:rsidR="009E6588" w:rsidRPr="00804BE9" w:rsidRDefault="005D55F2" w:rsidP="005D55F2">
      <w:pPr>
        <w:pStyle w:val="a7"/>
        <w:spacing w:line="276" w:lineRule="auto"/>
      </w:pPr>
      <w:r w:rsidRPr="00804BE9">
        <w:lastRenderedPageBreak/>
        <w:t xml:space="preserve">6. Красные линии, утвержденные в составе проекта планировки территории, или красные линии, </w:t>
      </w:r>
      <w:r w:rsidRPr="00804BE9">
        <w:rPr>
          <w:u w:val="single"/>
        </w:rPr>
        <w:t>утверждаемые</w:t>
      </w:r>
      <w:r w:rsidRPr="00804BE9">
        <w:t xml:space="preserve">, изменяемые проектом межевания территории, </w:t>
      </w:r>
      <w:r w:rsidRPr="00804BE9">
        <w:rPr>
          <w:rFonts w:eastAsia="Calibri"/>
        </w:rPr>
        <w:t>с указанием перечня координат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0"/>
      <w:bookmarkEnd w:id="31"/>
      <w:r w:rsidRPr="00804BE9">
        <w:t xml:space="preserve"> </w:t>
      </w:r>
      <w:r w:rsidR="009E6588" w:rsidRPr="00804BE9">
        <w:t xml:space="preserve"> </w:t>
      </w:r>
    </w:p>
    <w:p w:rsidR="00B63D16" w:rsidRPr="00804BE9" w:rsidRDefault="00B63D16" w:rsidP="00B63D16">
      <w:pPr>
        <w:pStyle w:val="aa"/>
        <w:ind w:firstLine="567"/>
      </w:pPr>
      <w:r w:rsidRPr="00804BE9">
        <w:t xml:space="preserve">Красные линии на рассматриваемой территории ранее утверждены не были. </w:t>
      </w:r>
    </w:p>
    <w:p w:rsidR="00B63D16" w:rsidRPr="00804BE9" w:rsidRDefault="00B63D16" w:rsidP="00B63D16">
      <w:pPr>
        <w:pStyle w:val="aa"/>
        <w:ind w:firstLine="567"/>
      </w:pPr>
      <w:r w:rsidRPr="00804BE9">
        <w:t xml:space="preserve">В соответствии с градостроительным регламентом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 </w:t>
      </w:r>
    </w:p>
    <w:p w:rsidR="00B63D16" w:rsidRPr="00804BE9" w:rsidRDefault="00B63D16" w:rsidP="00B63D16">
      <w:pPr>
        <w:pStyle w:val="aa"/>
        <w:ind w:firstLine="567"/>
      </w:pPr>
      <w:r w:rsidRPr="00804BE9">
        <w:t xml:space="preserve">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w:t>
      </w:r>
      <w:r w:rsidRPr="00804BE9">
        <w:lastRenderedPageBreak/>
        <w:t>размещение:</w:t>
      </w:r>
    </w:p>
    <w:p w:rsidR="00B63D16" w:rsidRPr="00804BE9" w:rsidRDefault="00B63D16" w:rsidP="00B63D16">
      <w:pPr>
        <w:pStyle w:val="aa"/>
        <w:ind w:firstLine="567"/>
      </w:pPr>
      <w:r w:rsidRPr="00804BE9">
        <w:t>- объектов транспортной инфраструктуры (площадок отстоя и кольцевания общественного транспорта, разворотных площадок, площадок для размещения диспетчерских пунктов);</w:t>
      </w:r>
    </w:p>
    <w:p w:rsidR="00B63D16" w:rsidRPr="00804BE9" w:rsidRDefault="00B63D16" w:rsidP="00B63D16">
      <w:pPr>
        <w:pStyle w:val="aa"/>
        <w:ind w:firstLine="567"/>
      </w:pPr>
      <w:r w:rsidRPr="00804BE9">
        <w:t>- отдельных нестационарных объектов автосервиса для попутного обслуживания (АЗС, АЗС с объектами автосервиса).</w:t>
      </w:r>
    </w:p>
    <w:p w:rsidR="00B63D16" w:rsidRPr="00804BE9" w:rsidRDefault="00B63D16" w:rsidP="00B63D16">
      <w:pPr>
        <w:pStyle w:val="aa"/>
        <w:ind w:firstLine="567"/>
      </w:pPr>
      <w:r w:rsidRPr="00804BE9">
        <w:t xml:space="preserve">Проектом межевания территории устанавливаются красные линии с учетом границ земельных участков, учтенных в Едином государственном реестре недвижимости, существующих объектов капитального строительства, границ территориальных зон и требований, установленных в соответствии с нормативами градостроительного проектирования. </w:t>
      </w:r>
    </w:p>
    <w:p w:rsidR="00AF681A" w:rsidRPr="00804BE9" w:rsidRDefault="00B63D16" w:rsidP="00AF681A">
      <w:pPr>
        <w:pStyle w:val="aa"/>
      </w:pPr>
      <w:r w:rsidRPr="00804BE9">
        <w:t xml:space="preserve">Перечень координат красных линий, утверждаемых проектом межевания, представлен в таблице </w:t>
      </w:r>
      <w:r w:rsidR="009B2BFE" w:rsidRPr="00804BE9">
        <w:t>6</w:t>
      </w:r>
      <w:r w:rsidRPr="00804BE9">
        <w:t>.</w:t>
      </w:r>
    </w:p>
    <w:p w:rsidR="00595DA3" w:rsidRPr="00804BE9" w:rsidRDefault="00595DA3" w:rsidP="00AF681A">
      <w:pPr>
        <w:pStyle w:val="aa"/>
        <w:rPr>
          <w:rFonts w:cs="Times New Roman"/>
          <w:i/>
        </w:rPr>
      </w:pPr>
    </w:p>
    <w:p w:rsidR="00594670" w:rsidRPr="00804BE9" w:rsidRDefault="00594670" w:rsidP="00AF681A">
      <w:pPr>
        <w:pStyle w:val="aa"/>
        <w:rPr>
          <w:sz w:val="28"/>
          <w:szCs w:val="28"/>
        </w:rPr>
      </w:pPr>
      <w:r w:rsidRPr="00804BE9">
        <w:rPr>
          <w:rFonts w:cs="Times New Roman"/>
          <w:i/>
        </w:rPr>
        <w:t xml:space="preserve">Таблица </w:t>
      </w:r>
      <w:r w:rsidR="009B2BFE" w:rsidRPr="00804BE9">
        <w:rPr>
          <w:rFonts w:cs="Times New Roman"/>
          <w:i/>
        </w:rPr>
        <w:t>6</w:t>
      </w:r>
      <w:r w:rsidR="008902F9" w:rsidRPr="00804BE9">
        <w:rPr>
          <w:rFonts w:cs="Times New Roman"/>
          <w:i/>
        </w:rPr>
        <w:t xml:space="preserve"> </w:t>
      </w:r>
      <w:r w:rsidRPr="00804BE9">
        <w:rPr>
          <w:rFonts w:cs="Times New Roman"/>
        </w:rPr>
        <w:t xml:space="preserve">- </w:t>
      </w:r>
      <w:r w:rsidR="00B63D16" w:rsidRPr="00804BE9">
        <w:rPr>
          <w:rFonts w:cs="Times New Roman"/>
        </w:rPr>
        <w:t>Перечень координат характерных точек утверждаемых красных линий</w:t>
      </w:r>
    </w:p>
    <w:tbl>
      <w:tblPr>
        <w:tblStyle w:val="ad"/>
        <w:tblW w:w="3807" w:type="pct"/>
        <w:jc w:val="center"/>
        <w:tblInd w:w="580" w:type="dxa"/>
        <w:tblLayout w:type="fixed"/>
        <w:tblLook w:val="04A0" w:firstRow="1" w:lastRow="0" w:firstColumn="1" w:lastColumn="0" w:noHBand="0" w:noVBand="1"/>
      </w:tblPr>
      <w:tblGrid>
        <w:gridCol w:w="662"/>
        <w:gridCol w:w="762"/>
        <w:gridCol w:w="657"/>
        <w:gridCol w:w="2037"/>
        <w:gridCol w:w="653"/>
        <w:gridCol w:w="2465"/>
        <w:gridCol w:w="655"/>
      </w:tblGrid>
      <w:tr w:rsidR="00B63D16" w:rsidRPr="00804BE9" w:rsidTr="004C1F8B">
        <w:trPr>
          <w:gridAfter w:val="1"/>
          <w:wAfter w:w="415" w:type="pct"/>
          <w:trHeight w:val="385"/>
          <w:tblHeader/>
          <w:jc w:val="center"/>
        </w:trPr>
        <w:tc>
          <w:tcPr>
            <w:tcW w:w="902" w:type="pct"/>
            <w:gridSpan w:val="2"/>
            <w:vMerge w:val="restart"/>
            <w:vAlign w:val="center"/>
          </w:tcPr>
          <w:p w:rsidR="00594670" w:rsidRPr="00804BE9" w:rsidRDefault="005515EC" w:rsidP="000C4904">
            <w:pPr>
              <w:jc w:val="center"/>
              <w:rPr>
                <w:b/>
              </w:rPr>
            </w:pPr>
            <w:r w:rsidRPr="00804BE9">
              <w:rPr>
                <w:b/>
              </w:rPr>
              <w:t>Н</w:t>
            </w:r>
            <w:r w:rsidR="00594670" w:rsidRPr="00804BE9">
              <w:rPr>
                <w:b/>
              </w:rPr>
              <w:t>омера характерных точек</w:t>
            </w:r>
          </w:p>
        </w:tc>
        <w:tc>
          <w:tcPr>
            <w:tcW w:w="3683" w:type="pct"/>
            <w:gridSpan w:val="4"/>
            <w:tcBorders>
              <w:bottom w:val="single" w:sz="4" w:space="0" w:color="auto"/>
            </w:tcBorders>
            <w:vAlign w:val="center"/>
          </w:tcPr>
          <w:p w:rsidR="00594670" w:rsidRPr="00804BE9" w:rsidRDefault="00594670" w:rsidP="000C4904">
            <w:pPr>
              <w:jc w:val="center"/>
              <w:rPr>
                <w:b/>
              </w:rPr>
            </w:pPr>
            <w:r w:rsidRPr="00804BE9">
              <w:rPr>
                <w:b/>
              </w:rPr>
              <w:t>Координаты</w:t>
            </w:r>
          </w:p>
        </w:tc>
      </w:tr>
      <w:tr w:rsidR="00B63D16" w:rsidRPr="00804BE9" w:rsidTr="004C1F8B">
        <w:trPr>
          <w:gridAfter w:val="1"/>
          <w:wAfter w:w="415" w:type="pct"/>
          <w:trHeight w:val="251"/>
          <w:tblHeader/>
          <w:jc w:val="center"/>
        </w:trPr>
        <w:tc>
          <w:tcPr>
            <w:tcW w:w="902" w:type="pct"/>
            <w:gridSpan w:val="2"/>
            <w:vMerge/>
            <w:vAlign w:val="center"/>
          </w:tcPr>
          <w:p w:rsidR="00594670" w:rsidRPr="00804BE9" w:rsidRDefault="00594670" w:rsidP="000C4904">
            <w:pPr>
              <w:jc w:val="center"/>
              <w:rPr>
                <w:b/>
              </w:rPr>
            </w:pPr>
          </w:p>
        </w:tc>
        <w:tc>
          <w:tcPr>
            <w:tcW w:w="1707" w:type="pct"/>
            <w:gridSpan w:val="2"/>
            <w:tcBorders>
              <w:top w:val="single" w:sz="4" w:space="0" w:color="auto"/>
            </w:tcBorders>
            <w:vAlign w:val="center"/>
          </w:tcPr>
          <w:p w:rsidR="00594670" w:rsidRPr="00804BE9" w:rsidRDefault="00594670" w:rsidP="000C4904">
            <w:pPr>
              <w:jc w:val="center"/>
              <w:rPr>
                <w:b/>
                <w:lang w:val="en-US"/>
              </w:rPr>
            </w:pPr>
            <w:r w:rsidRPr="00804BE9">
              <w:rPr>
                <w:b/>
                <w:lang w:val="en-US"/>
              </w:rPr>
              <w:t>X</w:t>
            </w:r>
          </w:p>
        </w:tc>
        <w:tc>
          <w:tcPr>
            <w:tcW w:w="1976" w:type="pct"/>
            <w:gridSpan w:val="2"/>
            <w:tcBorders>
              <w:top w:val="single" w:sz="4" w:space="0" w:color="auto"/>
            </w:tcBorders>
            <w:vAlign w:val="center"/>
          </w:tcPr>
          <w:p w:rsidR="00594670" w:rsidRPr="00804BE9" w:rsidRDefault="00594670" w:rsidP="000C4904">
            <w:pPr>
              <w:jc w:val="center"/>
              <w:rPr>
                <w:b/>
                <w:lang w:val="en-US"/>
              </w:rPr>
            </w:pPr>
            <w:r w:rsidRPr="00804BE9">
              <w:rPr>
                <w:b/>
                <w:lang w:val="en-US"/>
              </w:rPr>
              <w:t>Y</w:t>
            </w:r>
          </w:p>
        </w:tc>
      </w:tr>
      <w:tr w:rsidR="007F1B30" w:rsidRPr="00804BE9" w:rsidTr="004C1F8B">
        <w:tblPrEx>
          <w:jc w:val="left"/>
        </w:tblPrEx>
        <w:trPr>
          <w:gridBefore w:val="1"/>
          <w:wBefore w:w="419" w:type="pct"/>
          <w:trHeight w:val="300"/>
        </w:trPr>
        <w:tc>
          <w:tcPr>
            <w:tcW w:w="899" w:type="pct"/>
            <w:gridSpan w:val="2"/>
            <w:noWrap/>
            <w:hideMark/>
          </w:tcPr>
          <w:p w:rsidR="007F1B30" w:rsidRPr="00804BE9" w:rsidRDefault="007F1B30" w:rsidP="007F1B30">
            <w:pPr>
              <w:jc w:val="center"/>
            </w:pPr>
            <w:r w:rsidRPr="00804BE9">
              <w:t>1</w:t>
            </w:r>
          </w:p>
        </w:tc>
        <w:tc>
          <w:tcPr>
            <w:tcW w:w="1705" w:type="pct"/>
            <w:gridSpan w:val="2"/>
            <w:noWrap/>
            <w:vAlign w:val="center"/>
            <w:hideMark/>
          </w:tcPr>
          <w:p w:rsidR="007F1B30" w:rsidRPr="00804BE9" w:rsidRDefault="007F1B30" w:rsidP="00626546">
            <w:pPr>
              <w:jc w:val="center"/>
              <w:rPr>
                <w:color w:val="000000"/>
              </w:rPr>
            </w:pPr>
            <w:r w:rsidRPr="00804BE9">
              <w:rPr>
                <w:color w:val="000000"/>
              </w:rPr>
              <w:t>516545.9</w:t>
            </w:r>
            <w:r w:rsidR="00626546" w:rsidRPr="00804BE9">
              <w:rPr>
                <w:color w:val="000000"/>
              </w:rPr>
              <w:t>0</w:t>
            </w:r>
          </w:p>
        </w:tc>
        <w:tc>
          <w:tcPr>
            <w:tcW w:w="1977" w:type="pct"/>
            <w:gridSpan w:val="2"/>
            <w:noWrap/>
            <w:vAlign w:val="center"/>
            <w:hideMark/>
          </w:tcPr>
          <w:p w:rsidR="007F1B30" w:rsidRPr="00804BE9" w:rsidRDefault="007F1B30" w:rsidP="00626546">
            <w:pPr>
              <w:jc w:val="center"/>
              <w:rPr>
                <w:color w:val="000000"/>
              </w:rPr>
            </w:pPr>
            <w:r w:rsidRPr="00804BE9">
              <w:rPr>
                <w:color w:val="000000"/>
              </w:rPr>
              <w:t>1305182.87</w:t>
            </w:r>
          </w:p>
        </w:tc>
      </w:tr>
      <w:tr w:rsidR="007F1B30" w:rsidRPr="00804BE9" w:rsidTr="004C1F8B">
        <w:tblPrEx>
          <w:jc w:val="left"/>
        </w:tblPrEx>
        <w:trPr>
          <w:gridBefore w:val="1"/>
          <w:wBefore w:w="419" w:type="pct"/>
          <w:trHeight w:val="300"/>
        </w:trPr>
        <w:tc>
          <w:tcPr>
            <w:tcW w:w="899" w:type="pct"/>
            <w:gridSpan w:val="2"/>
            <w:noWrap/>
            <w:hideMark/>
          </w:tcPr>
          <w:p w:rsidR="007F1B30" w:rsidRPr="00804BE9" w:rsidRDefault="007F1B30" w:rsidP="007F1B30">
            <w:pPr>
              <w:jc w:val="center"/>
            </w:pPr>
            <w:r w:rsidRPr="00804BE9">
              <w:t>2</w:t>
            </w:r>
          </w:p>
        </w:tc>
        <w:tc>
          <w:tcPr>
            <w:tcW w:w="1705" w:type="pct"/>
            <w:gridSpan w:val="2"/>
            <w:noWrap/>
            <w:vAlign w:val="center"/>
            <w:hideMark/>
          </w:tcPr>
          <w:p w:rsidR="007F1B30" w:rsidRPr="00804BE9" w:rsidRDefault="007F1B30" w:rsidP="00626546">
            <w:pPr>
              <w:jc w:val="center"/>
              <w:rPr>
                <w:color w:val="000000"/>
              </w:rPr>
            </w:pPr>
            <w:r w:rsidRPr="00804BE9">
              <w:rPr>
                <w:color w:val="000000"/>
              </w:rPr>
              <w:t>516286.34</w:t>
            </w:r>
          </w:p>
        </w:tc>
        <w:tc>
          <w:tcPr>
            <w:tcW w:w="1977" w:type="pct"/>
            <w:gridSpan w:val="2"/>
            <w:noWrap/>
            <w:vAlign w:val="center"/>
            <w:hideMark/>
          </w:tcPr>
          <w:p w:rsidR="007F1B30" w:rsidRPr="00804BE9" w:rsidRDefault="007F1B30" w:rsidP="00626546">
            <w:pPr>
              <w:jc w:val="center"/>
              <w:rPr>
                <w:color w:val="000000"/>
              </w:rPr>
            </w:pPr>
            <w:r w:rsidRPr="00804BE9">
              <w:rPr>
                <w:color w:val="000000"/>
              </w:rPr>
              <w:t>1305149.29</w:t>
            </w:r>
          </w:p>
        </w:tc>
      </w:tr>
      <w:tr w:rsidR="007F1B30" w:rsidRPr="00804BE9" w:rsidTr="004C1F8B">
        <w:tblPrEx>
          <w:jc w:val="left"/>
        </w:tblPrEx>
        <w:trPr>
          <w:gridBefore w:val="1"/>
          <w:wBefore w:w="419" w:type="pct"/>
          <w:trHeight w:val="300"/>
        </w:trPr>
        <w:tc>
          <w:tcPr>
            <w:tcW w:w="899" w:type="pct"/>
            <w:gridSpan w:val="2"/>
            <w:noWrap/>
            <w:hideMark/>
          </w:tcPr>
          <w:p w:rsidR="007F1B30" w:rsidRPr="00804BE9" w:rsidRDefault="007F1B30" w:rsidP="007F1B30">
            <w:pPr>
              <w:jc w:val="center"/>
            </w:pPr>
            <w:r w:rsidRPr="00804BE9">
              <w:t>3</w:t>
            </w:r>
          </w:p>
        </w:tc>
        <w:tc>
          <w:tcPr>
            <w:tcW w:w="1705" w:type="pct"/>
            <w:gridSpan w:val="2"/>
            <w:noWrap/>
            <w:vAlign w:val="center"/>
            <w:hideMark/>
          </w:tcPr>
          <w:p w:rsidR="007F1B30" w:rsidRPr="00804BE9" w:rsidRDefault="007F1B30" w:rsidP="00626546">
            <w:pPr>
              <w:jc w:val="center"/>
              <w:rPr>
                <w:color w:val="000000"/>
              </w:rPr>
            </w:pPr>
            <w:r w:rsidRPr="00804BE9">
              <w:rPr>
                <w:color w:val="000000"/>
              </w:rPr>
              <w:t>516166.13</w:t>
            </w:r>
          </w:p>
        </w:tc>
        <w:tc>
          <w:tcPr>
            <w:tcW w:w="1977" w:type="pct"/>
            <w:gridSpan w:val="2"/>
            <w:noWrap/>
            <w:vAlign w:val="center"/>
            <w:hideMark/>
          </w:tcPr>
          <w:p w:rsidR="007F1B30" w:rsidRPr="00804BE9" w:rsidRDefault="007F1B30" w:rsidP="00626546">
            <w:pPr>
              <w:jc w:val="center"/>
              <w:rPr>
                <w:color w:val="000000"/>
              </w:rPr>
            </w:pPr>
            <w:r w:rsidRPr="00804BE9">
              <w:rPr>
                <w:color w:val="000000"/>
              </w:rPr>
              <w:t>1305133.94</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15</w:t>
            </w:r>
          </w:p>
        </w:tc>
        <w:tc>
          <w:tcPr>
            <w:tcW w:w="1705" w:type="pct"/>
            <w:gridSpan w:val="2"/>
            <w:noWrap/>
            <w:vAlign w:val="center"/>
          </w:tcPr>
          <w:p w:rsidR="00626546" w:rsidRPr="00804BE9" w:rsidRDefault="00626546" w:rsidP="00626546">
            <w:pPr>
              <w:jc w:val="center"/>
              <w:rPr>
                <w:color w:val="000000"/>
              </w:rPr>
            </w:pPr>
            <w:r w:rsidRPr="00804BE9">
              <w:rPr>
                <w:color w:val="000000"/>
              </w:rPr>
              <w:t>516072.11</w:t>
            </w:r>
          </w:p>
        </w:tc>
        <w:tc>
          <w:tcPr>
            <w:tcW w:w="1977" w:type="pct"/>
            <w:gridSpan w:val="2"/>
            <w:noWrap/>
            <w:vAlign w:val="center"/>
          </w:tcPr>
          <w:p w:rsidR="00626546" w:rsidRPr="00804BE9" w:rsidRDefault="00626546" w:rsidP="00626546">
            <w:pPr>
              <w:jc w:val="center"/>
              <w:rPr>
                <w:color w:val="000000"/>
              </w:rPr>
            </w:pPr>
            <w:r w:rsidRPr="00804BE9">
              <w:rPr>
                <w:color w:val="000000"/>
              </w:rPr>
              <w:t>1305121.93</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16</w:t>
            </w:r>
          </w:p>
        </w:tc>
        <w:tc>
          <w:tcPr>
            <w:tcW w:w="1705" w:type="pct"/>
            <w:gridSpan w:val="2"/>
            <w:noWrap/>
            <w:vAlign w:val="center"/>
          </w:tcPr>
          <w:p w:rsidR="00626546" w:rsidRPr="00804BE9" w:rsidRDefault="00626546" w:rsidP="00626546">
            <w:pPr>
              <w:jc w:val="center"/>
              <w:rPr>
                <w:color w:val="000000"/>
              </w:rPr>
            </w:pPr>
            <w:r w:rsidRPr="00804BE9">
              <w:rPr>
                <w:color w:val="000000"/>
              </w:rPr>
              <w:t>516071.67</w:t>
            </w:r>
          </w:p>
        </w:tc>
        <w:tc>
          <w:tcPr>
            <w:tcW w:w="1977" w:type="pct"/>
            <w:gridSpan w:val="2"/>
            <w:noWrap/>
            <w:vAlign w:val="center"/>
          </w:tcPr>
          <w:p w:rsidR="00626546" w:rsidRPr="00804BE9" w:rsidRDefault="00626546" w:rsidP="00626546">
            <w:pPr>
              <w:jc w:val="center"/>
              <w:rPr>
                <w:color w:val="000000"/>
              </w:rPr>
            </w:pPr>
            <w:r w:rsidRPr="00804BE9">
              <w:rPr>
                <w:color w:val="000000"/>
              </w:rPr>
              <w:t>1305125.82</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17</w:t>
            </w:r>
          </w:p>
        </w:tc>
        <w:tc>
          <w:tcPr>
            <w:tcW w:w="1705" w:type="pct"/>
            <w:gridSpan w:val="2"/>
            <w:noWrap/>
            <w:vAlign w:val="center"/>
          </w:tcPr>
          <w:p w:rsidR="00626546" w:rsidRPr="00804BE9" w:rsidRDefault="00626546" w:rsidP="00626546">
            <w:pPr>
              <w:jc w:val="center"/>
              <w:rPr>
                <w:color w:val="000000"/>
              </w:rPr>
            </w:pPr>
            <w:r w:rsidRPr="00804BE9">
              <w:rPr>
                <w:color w:val="000000"/>
              </w:rPr>
              <w:t>516043.06</w:t>
            </w:r>
          </w:p>
        </w:tc>
        <w:tc>
          <w:tcPr>
            <w:tcW w:w="1977" w:type="pct"/>
            <w:gridSpan w:val="2"/>
            <w:noWrap/>
            <w:vAlign w:val="center"/>
          </w:tcPr>
          <w:p w:rsidR="00626546" w:rsidRPr="00804BE9" w:rsidRDefault="00626546" w:rsidP="00626546">
            <w:pPr>
              <w:jc w:val="center"/>
              <w:rPr>
                <w:color w:val="000000"/>
              </w:rPr>
            </w:pPr>
            <w:r w:rsidRPr="00804BE9">
              <w:rPr>
                <w:color w:val="000000"/>
              </w:rPr>
              <w:t>1305126.08</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18</w:t>
            </w:r>
          </w:p>
        </w:tc>
        <w:tc>
          <w:tcPr>
            <w:tcW w:w="1705" w:type="pct"/>
            <w:gridSpan w:val="2"/>
            <w:noWrap/>
            <w:vAlign w:val="center"/>
          </w:tcPr>
          <w:p w:rsidR="00626546" w:rsidRPr="00804BE9" w:rsidRDefault="00626546" w:rsidP="00626546">
            <w:pPr>
              <w:jc w:val="center"/>
              <w:rPr>
                <w:color w:val="000000"/>
              </w:rPr>
            </w:pPr>
            <w:r w:rsidRPr="00804BE9">
              <w:rPr>
                <w:color w:val="000000"/>
              </w:rPr>
              <w:t>516042.18</w:t>
            </w:r>
          </w:p>
        </w:tc>
        <w:tc>
          <w:tcPr>
            <w:tcW w:w="1977" w:type="pct"/>
            <w:gridSpan w:val="2"/>
            <w:noWrap/>
            <w:vAlign w:val="center"/>
          </w:tcPr>
          <w:p w:rsidR="00626546" w:rsidRPr="00804BE9" w:rsidRDefault="00626546" w:rsidP="00626546">
            <w:pPr>
              <w:jc w:val="center"/>
              <w:rPr>
                <w:color w:val="000000"/>
              </w:rPr>
            </w:pPr>
            <w:r w:rsidRPr="00804BE9">
              <w:rPr>
                <w:color w:val="000000"/>
              </w:rPr>
              <w:t>1305131.71</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19</w:t>
            </w:r>
          </w:p>
        </w:tc>
        <w:tc>
          <w:tcPr>
            <w:tcW w:w="1705" w:type="pct"/>
            <w:gridSpan w:val="2"/>
            <w:noWrap/>
            <w:vAlign w:val="center"/>
          </w:tcPr>
          <w:p w:rsidR="00626546" w:rsidRPr="00804BE9" w:rsidRDefault="00626546" w:rsidP="00626546">
            <w:pPr>
              <w:jc w:val="center"/>
              <w:rPr>
                <w:color w:val="000000"/>
              </w:rPr>
            </w:pPr>
            <w:r w:rsidRPr="00804BE9">
              <w:rPr>
                <w:color w:val="000000"/>
              </w:rPr>
              <w:t>515976.82</w:t>
            </w:r>
          </w:p>
        </w:tc>
        <w:tc>
          <w:tcPr>
            <w:tcW w:w="1977" w:type="pct"/>
            <w:gridSpan w:val="2"/>
            <w:noWrap/>
            <w:vAlign w:val="center"/>
          </w:tcPr>
          <w:p w:rsidR="00626546" w:rsidRPr="00804BE9" w:rsidRDefault="00626546" w:rsidP="00626546">
            <w:pPr>
              <w:jc w:val="center"/>
              <w:rPr>
                <w:color w:val="000000"/>
              </w:rPr>
            </w:pPr>
            <w:r w:rsidRPr="00804BE9">
              <w:rPr>
                <w:color w:val="000000"/>
              </w:rPr>
              <w:t>1305120.01</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20</w:t>
            </w:r>
          </w:p>
        </w:tc>
        <w:tc>
          <w:tcPr>
            <w:tcW w:w="1705" w:type="pct"/>
            <w:gridSpan w:val="2"/>
            <w:noWrap/>
            <w:vAlign w:val="center"/>
          </w:tcPr>
          <w:p w:rsidR="00626546" w:rsidRPr="00804BE9" w:rsidRDefault="00626546" w:rsidP="00626546">
            <w:pPr>
              <w:jc w:val="center"/>
              <w:rPr>
                <w:color w:val="000000"/>
              </w:rPr>
            </w:pPr>
            <w:r w:rsidRPr="00804BE9">
              <w:rPr>
                <w:color w:val="000000"/>
              </w:rPr>
              <w:t>515909.80</w:t>
            </w:r>
          </w:p>
        </w:tc>
        <w:tc>
          <w:tcPr>
            <w:tcW w:w="1977" w:type="pct"/>
            <w:gridSpan w:val="2"/>
            <w:noWrap/>
            <w:vAlign w:val="center"/>
          </w:tcPr>
          <w:p w:rsidR="00626546" w:rsidRPr="00804BE9" w:rsidRDefault="00626546" w:rsidP="00626546">
            <w:pPr>
              <w:jc w:val="center"/>
              <w:rPr>
                <w:color w:val="000000"/>
              </w:rPr>
            </w:pPr>
            <w:r w:rsidRPr="00804BE9">
              <w:rPr>
                <w:color w:val="000000"/>
              </w:rPr>
              <w:t>1305114.82</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21</w:t>
            </w:r>
          </w:p>
        </w:tc>
        <w:tc>
          <w:tcPr>
            <w:tcW w:w="1705" w:type="pct"/>
            <w:gridSpan w:val="2"/>
            <w:noWrap/>
            <w:vAlign w:val="center"/>
          </w:tcPr>
          <w:p w:rsidR="00626546" w:rsidRPr="00804BE9" w:rsidRDefault="00626546" w:rsidP="00626546">
            <w:pPr>
              <w:jc w:val="center"/>
              <w:rPr>
                <w:color w:val="000000"/>
              </w:rPr>
            </w:pPr>
            <w:r w:rsidRPr="00804BE9">
              <w:rPr>
                <w:color w:val="000000"/>
              </w:rPr>
              <w:t>515904.83</w:t>
            </w:r>
          </w:p>
        </w:tc>
        <w:tc>
          <w:tcPr>
            <w:tcW w:w="1977" w:type="pct"/>
            <w:gridSpan w:val="2"/>
            <w:noWrap/>
            <w:vAlign w:val="center"/>
          </w:tcPr>
          <w:p w:rsidR="00626546" w:rsidRPr="00804BE9" w:rsidRDefault="00626546" w:rsidP="00626546">
            <w:pPr>
              <w:jc w:val="center"/>
              <w:rPr>
                <w:color w:val="000000"/>
              </w:rPr>
            </w:pPr>
            <w:r w:rsidRPr="00804BE9">
              <w:rPr>
                <w:color w:val="000000"/>
              </w:rPr>
              <w:t>1305114.43</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22</w:t>
            </w:r>
          </w:p>
        </w:tc>
        <w:tc>
          <w:tcPr>
            <w:tcW w:w="1705" w:type="pct"/>
            <w:gridSpan w:val="2"/>
            <w:noWrap/>
            <w:vAlign w:val="center"/>
          </w:tcPr>
          <w:p w:rsidR="00626546" w:rsidRPr="00804BE9" w:rsidRDefault="00626546" w:rsidP="00626546">
            <w:pPr>
              <w:jc w:val="center"/>
              <w:rPr>
                <w:color w:val="000000"/>
              </w:rPr>
            </w:pPr>
            <w:r w:rsidRPr="00804BE9">
              <w:rPr>
                <w:color w:val="000000"/>
              </w:rPr>
              <w:t>515888.15</w:t>
            </w:r>
          </w:p>
        </w:tc>
        <w:tc>
          <w:tcPr>
            <w:tcW w:w="1977" w:type="pct"/>
            <w:gridSpan w:val="2"/>
            <w:noWrap/>
            <w:vAlign w:val="center"/>
          </w:tcPr>
          <w:p w:rsidR="00626546" w:rsidRPr="00804BE9" w:rsidRDefault="00626546" w:rsidP="00626546">
            <w:pPr>
              <w:jc w:val="center"/>
              <w:rPr>
                <w:color w:val="000000"/>
              </w:rPr>
            </w:pPr>
            <w:r w:rsidRPr="00804BE9">
              <w:rPr>
                <w:color w:val="000000"/>
              </w:rPr>
              <w:t>1305222.23</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23</w:t>
            </w:r>
          </w:p>
        </w:tc>
        <w:tc>
          <w:tcPr>
            <w:tcW w:w="1705" w:type="pct"/>
            <w:gridSpan w:val="2"/>
            <w:noWrap/>
            <w:vAlign w:val="center"/>
          </w:tcPr>
          <w:p w:rsidR="00626546" w:rsidRPr="00804BE9" w:rsidRDefault="00626546" w:rsidP="00626546">
            <w:pPr>
              <w:jc w:val="center"/>
              <w:rPr>
                <w:color w:val="000000"/>
              </w:rPr>
            </w:pPr>
            <w:r w:rsidRPr="00804BE9">
              <w:rPr>
                <w:color w:val="000000"/>
              </w:rPr>
              <w:t>515869.90</w:t>
            </w:r>
          </w:p>
        </w:tc>
        <w:tc>
          <w:tcPr>
            <w:tcW w:w="1977" w:type="pct"/>
            <w:gridSpan w:val="2"/>
            <w:noWrap/>
            <w:vAlign w:val="center"/>
          </w:tcPr>
          <w:p w:rsidR="00626546" w:rsidRPr="00804BE9" w:rsidRDefault="00626546" w:rsidP="00626546">
            <w:pPr>
              <w:jc w:val="center"/>
              <w:rPr>
                <w:color w:val="000000"/>
              </w:rPr>
            </w:pPr>
            <w:r w:rsidRPr="00804BE9">
              <w:rPr>
                <w:color w:val="000000"/>
              </w:rPr>
              <w:t>1305340.02</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24</w:t>
            </w:r>
          </w:p>
        </w:tc>
        <w:tc>
          <w:tcPr>
            <w:tcW w:w="1705" w:type="pct"/>
            <w:gridSpan w:val="2"/>
            <w:noWrap/>
            <w:vAlign w:val="center"/>
          </w:tcPr>
          <w:p w:rsidR="00626546" w:rsidRPr="00804BE9" w:rsidRDefault="00626546" w:rsidP="00626546">
            <w:pPr>
              <w:jc w:val="center"/>
              <w:rPr>
                <w:color w:val="000000"/>
              </w:rPr>
            </w:pPr>
            <w:r w:rsidRPr="00804BE9">
              <w:rPr>
                <w:color w:val="000000"/>
              </w:rPr>
              <w:t>515867.59</w:t>
            </w:r>
          </w:p>
        </w:tc>
        <w:tc>
          <w:tcPr>
            <w:tcW w:w="1977" w:type="pct"/>
            <w:gridSpan w:val="2"/>
            <w:noWrap/>
            <w:vAlign w:val="center"/>
          </w:tcPr>
          <w:p w:rsidR="00626546" w:rsidRPr="00804BE9" w:rsidRDefault="00626546" w:rsidP="00626546">
            <w:pPr>
              <w:jc w:val="center"/>
              <w:rPr>
                <w:color w:val="000000"/>
              </w:rPr>
            </w:pPr>
            <w:r w:rsidRPr="00804BE9">
              <w:rPr>
                <w:color w:val="000000"/>
              </w:rPr>
              <w:t>1305351.34</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25</w:t>
            </w:r>
          </w:p>
        </w:tc>
        <w:tc>
          <w:tcPr>
            <w:tcW w:w="1705" w:type="pct"/>
            <w:gridSpan w:val="2"/>
            <w:noWrap/>
            <w:vAlign w:val="center"/>
          </w:tcPr>
          <w:p w:rsidR="00626546" w:rsidRPr="00804BE9" w:rsidRDefault="00626546" w:rsidP="00626546">
            <w:pPr>
              <w:jc w:val="center"/>
              <w:rPr>
                <w:color w:val="000000"/>
              </w:rPr>
            </w:pPr>
            <w:r w:rsidRPr="00804BE9">
              <w:rPr>
                <w:color w:val="000000"/>
              </w:rPr>
              <w:t>515866.14</w:t>
            </w:r>
          </w:p>
        </w:tc>
        <w:tc>
          <w:tcPr>
            <w:tcW w:w="1977" w:type="pct"/>
            <w:gridSpan w:val="2"/>
            <w:noWrap/>
            <w:vAlign w:val="center"/>
          </w:tcPr>
          <w:p w:rsidR="00626546" w:rsidRPr="00804BE9" w:rsidRDefault="00626546" w:rsidP="00626546">
            <w:pPr>
              <w:jc w:val="center"/>
              <w:rPr>
                <w:color w:val="000000"/>
              </w:rPr>
            </w:pPr>
            <w:r w:rsidRPr="00804BE9">
              <w:rPr>
                <w:color w:val="000000"/>
              </w:rPr>
              <w:t>1305358.45</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26</w:t>
            </w:r>
          </w:p>
        </w:tc>
        <w:tc>
          <w:tcPr>
            <w:tcW w:w="1705" w:type="pct"/>
            <w:gridSpan w:val="2"/>
            <w:noWrap/>
            <w:vAlign w:val="center"/>
          </w:tcPr>
          <w:p w:rsidR="00626546" w:rsidRPr="00804BE9" w:rsidRDefault="00626546" w:rsidP="00626546">
            <w:pPr>
              <w:jc w:val="center"/>
              <w:rPr>
                <w:color w:val="000000"/>
              </w:rPr>
            </w:pPr>
            <w:r w:rsidRPr="00804BE9">
              <w:rPr>
                <w:color w:val="000000"/>
              </w:rPr>
              <w:t>515865.01</w:t>
            </w:r>
          </w:p>
        </w:tc>
        <w:tc>
          <w:tcPr>
            <w:tcW w:w="1977" w:type="pct"/>
            <w:gridSpan w:val="2"/>
            <w:noWrap/>
            <w:vAlign w:val="center"/>
          </w:tcPr>
          <w:p w:rsidR="00626546" w:rsidRPr="00804BE9" w:rsidRDefault="00626546" w:rsidP="00626546">
            <w:pPr>
              <w:jc w:val="center"/>
              <w:rPr>
                <w:color w:val="000000"/>
              </w:rPr>
            </w:pPr>
            <w:r w:rsidRPr="00804BE9">
              <w:rPr>
                <w:color w:val="000000"/>
              </w:rPr>
              <w:t>1305364.00</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27</w:t>
            </w:r>
          </w:p>
        </w:tc>
        <w:tc>
          <w:tcPr>
            <w:tcW w:w="1705" w:type="pct"/>
            <w:gridSpan w:val="2"/>
            <w:noWrap/>
            <w:vAlign w:val="center"/>
          </w:tcPr>
          <w:p w:rsidR="00626546" w:rsidRPr="00804BE9" w:rsidRDefault="00626546" w:rsidP="00626546">
            <w:pPr>
              <w:jc w:val="center"/>
              <w:rPr>
                <w:color w:val="000000"/>
              </w:rPr>
            </w:pPr>
            <w:r w:rsidRPr="00804BE9">
              <w:rPr>
                <w:color w:val="000000"/>
              </w:rPr>
              <w:t>515842.38</w:t>
            </w:r>
          </w:p>
        </w:tc>
        <w:tc>
          <w:tcPr>
            <w:tcW w:w="1977" w:type="pct"/>
            <w:gridSpan w:val="2"/>
            <w:noWrap/>
            <w:vAlign w:val="center"/>
          </w:tcPr>
          <w:p w:rsidR="00626546" w:rsidRPr="00804BE9" w:rsidRDefault="00626546" w:rsidP="00626546">
            <w:pPr>
              <w:jc w:val="center"/>
              <w:rPr>
                <w:color w:val="000000"/>
              </w:rPr>
            </w:pPr>
            <w:r w:rsidRPr="00804BE9">
              <w:rPr>
                <w:color w:val="000000"/>
              </w:rPr>
              <w:t>1305502.50</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28</w:t>
            </w:r>
          </w:p>
        </w:tc>
        <w:tc>
          <w:tcPr>
            <w:tcW w:w="1705" w:type="pct"/>
            <w:gridSpan w:val="2"/>
            <w:noWrap/>
            <w:vAlign w:val="center"/>
          </w:tcPr>
          <w:p w:rsidR="00626546" w:rsidRPr="00804BE9" w:rsidRDefault="00626546" w:rsidP="00626546">
            <w:pPr>
              <w:jc w:val="center"/>
              <w:rPr>
                <w:color w:val="000000"/>
              </w:rPr>
            </w:pPr>
            <w:r w:rsidRPr="00804BE9">
              <w:rPr>
                <w:color w:val="000000"/>
              </w:rPr>
              <w:t>515838.74</w:t>
            </w:r>
          </w:p>
        </w:tc>
        <w:tc>
          <w:tcPr>
            <w:tcW w:w="1977" w:type="pct"/>
            <w:gridSpan w:val="2"/>
            <w:noWrap/>
            <w:vAlign w:val="center"/>
          </w:tcPr>
          <w:p w:rsidR="00626546" w:rsidRPr="00804BE9" w:rsidRDefault="00626546" w:rsidP="00626546">
            <w:pPr>
              <w:jc w:val="center"/>
              <w:rPr>
                <w:color w:val="000000"/>
              </w:rPr>
            </w:pPr>
            <w:r w:rsidRPr="00804BE9">
              <w:rPr>
                <w:color w:val="000000"/>
              </w:rPr>
              <w:t>1305524.76</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29</w:t>
            </w:r>
          </w:p>
        </w:tc>
        <w:tc>
          <w:tcPr>
            <w:tcW w:w="1705" w:type="pct"/>
            <w:gridSpan w:val="2"/>
            <w:noWrap/>
            <w:vAlign w:val="center"/>
          </w:tcPr>
          <w:p w:rsidR="00626546" w:rsidRPr="00804BE9" w:rsidRDefault="00626546" w:rsidP="00626546">
            <w:pPr>
              <w:jc w:val="center"/>
              <w:rPr>
                <w:color w:val="000000"/>
              </w:rPr>
            </w:pPr>
            <w:r w:rsidRPr="00804BE9">
              <w:rPr>
                <w:color w:val="000000"/>
              </w:rPr>
              <w:t>515835.50</w:t>
            </w:r>
          </w:p>
        </w:tc>
        <w:tc>
          <w:tcPr>
            <w:tcW w:w="1977" w:type="pct"/>
            <w:gridSpan w:val="2"/>
            <w:noWrap/>
            <w:vAlign w:val="center"/>
          </w:tcPr>
          <w:p w:rsidR="00626546" w:rsidRPr="00804BE9" w:rsidRDefault="00626546" w:rsidP="00626546">
            <w:pPr>
              <w:jc w:val="center"/>
              <w:rPr>
                <w:color w:val="000000"/>
              </w:rPr>
            </w:pPr>
            <w:r w:rsidRPr="00804BE9">
              <w:rPr>
                <w:color w:val="000000"/>
              </w:rPr>
              <w:t>1305544.48</w:t>
            </w:r>
          </w:p>
        </w:tc>
      </w:tr>
      <w:tr w:rsidR="00626546" w:rsidRPr="00804BE9" w:rsidTr="004C1F8B">
        <w:tblPrEx>
          <w:jc w:val="left"/>
        </w:tblPrEx>
        <w:trPr>
          <w:gridBefore w:val="1"/>
          <w:wBefore w:w="419" w:type="pct"/>
          <w:trHeight w:val="300"/>
        </w:trPr>
        <w:tc>
          <w:tcPr>
            <w:tcW w:w="899" w:type="pct"/>
            <w:gridSpan w:val="2"/>
            <w:noWrap/>
          </w:tcPr>
          <w:p w:rsidR="00626546" w:rsidRPr="00804BE9" w:rsidRDefault="00626546" w:rsidP="00626546">
            <w:pPr>
              <w:jc w:val="center"/>
            </w:pPr>
            <w:r w:rsidRPr="00804BE9">
              <w:t>30</w:t>
            </w:r>
          </w:p>
        </w:tc>
        <w:tc>
          <w:tcPr>
            <w:tcW w:w="1705" w:type="pct"/>
            <w:gridSpan w:val="2"/>
            <w:noWrap/>
            <w:vAlign w:val="center"/>
          </w:tcPr>
          <w:p w:rsidR="00626546" w:rsidRPr="00804BE9" w:rsidRDefault="00626546" w:rsidP="00626546">
            <w:pPr>
              <w:jc w:val="center"/>
              <w:rPr>
                <w:color w:val="000000"/>
              </w:rPr>
            </w:pPr>
            <w:r w:rsidRPr="00804BE9">
              <w:rPr>
                <w:color w:val="000000"/>
              </w:rPr>
              <w:t>515864.94</w:t>
            </w:r>
          </w:p>
        </w:tc>
        <w:tc>
          <w:tcPr>
            <w:tcW w:w="1977" w:type="pct"/>
            <w:gridSpan w:val="2"/>
            <w:noWrap/>
            <w:vAlign w:val="center"/>
          </w:tcPr>
          <w:p w:rsidR="00626546" w:rsidRPr="00804BE9" w:rsidRDefault="00626546" w:rsidP="00626546">
            <w:pPr>
              <w:jc w:val="center"/>
              <w:rPr>
                <w:color w:val="000000"/>
              </w:rPr>
            </w:pPr>
            <w:r w:rsidRPr="00804BE9">
              <w:rPr>
                <w:color w:val="000000"/>
              </w:rPr>
              <w:t>1305592.93</w:t>
            </w:r>
          </w:p>
        </w:tc>
      </w:tr>
      <w:tr w:rsidR="007F1B30" w:rsidRPr="00804BE9" w:rsidTr="004C1F8B">
        <w:tblPrEx>
          <w:jc w:val="left"/>
        </w:tblPrEx>
        <w:trPr>
          <w:gridBefore w:val="1"/>
          <w:wBefore w:w="419" w:type="pct"/>
          <w:trHeight w:val="300"/>
        </w:trPr>
        <w:tc>
          <w:tcPr>
            <w:tcW w:w="899" w:type="pct"/>
            <w:gridSpan w:val="2"/>
            <w:noWrap/>
          </w:tcPr>
          <w:p w:rsidR="007F1B30" w:rsidRPr="00804BE9" w:rsidRDefault="00967B25" w:rsidP="008902F9">
            <w:pPr>
              <w:jc w:val="center"/>
            </w:pPr>
            <w:r>
              <w:t>-</w:t>
            </w:r>
          </w:p>
        </w:tc>
        <w:tc>
          <w:tcPr>
            <w:tcW w:w="1705" w:type="pct"/>
            <w:gridSpan w:val="2"/>
            <w:noWrap/>
            <w:vAlign w:val="center"/>
          </w:tcPr>
          <w:p w:rsidR="007F1B30" w:rsidRPr="00804BE9" w:rsidRDefault="00967B25" w:rsidP="008902F9">
            <w:pPr>
              <w:jc w:val="center"/>
              <w:rPr>
                <w:color w:val="000000"/>
              </w:rPr>
            </w:pPr>
            <w:r>
              <w:rPr>
                <w:color w:val="000000"/>
              </w:rPr>
              <w:t>-</w:t>
            </w:r>
          </w:p>
        </w:tc>
        <w:tc>
          <w:tcPr>
            <w:tcW w:w="1977" w:type="pct"/>
            <w:gridSpan w:val="2"/>
            <w:noWrap/>
            <w:vAlign w:val="center"/>
          </w:tcPr>
          <w:p w:rsidR="007F1B30" w:rsidRPr="00804BE9" w:rsidRDefault="00967B25" w:rsidP="008902F9">
            <w:pPr>
              <w:jc w:val="center"/>
              <w:rPr>
                <w:color w:val="000000"/>
              </w:rPr>
            </w:pPr>
            <w:r>
              <w:rPr>
                <w:color w:val="000000"/>
              </w:rPr>
              <w:t>-</w:t>
            </w:r>
          </w:p>
        </w:tc>
      </w:tr>
      <w:tr w:rsidR="008902F9" w:rsidRPr="00804BE9" w:rsidTr="004C1F8B">
        <w:tblPrEx>
          <w:jc w:val="left"/>
        </w:tblPrEx>
        <w:trPr>
          <w:gridBefore w:val="1"/>
          <w:wBefore w:w="419" w:type="pct"/>
          <w:trHeight w:val="300"/>
        </w:trPr>
        <w:tc>
          <w:tcPr>
            <w:tcW w:w="899" w:type="pct"/>
            <w:gridSpan w:val="2"/>
            <w:noWrap/>
          </w:tcPr>
          <w:p w:rsidR="008902F9" w:rsidRPr="00804BE9" w:rsidRDefault="008902F9" w:rsidP="008902F9">
            <w:pPr>
              <w:jc w:val="center"/>
            </w:pPr>
            <w:r w:rsidRPr="00804BE9">
              <w:t>7</w:t>
            </w:r>
          </w:p>
        </w:tc>
        <w:tc>
          <w:tcPr>
            <w:tcW w:w="1705" w:type="pct"/>
            <w:gridSpan w:val="2"/>
            <w:noWrap/>
            <w:vAlign w:val="center"/>
          </w:tcPr>
          <w:p w:rsidR="008902F9" w:rsidRPr="00804BE9" w:rsidRDefault="008902F9" w:rsidP="008902F9">
            <w:pPr>
              <w:jc w:val="center"/>
              <w:rPr>
                <w:color w:val="000000"/>
              </w:rPr>
            </w:pPr>
            <w:r w:rsidRPr="00804BE9">
              <w:rPr>
                <w:color w:val="000000"/>
              </w:rPr>
              <w:t>516682.36</w:t>
            </w:r>
          </w:p>
        </w:tc>
        <w:tc>
          <w:tcPr>
            <w:tcW w:w="1977" w:type="pct"/>
            <w:gridSpan w:val="2"/>
            <w:noWrap/>
            <w:vAlign w:val="center"/>
          </w:tcPr>
          <w:p w:rsidR="008902F9" w:rsidRPr="00804BE9" w:rsidRDefault="008902F9" w:rsidP="008902F9">
            <w:pPr>
              <w:jc w:val="center"/>
              <w:rPr>
                <w:color w:val="000000"/>
              </w:rPr>
            </w:pPr>
            <w:r w:rsidRPr="00804BE9">
              <w:rPr>
                <w:color w:val="000000"/>
              </w:rPr>
              <w:t>1305199.17</w:t>
            </w:r>
          </w:p>
        </w:tc>
      </w:tr>
      <w:tr w:rsidR="00A8421F" w:rsidRPr="00804BE9" w:rsidTr="004C1F8B">
        <w:tblPrEx>
          <w:jc w:val="left"/>
        </w:tblPrEx>
        <w:trPr>
          <w:gridBefore w:val="1"/>
          <w:wBefore w:w="419" w:type="pct"/>
          <w:trHeight w:val="300"/>
        </w:trPr>
        <w:tc>
          <w:tcPr>
            <w:tcW w:w="899" w:type="pct"/>
            <w:gridSpan w:val="2"/>
            <w:noWrap/>
          </w:tcPr>
          <w:p w:rsidR="00A8421F" w:rsidRPr="00804BE9" w:rsidRDefault="00A8421F" w:rsidP="00A8421F">
            <w:pPr>
              <w:jc w:val="center"/>
            </w:pPr>
            <w:r w:rsidRPr="00804BE9">
              <w:t>8</w:t>
            </w:r>
          </w:p>
        </w:tc>
        <w:tc>
          <w:tcPr>
            <w:tcW w:w="1705" w:type="pct"/>
            <w:gridSpan w:val="2"/>
            <w:noWrap/>
            <w:vAlign w:val="center"/>
          </w:tcPr>
          <w:p w:rsidR="00A8421F" w:rsidRPr="00804BE9" w:rsidRDefault="00A8421F" w:rsidP="00A8421F">
            <w:pPr>
              <w:jc w:val="center"/>
              <w:rPr>
                <w:color w:val="000000"/>
              </w:rPr>
            </w:pPr>
            <w:r w:rsidRPr="00804BE9">
              <w:rPr>
                <w:color w:val="000000"/>
              </w:rPr>
              <w:t>516819.36</w:t>
            </w:r>
          </w:p>
        </w:tc>
        <w:tc>
          <w:tcPr>
            <w:tcW w:w="1977" w:type="pct"/>
            <w:gridSpan w:val="2"/>
            <w:noWrap/>
            <w:vAlign w:val="center"/>
          </w:tcPr>
          <w:p w:rsidR="00A8421F" w:rsidRPr="00804BE9" w:rsidRDefault="00A8421F" w:rsidP="00A8421F">
            <w:pPr>
              <w:jc w:val="center"/>
              <w:rPr>
                <w:color w:val="000000"/>
              </w:rPr>
            </w:pPr>
            <w:r w:rsidRPr="00804BE9">
              <w:rPr>
                <w:color w:val="000000"/>
              </w:rPr>
              <w:t>1305216.23</w:t>
            </w:r>
          </w:p>
        </w:tc>
      </w:tr>
      <w:tr w:rsidR="00A8421F" w:rsidRPr="00804BE9" w:rsidTr="004C1F8B">
        <w:tblPrEx>
          <w:jc w:val="left"/>
        </w:tblPrEx>
        <w:trPr>
          <w:gridBefore w:val="1"/>
          <w:wBefore w:w="419" w:type="pct"/>
          <w:trHeight w:val="300"/>
        </w:trPr>
        <w:tc>
          <w:tcPr>
            <w:tcW w:w="899" w:type="pct"/>
            <w:gridSpan w:val="2"/>
            <w:noWrap/>
          </w:tcPr>
          <w:p w:rsidR="00A8421F" w:rsidRPr="00804BE9" w:rsidRDefault="00967B25" w:rsidP="00181BA4">
            <w:pPr>
              <w:jc w:val="center"/>
            </w:pPr>
            <w:r>
              <w:t>-</w:t>
            </w:r>
          </w:p>
        </w:tc>
        <w:tc>
          <w:tcPr>
            <w:tcW w:w="1705" w:type="pct"/>
            <w:gridSpan w:val="2"/>
            <w:noWrap/>
            <w:vAlign w:val="center"/>
          </w:tcPr>
          <w:p w:rsidR="00A8421F" w:rsidRPr="00804BE9" w:rsidRDefault="00967B25" w:rsidP="00181BA4">
            <w:pPr>
              <w:jc w:val="center"/>
              <w:rPr>
                <w:color w:val="000000"/>
              </w:rPr>
            </w:pPr>
            <w:r>
              <w:rPr>
                <w:color w:val="000000"/>
              </w:rPr>
              <w:t>-</w:t>
            </w:r>
          </w:p>
        </w:tc>
        <w:tc>
          <w:tcPr>
            <w:tcW w:w="1977" w:type="pct"/>
            <w:gridSpan w:val="2"/>
            <w:noWrap/>
            <w:vAlign w:val="center"/>
          </w:tcPr>
          <w:p w:rsidR="00A8421F" w:rsidRPr="00804BE9" w:rsidRDefault="00967B25" w:rsidP="00181BA4">
            <w:pPr>
              <w:jc w:val="center"/>
              <w:rPr>
                <w:color w:val="000000"/>
              </w:rPr>
            </w:pPr>
            <w:r>
              <w:rPr>
                <w:color w:val="000000"/>
              </w:rPr>
              <w:t>-</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t>4</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516074.81</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1305097.80</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t>5</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516169.15</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1305108.11</w:t>
            </w:r>
          </w:p>
        </w:tc>
      </w:tr>
      <w:tr w:rsidR="00BD0880" w:rsidRPr="00804BE9" w:rsidTr="004C1F8B">
        <w:tblPrEx>
          <w:jc w:val="left"/>
        </w:tblPrEx>
        <w:trPr>
          <w:gridBefore w:val="1"/>
          <w:wBefore w:w="419" w:type="pct"/>
          <w:trHeight w:val="300"/>
        </w:trPr>
        <w:tc>
          <w:tcPr>
            <w:tcW w:w="899" w:type="pct"/>
            <w:gridSpan w:val="2"/>
            <w:noWrap/>
          </w:tcPr>
          <w:p w:rsidR="00BD0880" w:rsidRPr="00804BE9" w:rsidRDefault="00967B25" w:rsidP="00181BA4">
            <w:pPr>
              <w:jc w:val="center"/>
            </w:pPr>
            <w:r>
              <w:t>-</w:t>
            </w:r>
          </w:p>
        </w:tc>
        <w:tc>
          <w:tcPr>
            <w:tcW w:w="1705" w:type="pct"/>
            <w:gridSpan w:val="2"/>
            <w:noWrap/>
            <w:vAlign w:val="center"/>
          </w:tcPr>
          <w:p w:rsidR="00BD0880" w:rsidRPr="00804BE9" w:rsidRDefault="00967B25" w:rsidP="00181BA4">
            <w:pPr>
              <w:jc w:val="center"/>
              <w:rPr>
                <w:color w:val="000000"/>
              </w:rPr>
            </w:pPr>
            <w:r>
              <w:rPr>
                <w:color w:val="000000"/>
              </w:rPr>
              <w:t>-</w:t>
            </w:r>
          </w:p>
        </w:tc>
        <w:tc>
          <w:tcPr>
            <w:tcW w:w="1977" w:type="pct"/>
            <w:gridSpan w:val="2"/>
            <w:noWrap/>
            <w:vAlign w:val="center"/>
          </w:tcPr>
          <w:p w:rsidR="00BD0880" w:rsidRPr="00804BE9" w:rsidRDefault="00967B25" w:rsidP="00181BA4">
            <w:pPr>
              <w:jc w:val="center"/>
              <w:rPr>
                <w:color w:val="000000"/>
              </w:rPr>
            </w:pPr>
            <w:r>
              <w:rPr>
                <w:color w:val="000000"/>
              </w:rPr>
              <w:t>-</w:t>
            </w:r>
          </w:p>
        </w:tc>
      </w:tr>
      <w:tr w:rsidR="00BD0880" w:rsidRPr="00804BE9" w:rsidTr="004C1F8B">
        <w:tblPrEx>
          <w:jc w:val="left"/>
        </w:tblPrEx>
        <w:trPr>
          <w:gridBefore w:val="1"/>
          <w:wBefore w:w="419" w:type="pct"/>
          <w:trHeight w:val="300"/>
        </w:trPr>
        <w:tc>
          <w:tcPr>
            <w:tcW w:w="899" w:type="pct"/>
            <w:gridSpan w:val="2"/>
            <w:noWrap/>
          </w:tcPr>
          <w:p w:rsidR="00BD0880" w:rsidRPr="00804BE9" w:rsidRDefault="007F1B30" w:rsidP="00BD0880">
            <w:pPr>
              <w:jc w:val="center"/>
            </w:pPr>
            <w:r w:rsidRPr="00804BE9">
              <w:t>6</w:t>
            </w:r>
          </w:p>
        </w:tc>
        <w:tc>
          <w:tcPr>
            <w:tcW w:w="1705" w:type="pct"/>
            <w:gridSpan w:val="2"/>
            <w:noWrap/>
            <w:vAlign w:val="center"/>
          </w:tcPr>
          <w:p w:rsidR="00BD0880" w:rsidRPr="00804BE9" w:rsidRDefault="00BD0880" w:rsidP="00181BA4">
            <w:pPr>
              <w:jc w:val="center"/>
              <w:rPr>
                <w:color w:val="000000"/>
              </w:rPr>
            </w:pPr>
            <w:r w:rsidRPr="00804BE9">
              <w:rPr>
                <w:color w:val="000000"/>
              </w:rPr>
              <w:t>516289.91</w:t>
            </w:r>
          </w:p>
        </w:tc>
        <w:tc>
          <w:tcPr>
            <w:tcW w:w="1977" w:type="pct"/>
            <w:gridSpan w:val="2"/>
            <w:noWrap/>
            <w:vAlign w:val="center"/>
          </w:tcPr>
          <w:p w:rsidR="00BD0880" w:rsidRPr="00804BE9" w:rsidRDefault="00BD0880" w:rsidP="00181BA4">
            <w:pPr>
              <w:jc w:val="center"/>
              <w:rPr>
                <w:color w:val="000000"/>
              </w:rPr>
            </w:pPr>
            <w:r w:rsidRPr="00804BE9">
              <w:rPr>
                <w:color w:val="000000"/>
              </w:rPr>
              <w:t>1305126.10</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t>9</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516493.47</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1305156.42</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t>10</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516575.44</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1305165.75</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t>11</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516650.11</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1305174.25</w:t>
            </w:r>
          </w:p>
        </w:tc>
      </w:tr>
      <w:tr w:rsidR="00181BA4" w:rsidRPr="00804BE9" w:rsidTr="004C1F8B">
        <w:tblPrEx>
          <w:jc w:val="left"/>
        </w:tblPrEx>
        <w:trPr>
          <w:gridBefore w:val="1"/>
          <w:wBefore w:w="419" w:type="pct"/>
          <w:trHeight w:val="300"/>
        </w:trPr>
        <w:tc>
          <w:tcPr>
            <w:tcW w:w="899" w:type="pct"/>
            <w:gridSpan w:val="2"/>
            <w:noWrap/>
            <w:hideMark/>
          </w:tcPr>
          <w:p w:rsidR="00181BA4" w:rsidRPr="00804BE9" w:rsidRDefault="00181BA4" w:rsidP="00181BA4">
            <w:pPr>
              <w:jc w:val="center"/>
            </w:pPr>
            <w:r w:rsidRPr="00804BE9">
              <w:lastRenderedPageBreak/>
              <w:t>12</w:t>
            </w:r>
          </w:p>
        </w:tc>
        <w:tc>
          <w:tcPr>
            <w:tcW w:w="1705" w:type="pct"/>
            <w:gridSpan w:val="2"/>
            <w:noWrap/>
            <w:vAlign w:val="center"/>
            <w:hideMark/>
          </w:tcPr>
          <w:p w:rsidR="00181BA4" w:rsidRPr="00804BE9" w:rsidRDefault="00181BA4" w:rsidP="00181BA4">
            <w:pPr>
              <w:jc w:val="center"/>
              <w:rPr>
                <w:color w:val="000000"/>
              </w:rPr>
            </w:pPr>
            <w:r w:rsidRPr="00804BE9">
              <w:rPr>
                <w:color w:val="000000"/>
              </w:rPr>
              <w:t>516821.71</w:t>
            </w:r>
          </w:p>
        </w:tc>
        <w:tc>
          <w:tcPr>
            <w:tcW w:w="1977" w:type="pct"/>
            <w:gridSpan w:val="2"/>
            <w:noWrap/>
            <w:vAlign w:val="center"/>
            <w:hideMark/>
          </w:tcPr>
          <w:p w:rsidR="00181BA4" w:rsidRPr="00804BE9" w:rsidRDefault="00181BA4" w:rsidP="00181BA4">
            <w:pPr>
              <w:jc w:val="center"/>
              <w:rPr>
                <w:color w:val="000000"/>
              </w:rPr>
            </w:pPr>
            <w:r w:rsidRPr="00804BE9">
              <w:rPr>
                <w:color w:val="000000"/>
              </w:rPr>
              <w:t>1305194.69</w:t>
            </w:r>
          </w:p>
        </w:tc>
      </w:tr>
      <w:tr w:rsidR="00BD0880" w:rsidRPr="00804BE9" w:rsidTr="004C1F8B">
        <w:tblPrEx>
          <w:jc w:val="left"/>
        </w:tblPrEx>
        <w:trPr>
          <w:gridBefore w:val="1"/>
          <w:wBefore w:w="419" w:type="pct"/>
          <w:trHeight w:val="300"/>
        </w:trPr>
        <w:tc>
          <w:tcPr>
            <w:tcW w:w="899" w:type="pct"/>
            <w:gridSpan w:val="2"/>
            <w:noWrap/>
          </w:tcPr>
          <w:p w:rsidR="00BD0880" w:rsidRPr="00804BE9" w:rsidRDefault="00967B25" w:rsidP="00181BA4">
            <w:pPr>
              <w:jc w:val="center"/>
            </w:pPr>
            <w:r>
              <w:t>-</w:t>
            </w:r>
          </w:p>
        </w:tc>
        <w:tc>
          <w:tcPr>
            <w:tcW w:w="1705" w:type="pct"/>
            <w:gridSpan w:val="2"/>
            <w:noWrap/>
            <w:vAlign w:val="center"/>
          </w:tcPr>
          <w:p w:rsidR="00BD0880" w:rsidRPr="00804BE9" w:rsidRDefault="00967B25" w:rsidP="00181BA4">
            <w:pPr>
              <w:jc w:val="center"/>
              <w:rPr>
                <w:color w:val="000000"/>
              </w:rPr>
            </w:pPr>
            <w:r>
              <w:rPr>
                <w:color w:val="000000"/>
              </w:rPr>
              <w:t>-</w:t>
            </w:r>
          </w:p>
        </w:tc>
        <w:tc>
          <w:tcPr>
            <w:tcW w:w="1977" w:type="pct"/>
            <w:gridSpan w:val="2"/>
            <w:noWrap/>
            <w:vAlign w:val="center"/>
          </w:tcPr>
          <w:p w:rsidR="00BD0880" w:rsidRPr="00804BE9" w:rsidRDefault="00967B25" w:rsidP="00181BA4">
            <w:pPr>
              <w:jc w:val="center"/>
              <w:rPr>
                <w:color w:val="000000"/>
              </w:rPr>
            </w:pPr>
            <w:r>
              <w:rPr>
                <w:color w:val="000000"/>
              </w:rPr>
              <w:t>-</w:t>
            </w:r>
          </w:p>
        </w:tc>
      </w:tr>
      <w:tr w:rsidR="00BD0880" w:rsidRPr="00804BE9" w:rsidTr="004C1F8B">
        <w:tblPrEx>
          <w:jc w:val="left"/>
        </w:tblPrEx>
        <w:trPr>
          <w:gridBefore w:val="1"/>
          <w:wBefore w:w="419" w:type="pct"/>
          <w:trHeight w:val="300"/>
        </w:trPr>
        <w:tc>
          <w:tcPr>
            <w:tcW w:w="899" w:type="pct"/>
            <w:gridSpan w:val="2"/>
            <w:noWrap/>
          </w:tcPr>
          <w:p w:rsidR="00BD0880" w:rsidRPr="00804BE9" w:rsidRDefault="00BD0880" w:rsidP="00BD0880">
            <w:pPr>
              <w:jc w:val="center"/>
            </w:pPr>
            <w:r w:rsidRPr="00804BE9">
              <w:t>13</w:t>
            </w:r>
          </w:p>
        </w:tc>
        <w:tc>
          <w:tcPr>
            <w:tcW w:w="1705" w:type="pct"/>
            <w:gridSpan w:val="2"/>
            <w:noWrap/>
            <w:vAlign w:val="center"/>
          </w:tcPr>
          <w:p w:rsidR="00BD0880" w:rsidRPr="00804BE9" w:rsidRDefault="00BD0880" w:rsidP="00BD0880">
            <w:pPr>
              <w:jc w:val="center"/>
              <w:rPr>
                <w:color w:val="000000"/>
              </w:rPr>
            </w:pPr>
            <w:r w:rsidRPr="00804BE9">
              <w:rPr>
                <w:color w:val="000000"/>
              </w:rPr>
              <w:t>516335.42</w:t>
            </w:r>
          </w:p>
        </w:tc>
        <w:tc>
          <w:tcPr>
            <w:tcW w:w="1977" w:type="pct"/>
            <w:gridSpan w:val="2"/>
            <w:noWrap/>
            <w:vAlign w:val="center"/>
          </w:tcPr>
          <w:p w:rsidR="00BD0880" w:rsidRPr="00804BE9" w:rsidRDefault="00BD0880" w:rsidP="00BD0880">
            <w:pPr>
              <w:jc w:val="center"/>
              <w:rPr>
                <w:color w:val="000000"/>
              </w:rPr>
            </w:pPr>
            <w:r w:rsidRPr="00804BE9">
              <w:rPr>
                <w:color w:val="000000"/>
              </w:rPr>
              <w:t>1305679.84</w:t>
            </w:r>
          </w:p>
        </w:tc>
      </w:tr>
      <w:tr w:rsidR="00BD0880" w:rsidRPr="00804BE9" w:rsidTr="004C1F8B">
        <w:tblPrEx>
          <w:jc w:val="left"/>
        </w:tblPrEx>
        <w:trPr>
          <w:gridBefore w:val="1"/>
          <w:wBefore w:w="419" w:type="pct"/>
          <w:trHeight w:val="300"/>
        </w:trPr>
        <w:tc>
          <w:tcPr>
            <w:tcW w:w="899" w:type="pct"/>
            <w:gridSpan w:val="2"/>
            <w:noWrap/>
          </w:tcPr>
          <w:p w:rsidR="00BD0880" w:rsidRPr="00804BE9" w:rsidRDefault="00BD0880" w:rsidP="00BD0880">
            <w:pPr>
              <w:jc w:val="center"/>
            </w:pPr>
            <w:r w:rsidRPr="00804BE9">
              <w:t>14</w:t>
            </w:r>
          </w:p>
        </w:tc>
        <w:tc>
          <w:tcPr>
            <w:tcW w:w="1705" w:type="pct"/>
            <w:gridSpan w:val="2"/>
            <w:noWrap/>
            <w:vAlign w:val="center"/>
          </w:tcPr>
          <w:p w:rsidR="00BD0880" w:rsidRPr="00804BE9" w:rsidRDefault="00BD0880" w:rsidP="00BD0880">
            <w:pPr>
              <w:jc w:val="center"/>
              <w:rPr>
                <w:color w:val="000000"/>
              </w:rPr>
            </w:pPr>
            <w:r w:rsidRPr="00804BE9">
              <w:rPr>
                <w:color w:val="000000"/>
              </w:rPr>
              <w:t>516238.59</w:t>
            </w:r>
          </w:p>
        </w:tc>
        <w:tc>
          <w:tcPr>
            <w:tcW w:w="1977" w:type="pct"/>
            <w:gridSpan w:val="2"/>
            <w:noWrap/>
            <w:vAlign w:val="center"/>
          </w:tcPr>
          <w:p w:rsidR="00BD0880" w:rsidRPr="00804BE9" w:rsidRDefault="00BD0880" w:rsidP="00BD0880">
            <w:pPr>
              <w:jc w:val="center"/>
              <w:rPr>
                <w:color w:val="000000"/>
              </w:rPr>
            </w:pPr>
            <w:r w:rsidRPr="00804BE9">
              <w:rPr>
                <w:color w:val="000000"/>
              </w:rPr>
              <w:t>1305663.93</w:t>
            </w:r>
          </w:p>
        </w:tc>
      </w:tr>
    </w:tbl>
    <w:p w:rsidR="00DC3B38" w:rsidRPr="00804BE9" w:rsidRDefault="00DC3B38" w:rsidP="0042779E">
      <w:pPr>
        <w:pStyle w:val="aa"/>
        <w:ind w:firstLine="567"/>
        <w:sectPr w:rsidR="00DC3B38" w:rsidRPr="00804BE9" w:rsidSect="006D6964">
          <w:type w:val="continuous"/>
          <w:pgSz w:w="11906" w:h="16838" w:code="9"/>
          <w:pgMar w:top="851" w:right="539" w:bottom="1560" w:left="1219" w:header="0" w:footer="0" w:gutter="0"/>
          <w:cols w:space="708"/>
          <w:docGrid w:linePitch="360"/>
        </w:sectPr>
      </w:pPr>
    </w:p>
    <w:p w:rsidR="00BD0880" w:rsidRPr="00804BE9" w:rsidRDefault="00BD0880" w:rsidP="00BD0880">
      <w:pPr>
        <w:pStyle w:val="aa"/>
        <w:ind w:firstLine="567"/>
      </w:pPr>
      <w:bookmarkStart w:id="32" w:name="_Toc84852001"/>
      <w:bookmarkEnd w:id="26"/>
      <w:bookmarkEnd w:id="27"/>
      <w:bookmarkEnd w:id="28"/>
      <w:bookmarkEnd w:id="29"/>
      <w:r w:rsidRPr="00804BE9">
        <w:lastRenderedPageBreak/>
        <w:t>Линии отступа от красных линий в целях определения мест допустимого размещения зданий, строений, сооружений по улице Минская в восточной части территории проектирования приняты на расстоянии 6 м.</w:t>
      </w:r>
    </w:p>
    <w:p w:rsidR="00BD0880" w:rsidRPr="00804BE9" w:rsidRDefault="00BD0880" w:rsidP="00BD0880">
      <w:pPr>
        <w:pStyle w:val="aa"/>
        <w:ind w:firstLine="567"/>
      </w:pPr>
      <w:r w:rsidRPr="00804BE9">
        <w:t>В остальных случаях линии отступа от красных линий в целях определения мест допустимого размещения зданий, строений, сооружений приняты на расстоянии 3 м.</w:t>
      </w:r>
    </w:p>
    <w:p w:rsidR="00E43B6C" w:rsidRPr="00804BE9" w:rsidRDefault="00E43B6C" w:rsidP="00E43B6C">
      <w:pPr>
        <w:pStyle w:val="aa"/>
        <w:ind w:firstLine="567"/>
        <w:rPr>
          <w:rFonts w:cs="Times New Roman"/>
          <w:b/>
        </w:rPr>
      </w:pPr>
      <w:r w:rsidRPr="00804BE9">
        <w:t>В границах проекта межевания красные линии в южной и восточной части территории проектирования устанавливаются только с одной стороны вдоль существующей застройки. При дальнейшем проектировании следует учитывать минимальную ширину между красными линиями, равную 18,5м.</w:t>
      </w:r>
    </w:p>
    <w:p w:rsidR="005D55F2" w:rsidRPr="00804BE9" w:rsidRDefault="005D55F2" w:rsidP="005D55F2">
      <w:pPr>
        <w:pStyle w:val="a7"/>
        <w:spacing w:line="276" w:lineRule="auto"/>
        <w:rPr>
          <w:rFonts w:eastAsia="Calibri"/>
        </w:rPr>
      </w:pPr>
      <w:bookmarkStart w:id="33" w:name="_Toc87570955"/>
      <w:r w:rsidRPr="00804BE9">
        <w:t xml:space="preserve">7. </w:t>
      </w:r>
      <w:r w:rsidRPr="00804BE9">
        <w:rPr>
          <w:rFonts w:eastAsia="Calibri"/>
        </w:rPr>
        <w:t>Сведения о границах территории, в отношении которой предполагается установление сервитутов, с координатным описанием характерных точек в системе координат, используемой для ведения Единого государственного реестра недвижимости на территории городского округа город Воронеж</w:t>
      </w:r>
      <w:bookmarkEnd w:id="32"/>
      <w:bookmarkEnd w:id="33"/>
      <w:r w:rsidRPr="00804BE9">
        <w:rPr>
          <w:rFonts w:eastAsia="Calibri"/>
        </w:rPr>
        <w:t xml:space="preserve"> </w:t>
      </w:r>
    </w:p>
    <w:p w:rsidR="00DF4073" w:rsidRPr="00804BE9" w:rsidRDefault="00DF4073" w:rsidP="00DF4073">
      <w:pPr>
        <w:pStyle w:val="aa"/>
        <w:ind w:firstLine="567"/>
        <w:rPr>
          <w:rFonts w:eastAsia="Calibri"/>
        </w:rPr>
      </w:pPr>
      <w:r w:rsidRPr="00804BE9">
        <w:rPr>
          <w:rFonts w:eastAsia="Calibri"/>
        </w:rPr>
        <w:t xml:space="preserve">В рамках настоящего проекта межевания предлагается установить </w:t>
      </w:r>
      <w:r w:rsidR="00AE1FBB" w:rsidRPr="00804BE9">
        <w:rPr>
          <w:rFonts w:eastAsia="Calibri"/>
        </w:rPr>
        <w:t>7</w:t>
      </w:r>
      <w:r w:rsidRPr="00804BE9">
        <w:rPr>
          <w:rFonts w:eastAsia="Calibri"/>
        </w:rPr>
        <w:t xml:space="preserve"> публичных сервитут</w:t>
      </w:r>
      <w:r w:rsidR="00AE1FBB" w:rsidRPr="00804BE9">
        <w:rPr>
          <w:rFonts w:eastAsia="Calibri"/>
        </w:rPr>
        <w:t>ов</w:t>
      </w:r>
      <w:r w:rsidRPr="00804BE9">
        <w:rPr>
          <w:rFonts w:eastAsia="Calibri"/>
        </w:rPr>
        <w:t>.</w:t>
      </w:r>
    </w:p>
    <w:p w:rsidR="00DF4073" w:rsidRPr="00804BE9" w:rsidRDefault="00DF4073" w:rsidP="00DF4073">
      <w:pPr>
        <w:pStyle w:val="aa"/>
        <w:ind w:firstLine="567"/>
        <w:rPr>
          <w:rFonts w:eastAsia="Calibri"/>
          <w:b/>
        </w:rPr>
      </w:pPr>
      <w:r w:rsidRPr="00804BE9">
        <w:rPr>
          <w:rFonts w:eastAsia="Calibri"/>
          <w:b/>
        </w:rPr>
        <w:t>:чзу</w:t>
      </w:r>
      <w:proofErr w:type="gramStart"/>
      <w:r w:rsidRPr="00804BE9">
        <w:rPr>
          <w:rFonts w:eastAsia="Calibri"/>
          <w:b/>
        </w:rPr>
        <w:t>1</w:t>
      </w:r>
      <w:proofErr w:type="gramEnd"/>
    </w:p>
    <w:p w:rsidR="00DF4073" w:rsidRPr="00804BE9" w:rsidRDefault="00DF4073" w:rsidP="00DF4073">
      <w:pPr>
        <w:pStyle w:val="aa"/>
        <w:ind w:firstLine="567"/>
      </w:pPr>
      <w:r w:rsidRPr="00804BE9">
        <w:t>Предлагаемый сервитут предназнач</w:t>
      </w:r>
      <w:r w:rsidR="000A33EE" w:rsidRPr="00804BE9">
        <w:t xml:space="preserve">ен для проезда (прохода) </w:t>
      </w:r>
      <w:r w:rsidR="00B50415" w:rsidRPr="00804BE9">
        <w:t>к объектам инженерной инфраструктуры в глубине квартала</w:t>
      </w:r>
      <w:r w:rsidRPr="00804BE9">
        <w:t xml:space="preserve">. </w:t>
      </w:r>
    </w:p>
    <w:p w:rsidR="00DF4073" w:rsidRPr="00804BE9" w:rsidRDefault="00DF4073" w:rsidP="00DF4073">
      <w:pPr>
        <w:pStyle w:val="aa"/>
        <w:ind w:firstLine="567"/>
      </w:pPr>
      <w:r w:rsidRPr="00804BE9">
        <w:t>Пло</w:t>
      </w:r>
      <w:r w:rsidR="00B50415" w:rsidRPr="00804BE9">
        <w:t>ща</w:t>
      </w:r>
      <w:r w:rsidR="00E954E2" w:rsidRPr="00804BE9">
        <w:t>дь предлагаемого сервитута − 461</w:t>
      </w:r>
      <w:r w:rsidR="000A33EE" w:rsidRPr="00804BE9">
        <w:t xml:space="preserve"> кв. м. Он проходит через </w:t>
      </w:r>
      <w:r w:rsidR="00B50415" w:rsidRPr="00804BE9">
        <w:rPr>
          <w:rFonts w:eastAsia="Calibri"/>
        </w:rPr>
        <w:t xml:space="preserve">участок </w:t>
      </w:r>
      <w:proofErr w:type="gramStart"/>
      <w:r w:rsidR="00B50415" w:rsidRPr="00804BE9">
        <w:rPr>
          <w:rFonts w:eastAsia="Calibri"/>
        </w:rPr>
        <w:t>:З</w:t>
      </w:r>
      <w:proofErr w:type="gramEnd"/>
      <w:r w:rsidR="00B50415" w:rsidRPr="00804BE9">
        <w:rPr>
          <w:rFonts w:eastAsia="Calibri"/>
        </w:rPr>
        <w:t>У</w:t>
      </w:r>
      <w:r w:rsidR="00537435">
        <w:rPr>
          <w:rFonts w:eastAsia="Calibri"/>
        </w:rPr>
        <w:t>5</w:t>
      </w:r>
      <w:r w:rsidR="000A33EE" w:rsidRPr="00804BE9">
        <w:rPr>
          <w:rFonts w:eastAsia="Calibri"/>
        </w:rPr>
        <w:t xml:space="preserve">, </w:t>
      </w:r>
      <w:r w:rsidR="00E954E2" w:rsidRPr="00804BE9">
        <w:t>изменяемый</w:t>
      </w:r>
      <w:r w:rsidR="000A33EE" w:rsidRPr="00804BE9">
        <w:rPr>
          <w:rFonts w:eastAsia="Calibri"/>
        </w:rPr>
        <w:t xml:space="preserve"> в рамках настоящего проекта межевания</w:t>
      </w:r>
      <w:r w:rsidRPr="00804BE9">
        <w:t>.</w:t>
      </w:r>
    </w:p>
    <w:p w:rsidR="00F94759" w:rsidRPr="00804BE9" w:rsidRDefault="00F94759" w:rsidP="00F94759">
      <w:pPr>
        <w:pStyle w:val="aa"/>
        <w:ind w:firstLine="567"/>
        <w:rPr>
          <w:rFonts w:eastAsia="Calibri"/>
          <w:b/>
        </w:rPr>
      </w:pPr>
      <w:r w:rsidRPr="00804BE9">
        <w:rPr>
          <w:rFonts w:eastAsia="Calibri"/>
          <w:b/>
        </w:rPr>
        <w:t>:чзу</w:t>
      </w:r>
      <w:proofErr w:type="gramStart"/>
      <w:r w:rsidRPr="00804BE9">
        <w:rPr>
          <w:rFonts w:eastAsia="Calibri"/>
          <w:b/>
        </w:rPr>
        <w:t>2</w:t>
      </w:r>
      <w:proofErr w:type="gramEnd"/>
    </w:p>
    <w:p w:rsidR="00F94759" w:rsidRPr="00804BE9" w:rsidRDefault="00F94759" w:rsidP="00F94759">
      <w:pPr>
        <w:pStyle w:val="aa"/>
        <w:ind w:firstLine="567"/>
      </w:pPr>
      <w:r w:rsidRPr="00804BE9">
        <w:t>Предлагаемый сервитут предназначен для проезда (прохода) к жил</w:t>
      </w:r>
      <w:r w:rsidR="00463364" w:rsidRPr="00804BE9">
        <w:t>ым</w:t>
      </w:r>
      <w:r w:rsidRPr="00804BE9">
        <w:t xml:space="preserve"> дом</w:t>
      </w:r>
      <w:r w:rsidR="00463364" w:rsidRPr="00804BE9">
        <w:t>ам</w:t>
      </w:r>
      <w:r w:rsidRPr="00804BE9">
        <w:t xml:space="preserve"> в глубине квартала. </w:t>
      </w:r>
    </w:p>
    <w:p w:rsidR="00F94759" w:rsidRPr="00804BE9" w:rsidRDefault="00F94759" w:rsidP="00F94759">
      <w:pPr>
        <w:pStyle w:val="aa"/>
        <w:ind w:firstLine="567"/>
      </w:pPr>
      <w:r w:rsidRPr="00804BE9">
        <w:t>Площадь предлагаемого сервитута − 107</w:t>
      </w:r>
      <w:r w:rsidR="00967F19" w:rsidRPr="00804BE9">
        <w:t>4</w:t>
      </w:r>
      <w:r w:rsidRPr="00804BE9">
        <w:t xml:space="preserve"> кв. м. Он проходит через </w:t>
      </w:r>
      <w:r w:rsidRPr="00804BE9">
        <w:rPr>
          <w:rFonts w:eastAsia="Calibri"/>
        </w:rPr>
        <w:t xml:space="preserve">участок </w:t>
      </w:r>
      <w:proofErr w:type="gramStart"/>
      <w:r w:rsidRPr="00804BE9">
        <w:rPr>
          <w:rFonts w:eastAsia="Calibri"/>
        </w:rPr>
        <w:t>:З</w:t>
      </w:r>
      <w:proofErr w:type="gramEnd"/>
      <w:r w:rsidRPr="00804BE9">
        <w:rPr>
          <w:rFonts w:eastAsia="Calibri"/>
        </w:rPr>
        <w:t>У</w:t>
      </w:r>
      <w:r w:rsidR="00537435">
        <w:rPr>
          <w:rFonts w:eastAsia="Calibri"/>
        </w:rPr>
        <w:t>9</w:t>
      </w:r>
      <w:r w:rsidRPr="00804BE9">
        <w:rPr>
          <w:rFonts w:eastAsia="Calibri"/>
        </w:rPr>
        <w:t xml:space="preserve">, </w:t>
      </w:r>
      <w:r w:rsidRPr="00804BE9">
        <w:t>предлагаемый к образованию</w:t>
      </w:r>
      <w:r w:rsidRPr="00804BE9">
        <w:rPr>
          <w:rFonts w:eastAsia="Calibri"/>
        </w:rPr>
        <w:t xml:space="preserve"> в рамках настоящего проекта межевания</w:t>
      </w:r>
      <w:r w:rsidRPr="00804BE9">
        <w:t>.</w:t>
      </w:r>
    </w:p>
    <w:p w:rsidR="00752E55" w:rsidRPr="00804BE9" w:rsidRDefault="00752E55" w:rsidP="00752E55">
      <w:pPr>
        <w:pStyle w:val="aa"/>
        <w:ind w:firstLine="567"/>
        <w:rPr>
          <w:rFonts w:eastAsia="Calibri"/>
          <w:b/>
        </w:rPr>
      </w:pPr>
      <w:r w:rsidRPr="00804BE9">
        <w:rPr>
          <w:rFonts w:eastAsia="Calibri"/>
          <w:b/>
        </w:rPr>
        <w:t>:чзу</w:t>
      </w:r>
      <w:r w:rsidR="00463364" w:rsidRPr="00804BE9">
        <w:rPr>
          <w:rFonts w:eastAsia="Calibri"/>
          <w:b/>
        </w:rPr>
        <w:t>3</w:t>
      </w:r>
    </w:p>
    <w:p w:rsidR="00752E55" w:rsidRPr="00804BE9" w:rsidRDefault="00752E55" w:rsidP="00752E55">
      <w:pPr>
        <w:pStyle w:val="aa"/>
        <w:ind w:firstLine="567"/>
      </w:pPr>
      <w:r w:rsidRPr="00804BE9">
        <w:t xml:space="preserve">Предлагаемый сервитут предназначен для проезда (прохода) к </w:t>
      </w:r>
      <w:r w:rsidR="00463364" w:rsidRPr="00804BE9">
        <w:t xml:space="preserve">жилым домам </w:t>
      </w:r>
      <w:r w:rsidRPr="00804BE9">
        <w:t xml:space="preserve">в глубине квартала. </w:t>
      </w:r>
    </w:p>
    <w:p w:rsidR="00752E55" w:rsidRPr="00804BE9" w:rsidRDefault="00752E55" w:rsidP="00752E55">
      <w:pPr>
        <w:pStyle w:val="aa"/>
        <w:ind w:firstLine="567"/>
      </w:pPr>
      <w:r w:rsidRPr="00804BE9">
        <w:t xml:space="preserve">Площадь предлагаемого сервитута − </w:t>
      </w:r>
      <w:r w:rsidR="00463364" w:rsidRPr="00804BE9">
        <w:t>243</w:t>
      </w:r>
      <w:r w:rsidRPr="00804BE9">
        <w:t xml:space="preserve"> кв. м. Он проходит через </w:t>
      </w:r>
      <w:r w:rsidRPr="00804BE9">
        <w:rPr>
          <w:rFonts w:eastAsia="Calibri"/>
        </w:rPr>
        <w:t xml:space="preserve">участок </w:t>
      </w:r>
      <w:proofErr w:type="gramStart"/>
      <w:r w:rsidRPr="00804BE9">
        <w:rPr>
          <w:rFonts w:eastAsia="Calibri"/>
        </w:rPr>
        <w:t>:З</w:t>
      </w:r>
      <w:proofErr w:type="gramEnd"/>
      <w:r w:rsidRPr="00804BE9">
        <w:rPr>
          <w:rFonts w:eastAsia="Calibri"/>
        </w:rPr>
        <w:t>У1</w:t>
      </w:r>
      <w:r w:rsidR="00537435">
        <w:rPr>
          <w:rFonts w:eastAsia="Calibri"/>
        </w:rPr>
        <w:t>3</w:t>
      </w:r>
      <w:r w:rsidRPr="00804BE9">
        <w:rPr>
          <w:rFonts w:eastAsia="Calibri"/>
        </w:rPr>
        <w:t xml:space="preserve">, </w:t>
      </w:r>
      <w:r w:rsidRPr="00804BE9">
        <w:t>предлагаемый к образованию</w:t>
      </w:r>
      <w:r w:rsidRPr="00804BE9">
        <w:rPr>
          <w:rFonts w:eastAsia="Calibri"/>
        </w:rPr>
        <w:t xml:space="preserve"> в рамках настоящего проекта межевания</w:t>
      </w:r>
      <w:r w:rsidRPr="00804BE9">
        <w:t>.</w:t>
      </w:r>
    </w:p>
    <w:p w:rsidR="00752E55" w:rsidRPr="00804BE9" w:rsidRDefault="00752E55" w:rsidP="00752E55">
      <w:pPr>
        <w:pStyle w:val="aa"/>
        <w:ind w:firstLine="567"/>
        <w:rPr>
          <w:rFonts w:eastAsia="Calibri"/>
          <w:b/>
        </w:rPr>
      </w:pPr>
      <w:r w:rsidRPr="00804BE9">
        <w:rPr>
          <w:rFonts w:eastAsia="Calibri"/>
          <w:b/>
        </w:rPr>
        <w:t>:чзу</w:t>
      </w:r>
      <w:proofErr w:type="gramStart"/>
      <w:r w:rsidR="00463364" w:rsidRPr="00804BE9">
        <w:rPr>
          <w:rFonts w:eastAsia="Calibri"/>
          <w:b/>
        </w:rPr>
        <w:t>4</w:t>
      </w:r>
      <w:proofErr w:type="gramEnd"/>
    </w:p>
    <w:p w:rsidR="00752E55" w:rsidRPr="00804BE9" w:rsidRDefault="00752E55" w:rsidP="00752E55">
      <w:pPr>
        <w:pStyle w:val="aa"/>
        <w:ind w:firstLine="567"/>
      </w:pPr>
      <w:r w:rsidRPr="00804BE9">
        <w:t xml:space="preserve">Предлагаемый сервитут предназначен для проезда (прохода) к </w:t>
      </w:r>
      <w:r w:rsidR="00463364" w:rsidRPr="00804BE9">
        <w:t xml:space="preserve">застройке </w:t>
      </w:r>
      <w:r w:rsidRPr="00804BE9">
        <w:t xml:space="preserve">в глубине квартала. </w:t>
      </w:r>
    </w:p>
    <w:p w:rsidR="00752E55" w:rsidRPr="00804BE9" w:rsidRDefault="00752E55" w:rsidP="00752E55">
      <w:pPr>
        <w:pStyle w:val="aa"/>
        <w:ind w:firstLine="567"/>
      </w:pPr>
      <w:r w:rsidRPr="00804BE9">
        <w:t xml:space="preserve">Площадь предлагаемого сервитута − </w:t>
      </w:r>
      <w:r w:rsidR="00463364" w:rsidRPr="00804BE9">
        <w:t>281</w:t>
      </w:r>
      <w:r w:rsidRPr="00804BE9">
        <w:t xml:space="preserve"> кв. м. Он проходит через </w:t>
      </w:r>
      <w:r w:rsidRPr="00804BE9">
        <w:rPr>
          <w:rFonts w:eastAsia="Calibri"/>
        </w:rPr>
        <w:t xml:space="preserve">участок </w:t>
      </w:r>
      <w:proofErr w:type="gramStart"/>
      <w:r w:rsidRPr="00804BE9">
        <w:rPr>
          <w:rFonts w:eastAsia="Calibri"/>
        </w:rPr>
        <w:t>:З</w:t>
      </w:r>
      <w:proofErr w:type="gramEnd"/>
      <w:r w:rsidRPr="00804BE9">
        <w:rPr>
          <w:rFonts w:eastAsia="Calibri"/>
        </w:rPr>
        <w:t>У1</w:t>
      </w:r>
      <w:r w:rsidR="00537435">
        <w:rPr>
          <w:rFonts w:eastAsia="Calibri"/>
        </w:rPr>
        <w:t>4</w:t>
      </w:r>
      <w:r w:rsidRPr="00804BE9">
        <w:rPr>
          <w:rFonts w:eastAsia="Calibri"/>
        </w:rPr>
        <w:t xml:space="preserve">, </w:t>
      </w:r>
      <w:r w:rsidRPr="00804BE9">
        <w:t>предлагаемый к образованию</w:t>
      </w:r>
      <w:r w:rsidRPr="00804BE9">
        <w:rPr>
          <w:rFonts w:eastAsia="Calibri"/>
        </w:rPr>
        <w:t xml:space="preserve"> в рамках настоящего проекта межевания</w:t>
      </w:r>
      <w:r w:rsidRPr="00804BE9">
        <w:t>.</w:t>
      </w:r>
    </w:p>
    <w:p w:rsidR="00DF4073" w:rsidRPr="00804BE9" w:rsidRDefault="00DF4073" w:rsidP="00DF4073">
      <w:pPr>
        <w:pStyle w:val="aa"/>
        <w:ind w:firstLine="567"/>
        <w:rPr>
          <w:rFonts w:eastAsia="Calibri"/>
          <w:b/>
        </w:rPr>
      </w:pPr>
      <w:r w:rsidRPr="00804BE9">
        <w:rPr>
          <w:rFonts w:eastAsia="Calibri"/>
          <w:b/>
        </w:rPr>
        <w:t>:чзу</w:t>
      </w:r>
      <w:r w:rsidR="00463364" w:rsidRPr="00804BE9">
        <w:rPr>
          <w:rFonts w:eastAsia="Calibri"/>
          <w:b/>
        </w:rPr>
        <w:t>5</w:t>
      </w:r>
    </w:p>
    <w:p w:rsidR="00DF4073" w:rsidRPr="00804BE9" w:rsidRDefault="00DF4073" w:rsidP="00DF4073">
      <w:pPr>
        <w:pStyle w:val="aa"/>
        <w:ind w:firstLine="567"/>
      </w:pPr>
      <w:r w:rsidRPr="00804BE9">
        <w:t xml:space="preserve">Предлагаемый сервитут предназначен для проезда (прохода) </w:t>
      </w:r>
      <w:r w:rsidR="00B50415" w:rsidRPr="00804BE9">
        <w:t xml:space="preserve">к жилому дому по адресу ул. </w:t>
      </w:r>
      <w:r w:rsidR="00E954E2" w:rsidRPr="00804BE9">
        <w:t>Минская,75А</w:t>
      </w:r>
      <w:r w:rsidRPr="00804BE9">
        <w:t xml:space="preserve">. </w:t>
      </w:r>
    </w:p>
    <w:p w:rsidR="00DF4073" w:rsidRPr="00804BE9" w:rsidRDefault="00DF4073" w:rsidP="00DF4073">
      <w:pPr>
        <w:pStyle w:val="aa"/>
        <w:ind w:firstLine="567"/>
      </w:pPr>
      <w:r w:rsidRPr="00804BE9">
        <w:lastRenderedPageBreak/>
        <w:t>Площа</w:t>
      </w:r>
      <w:r w:rsidR="00E954E2" w:rsidRPr="00804BE9">
        <w:t>дь предлагаемого сервитута − 122</w:t>
      </w:r>
      <w:r w:rsidRPr="00804BE9">
        <w:t xml:space="preserve"> кв. м. Он проходит через </w:t>
      </w:r>
      <w:r w:rsidR="00B50415" w:rsidRPr="00804BE9">
        <w:rPr>
          <w:rFonts w:eastAsia="Calibri"/>
        </w:rPr>
        <w:t>участок</w:t>
      </w:r>
      <w:r w:rsidR="00537435">
        <w:rPr>
          <w:rFonts w:eastAsia="Calibri"/>
        </w:rPr>
        <w:t xml:space="preserve"> </w:t>
      </w:r>
      <w:proofErr w:type="gramStart"/>
      <w:r w:rsidR="00B50415" w:rsidRPr="00804BE9">
        <w:rPr>
          <w:rFonts w:eastAsia="Calibri"/>
        </w:rPr>
        <w:t>:З</w:t>
      </w:r>
      <w:proofErr w:type="gramEnd"/>
      <w:r w:rsidR="00B50415" w:rsidRPr="00804BE9">
        <w:rPr>
          <w:rFonts w:eastAsia="Calibri"/>
        </w:rPr>
        <w:t>У</w:t>
      </w:r>
      <w:r w:rsidR="00537435">
        <w:rPr>
          <w:rFonts w:eastAsia="Calibri"/>
        </w:rPr>
        <w:t>29</w:t>
      </w:r>
      <w:r w:rsidR="00B50415" w:rsidRPr="00804BE9">
        <w:rPr>
          <w:rFonts w:eastAsia="Calibri"/>
        </w:rPr>
        <w:t xml:space="preserve">, </w:t>
      </w:r>
      <w:r w:rsidR="00CB242D" w:rsidRPr="00804BE9">
        <w:t>предлагаемый к образованию</w:t>
      </w:r>
      <w:r w:rsidR="00B50415" w:rsidRPr="00804BE9">
        <w:rPr>
          <w:rFonts w:eastAsia="Calibri"/>
        </w:rPr>
        <w:t xml:space="preserve"> в рамках настоящего проекта межевания</w:t>
      </w:r>
      <w:r w:rsidR="00B50415" w:rsidRPr="00804BE9">
        <w:t>.</w:t>
      </w:r>
    </w:p>
    <w:p w:rsidR="00DF4073" w:rsidRPr="00804BE9" w:rsidRDefault="00DF4073" w:rsidP="00DF4073">
      <w:pPr>
        <w:pStyle w:val="aa"/>
        <w:ind w:firstLine="567"/>
        <w:rPr>
          <w:rFonts w:eastAsia="Calibri"/>
          <w:b/>
        </w:rPr>
      </w:pPr>
      <w:r w:rsidRPr="00804BE9">
        <w:rPr>
          <w:rFonts w:eastAsia="Calibri"/>
          <w:b/>
        </w:rPr>
        <w:t>:чзу</w:t>
      </w:r>
      <w:proofErr w:type="gramStart"/>
      <w:r w:rsidR="00463364" w:rsidRPr="00804BE9">
        <w:rPr>
          <w:rFonts w:eastAsia="Calibri"/>
          <w:b/>
        </w:rPr>
        <w:t>6</w:t>
      </w:r>
      <w:proofErr w:type="gramEnd"/>
    </w:p>
    <w:p w:rsidR="00DF4073" w:rsidRPr="00804BE9" w:rsidRDefault="00DF4073" w:rsidP="000A33EE">
      <w:pPr>
        <w:pStyle w:val="aa"/>
        <w:ind w:firstLine="567"/>
      </w:pPr>
      <w:r w:rsidRPr="00804BE9">
        <w:t xml:space="preserve">Предлагаемый сервитут предназначен для проезда (прохода) </w:t>
      </w:r>
      <w:r w:rsidR="00B50415" w:rsidRPr="00804BE9">
        <w:t xml:space="preserve">к </w:t>
      </w:r>
      <w:r w:rsidR="00573C60" w:rsidRPr="00804BE9">
        <w:t>застройке в глубине квартала</w:t>
      </w:r>
      <w:r w:rsidRPr="00804BE9">
        <w:t xml:space="preserve">. </w:t>
      </w:r>
    </w:p>
    <w:p w:rsidR="00DF4073" w:rsidRPr="00804BE9" w:rsidRDefault="00DF4073" w:rsidP="00DF4073">
      <w:pPr>
        <w:pStyle w:val="aa"/>
        <w:ind w:firstLine="567"/>
      </w:pPr>
      <w:r w:rsidRPr="00804BE9">
        <w:t xml:space="preserve">Площадь предлагаемого сервитута − </w:t>
      </w:r>
      <w:r w:rsidR="00713FFF" w:rsidRPr="00804BE9">
        <w:t>186</w:t>
      </w:r>
      <w:r w:rsidRPr="00804BE9">
        <w:t xml:space="preserve"> кв. м. Он проходит через </w:t>
      </w:r>
      <w:r w:rsidR="000A33EE" w:rsidRPr="00804BE9">
        <w:t>учас</w:t>
      </w:r>
      <w:r w:rsidR="00713FFF" w:rsidRPr="00804BE9">
        <w:t>ток</w:t>
      </w:r>
      <w:r w:rsidR="000A33EE" w:rsidRPr="00804BE9">
        <w:t xml:space="preserve"> </w:t>
      </w:r>
      <w:proofErr w:type="gramStart"/>
      <w:r w:rsidR="000A33EE" w:rsidRPr="00804BE9">
        <w:t>:З</w:t>
      </w:r>
      <w:proofErr w:type="gramEnd"/>
      <w:r w:rsidR="000A33EE" w:rsidRPr="00804BE9">
        <w:t>У</w:t>
      </w:r>
      <w:r w:rsidR="00713FFF" w:rsidRPr="00804BE9">
        <w:t>2</w:t>
      </w:r>
      <w:r w:rsidR="00537435">
        <w:t>5</w:t>
      </w:r>
      <w:r w:rsidR="000A33EE" w:rsidRPr="00804BE9">
        <w:t xml:space="preserve">, </w:t>
      </w:r>
      <w:r w:rsidR="00573C60" w:rsidRPr="00804BE9">
        <w:t>предлагаемы</w:t>
      </w:r>
      <w:r w:rsidR="00713FFF" w:rsidRPr="00804BE9">
        <w:t>й</w:t>
      </w:r>
      <w:r w:rsidR="00CB242D" w:rsidRPr="00804BE9">
        <w:t xml:space="preserve"> к образованию</w:t>
      </w:r>
      <w:r w:rsidR="000A33EE" w:rsidRPr="00804BE9">
        <w:t xml:space="preserve"> в рамках настоящего проекта межевания.</w:t>
      </w:r>
    </w:p>
    <w:p w:rsidR="00713FFF" w:rsidRPr="00804BE9" w:rsidRDefault="00713FFF" w:rsidP="00713FFF">
      <w:pPr>
        <w:pStyle w:val="aa"/>
        <w:ind w:firstLine="567"/>
        <w:rPr>
          <w:rFonts w:eastAsia="Calibri"/>
          <w:b/>
        </w:rPr>
      </w:pPr>
      <w:r w:rsidRPr="00804BE9">
        <w:rPr>
          <w:rFonts w:eastAsia="Calibri"/>
          <w:b/>
        </w:rPr>
        <w:t>:чзу</w:t>
      </w:r>
      <w:proofErr w:type="gramStart"/>
      <w:r w:rsidR="00463364" w:rsidRPr="00804BE9">
        <w:rPr>
          <w:rFonts w:eastAsia="Calibri"/>
          <w:b/>
        </w:rPr>
        <w:t>7</w:t>
      </w:r>
      <w:proofErr w:type="gramEnd"/>
    </w:p>
    <w:p w:rsidR="00713FFF" w:rsidRPr="00804BE9" w:rsidRDefault="00713FFF" w:rsidP="00713FFF">
      <w:pPr>
        <w:pStyle w:val="aa"/>
        <w:ind w:firstLine="567"/>
      </w:pPr>
      <w:r w:rsidRPr="00804BE9">
        <w:t xml:space="preserve">Предлагаемый сервитут предназначен для проезда (прохода) к застройке в глубине квартала. </w:t>
      </w:r>
    </w:p>
    <w:p w:rsidR="00713FFF" w:rsidRPr="00804BE9" w:rsidRDefault="00713FFF" w:rsidP="00713FFF">
      <w:pPr>
        <w:pStyle w:val="aa"/>
        <w:ind w:firstLine="567"/>
      </w:pPr>
      <w:r w:rsidRPr="00804BE9">
        <w:t xml:space="preserve">Площадь предлагаемого сервитута − 206 кв. м. Он проходит через участок </w:t>
      </w:r>
      <w:proofErr w:type="gramStart"/>
      <w:r w:rsidRPr="00804BE9">
        <w:t>:З</w:t>
      </w:r>
      <w:proofErr w:type="gramEnd"/>
      <w:r w:rsidRPr="00804BE9">
        <w:t>У</w:t>
      </w:r>
      <w:r w:rsidR="00537435">
        <w:t>26</w:t>
      </w:r>
      <w:r w:rsidRPr="00804BE9">
        <w:t>, предлагаемый к образованию в рамках настоящего проекта межевания.</w:t>
      </w:r>
    </w:p>
    <w:p w:rsidR="002E2272" w:rsidRPr="00804BE9" w:rsidRDefault="002E2272" w:rsidP="002E2272">
      <w:pPr>
        <w:pStyle w:val="aa"/>
        <w:ind w:firstLine="567"/>
      </w:pPr>
    </w:p>
    <w:p w:rsidR="00176719" w:rsidRPr="00804BE9" w:rsidRDefault="00DF4073" w:rsidP="002E2272">
      <w:pPr>
        <w:pStyle w:val="aa"/>
        <w:ind w:firstLine="567"/>
        <w:rPr>
          <w:i/>
        </w:rPr>
      </w:pPr>
      <w:r w:rsidRPr="00804BE9">
        <w:t xml:space="preserve">Ведомость координат поворотных точек границ публичных сервитутов представлена в таблице </w:t>
      </w:r>
      <w:r w:rsidR="009B2BFE" w:rsidRPr="00804BE9">
        <w:t>7</w:t>
      </w:r>
      <w:r w:rsidRPr="00804BE9">
        <w:t>.</w:t>
      </w:r>
    </w:p>
    <w:p w:rsidR="00DF4073" w:rsidRPr="00804BE9" w:rsidRDefault="009B2BFE" w:rsidP="00616E7C">
      <w:pPr>
        <w:pStyle w:val="aa"/>
        <w:ind w:firstLine="0"/>
        <w:jc w:val="center"/>
      </w:pPr>
      <w:r w:rsidRPr="00804BE9">
        <w:rPr>
          <w:i/>
        </w:rPr>
        <w:t>Таблица 7</w:t>
      </w:r>
      <w:r w:rsidR="00DF4073" w:rsidRPr="00804BE9">
        <w:rPr>
          <w:i/>
        </w:rPr>
        <w:t xml:space="preserve"> </w:t>
      </w:r>
      <w:r w:rsidR="00DF4073" w:rsidRPr="00804BE9">
        <w:t>– Ведомость координат поворотных точек границ публичных сервитутов</w:t>
      </w:r>
    </w:p>
    <w:tbl>
      <w:tblPr>
        <w:tblStyle w:val="ad"/>
        <w:tblW w:w="4047" w:type="pct"/>
        <w:jc w:val="center"/>
        <w:tblInd w:w="650" w:type="dxa"/>
        <w:tblLayout w:type="fixed"/>
        <w:tblLook w:val="04A0" w:firstRow="1" w:lastRow="0" w:firstColumn="1" w:lastColumn="0" w:noHBand="0" w:noVBand="1"/>
      </w:tblPr>
      <w:tblGrid>
        <w:gridCol w:w="308"/>
        <w:gridCol w:w="1735"/>
        <w:gridCol w:w="393"/>
        <w:gridCol w:w="2278"/>
        <w:gridCol w:w="277"/>
        <w:gridCol w:w="2950"/>
        <w:gridCol w:w="448"/>
      </w:tblGrid>
      <w:tr w:rsidR="00887D33" w:rsidRPr="00804BE9" w:rsidTr="00C239D8">
        <w:trPr>
          <w:gridAfter w:val="1"/>
          <w:wAfter w:w="267" w:type="pct"/>
          <w:trHeight w:val="385"/>
          <w:tblHeader/>
          <w:jc w:val="center"/>
        </w:trPr>
        <w:tc>
          <w:tcPr>
            <w:tcW w:w="1218" w:type="pct"/>
            <w:gridSpan w:val="2"/>
            <w:vMerge w:val="restart"/>
            <w:vAlign w:val="center"/>
          </w:tcPr>
          <w:p w:rsidR="00887D33" w:rsidRPr="00804BE9" w:rsidRDefault="00887D33" w:rsidP="000C344C">
            <w:pPr>
              <w:jc w:val="center"/>
              <w:rPr>
                <w:b/>
              </w:rPr>
            </w:pPr>
            <w:r w:rsidRPr="00804BE9">
              <w:rPr>
                <w:b/>
              </w:rPr>
              <w:t>Номера характерных точек</w:t>
            </w:r>
          </w:p>
        </w:tc>
        <w:tc>
          <w:tcPr>
            <w:tcW w:w="3515" w:type="pct"/>
            <w:gridSpan w:val="4"/>
            <w:tcBorders>
              <w:bottom w:val="single" w:sz="4" w:space="0" w:color="auto"/>
            </w:tcBorders>
            <w:vAlign w:val="center"/>
          </w:tcPr>
          <w:p w:rsidR="00887D33" w:rsidRPr="00804BE9" w:rsidRDefault="00887D33" w:rsidP="000C344C">
            <w:pPr>
              <w:jc w:val="center"/>
              <w:rPr>
                <w:b/>
              </w:rPr>
            </w:pPr>
            <w:r w:rsidRPr="00804BE9">
              <w:rPr>
                <w:b/>
              </w:rPr>
              <w:t>Координаты</w:t>
            </w:r>
          </w:p>
        </w:tc>
      </w:tr>
      <w:tr w:rsidR="00887D33" w:rsidRPr="00804BE9" w:rsidTr="00C239D8">
        <w:trPr>
          <w:gridAfter w:val="1"/>
          <w:wAfter w:w="267" w:type="pct"/>
          <w:trHeight w:val="251"/>
          <w:tblHeader/>
          <w:jc w:val="center"/>
        </w:trPr>
        <w:tc>
          <w:tcPr>
            <w:tcW w:w="1218" w:type="pct"/>
            <w:gridSpan w:val="2"/>
            <w:vMerge/>
            <w:vAlign w:val="center"/>
          </w:tcPr>
          <w:p w:rsidR="00887D33" w:rsidRPr="00804BE9" w:rsidRDefault="00887D33" w:rsidP="000C344C">
            <w:pPr>
              <w:jc w:val="center"/>
              <w:rPr>
                <w:b/>
              </w:rPr>
            </w:pPr>
          </w:p>
        </w:tc>
        <w:tc>
          <w:tcPr>
            <w:tcW w:w="1592" w:type="pct"/>
            <w:gridSpan w:val="2"/>
            <w:tcBorders>
              <w:top w:val="single" w:sz="4" w:space="0" w:color="auto"/>
            </w:tcBorders>
            <w:vAlign w:val="center"/>
          </w:tcPr>
          <w:p w:rsidR="00887D33" w:rsidRPr="00804BE9" w:rsidRDefault="00887D33" w:rsidP="000C344C">
            <w:pPr>
              <w:jc w:val="center"/>
              <w:rPr>
                <w:b/>
                <w:lang w:val="en-US"/>
              </w:rPr>
            </w:pPr>
            <w:r w:rsidRPr="00804BE9">
              <w:rPr>
                <w:b/>
                <w:lang w:val="en-US"/>
              </w:rPr>
              <w:t>X</w:t>
            </w:r>
          </w:p>
        </w:tc>
        <w:tc>
          <w:tcPr>
            <w:tcW w:w="1923" w:type="pct"/>
            <w:gridSpan w:val="2"/>
            <w:tcBorders>
              <w:top w:val="single" w:sz="4" w:space="0" w:color="auto"/>
            </w:tcBorders>
            <w:vAlign w:val="center"/>
          </w:tcPr>
          <w:p w:rsidR="00887D33" w:rsidRPr="00804BE9" w:rsidRDefault="00887D33" w:rsidP="000C344C">
            <w:pPr>
              <w:jc w:val="center"/>
              <w:rPr>
                <w:b/>
                <w:lang w:val="en-US"/>
              </w:rPr>
            </w:pPr>
            <w:r w:rsidRPr="00804BE9">
              <w:rPr>
                <w:b/>
                <w:lang w:val="en-US"/>
              </w:rPr>
              <w:t>Y</w:t>
            </w:r>
          </w:p>
        </w:tc>
      </w:tr>
      <w:tr w:rsidR="00B81727" w:rsidRPr="00804BE9" w:rsidTr="00C239D8">
        <w:tblPrEx>
          <w:jc w:val="left"/>
        </w:tblPrEx>
        <w:trPr>
          <w:gridBefore w:val="1"/>
          <w:wBefore w:w="184" w:type="pct"/>
          <w:trHeight w:val="300"/>
        </w:trPr>
        <w:tc>
          <w:tcPr>
            <w:tcW w:w="4816" w:type="pct"/>
            <w:gridSpan w:val="6"/>
            <w:noWrap/>
          </w:tcPr>
          <w:p w:rsidR="00B81727" w:rsidRPr="00804BE9" w:rsidRDefault="00D02516" w:rsidP="00D02516">
            <w:pPr>
              <w:pStyle w:val="aa"/>
              <w:ind w:firstLine="567"/>
              <w:jc w:val="center"/>
            </w:pPr>
            <w:r w:rsidRPr="00804BE9">
              <w:rPr>
                <w:rFonts w:eastAsia="Calibri"/>
                <w:b/>
              </w:rPr>
              <w:t>:чзу</w:t>
            </w:r>
            <w:proofErr w:type="gramStart"/>
            <w:r w:rsidRPr="00804BE9">
              <w:rPr>
                <w:rFonts w:eastAsia="Calibri"/>
                <w:b/>
              </w:rPr>
              <w:t>1</w:t>
            </w:r>
            <w:proofErr w:type="gramEnd"/>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w:t>
            </w:r>
          </w:p>
        </w:tc>
        <w:tc>
          <w:tcPr>
            <w:tcW w:w="1523" w:type="pct"/>
            <w:gridSpan w:val="2"/>
            <w:noWrap/>
            <w:vAlign w:val="bottom"/>
          </w:tcPr>
          <w:p w:rsidR="00AF603D" w:rsidRPr="00804BE9" w:rsidRDefault="00AF603D" w:rsidP="00AF603D">
            <w:pPr>
              <w:jc w:val="center"/>
            </w:pPr>
            <w:r w:rsidRPr="00804BE9">
              <w:t>516483.50</w:t>
            </w:r>
          </w:p>
        </w:tc>
        <w:tc>
          <w:tcPr>
            <w:tcW w:w="2025" w:type="pct"/>
            <w:gridSpan w:val="2"/>
            <w:noWrap/>
            <w:vAlign w:val="bottom"/>
          </w:tcPr>
          <w:p w:rsidR="00AF603D" w:rsidRPr="00804BE9" w:rsidRDefault="00AF603D" w:rsidP="00AF603D">
            <w:pPr>
              <w:jc w:val="center"/>
            </w:pPr>
            <w:r w:rsidRPr="00804BE9">
              <w:t>1305189.55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w:t>
            </w:r>
          </w:p>
        </w:tc>
        <w:tc>
          <w:tcPr>
            <w:tcW w:w="1523" w:type="pct"/>
            <w:gridSpan w:val="2"/>
            <w:noWrap/>
            <w:vAlign w:val="bottom"/>
          </w:tcPr>
          <w:p w:rsidR="00AF603D" w:rsidRPr="00804BE9" w:rsidRDefault="00AF603D" w:rsidP="00AF603D">
            <w:pPr>
              <w:jc w:val="center"/>
            </w:pPr>
            <w:r w:rsidRPr="00804BE9">
              <w:t>516482.77</w:t>
            </w:r>
          </w:p>
        </w:tc>
        <w:tc>
          <w:tcPr>
            <w:tcW w:w="2025" w:type="pct"/>
            <w:gridSpan w:val="2"/>
            <w:noWrap/>
            <w:vAlign w:val="bottom"/>
          </w:tcPr>
          <w:p w:rsidR="00AF603D" w:rsidRPr="00804BE9" w:rsidRDefault="00AF603D" w:rsidP="00AF603D">
            <w:pPr>
              <w:jc w:val="center"/>
            </w:pPr>
            <w:r w:rsidRPr="00804BE9">
              <w:t>1305223.76</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w:t>
            </w:r>
          </w:p>
        </w:tc>
        <w:tc>
          <w:tcPr>
            <w:tcW w:w="1523" w:type="pct"/>
            <w:gridSpan w:val="2"/>
            <w:noWrap/>
            <w:vAlign w:val="bottom"/>
          </w:tcPr>
          <w:p w:rsidR="00AF603D" w:rsidRPr="00804BE9" w:rsidRDefault="00AF603D" w:rsidP="00AF603D">
            <w:pPr>
              <w:jc w:val="center"/>
            </w:pPr>
            <w:r w:rsidRPr="00804BE9">
              <w:t>516459.35</w:t>
            </w:r>
          </w:p>
        </w:tc>
        <w:tc>
          <w:tcPr>
            <w:tcW w:w="2025" w:type="pct"/>
            <w:gridSpan w:val="2"/>
            <w:noWrap/>
            <w:vAlign w:val="bottom"/>
          </w:tcPr>
          <w:p w:rsidR="00AF603D" w:rsidRPr="00804BE9" w:rsidRDefault="00AF603D" w:rsidP="00AF603D">
            <w:pPr>
              <w:jc w:val="center"/>
            </w:pPr>
            <w:r w:rsidRPr="00804BE9">
              <w:t>1305223.26</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4</w:t>
            </w:r>
          </w:p>
        </w:tc>
        <w:tc>
          <w:tcPr>
            <w:tcW w:w="1523" w:type="pct"/>
            <w:gridSpan w:val="2"/>
            <w:noWrap/>
            <w:vAlign w:val="bottom"/>
          </w:tcPr>
          <w:p w:rsidR="00AF603D" w:rsidRPr="00804BE9" w:rsidRDefault="00AF603D" w:rsidP="00AF603D">
            <w:pPr>
              <w:jc w:val="center"/>
            </w:pPr>
            <w:r w:rsidRPr="00804BE9">
              <w:t>516439.24</w:t>
            </w:r>
          </w:p>
        </w:tc>
        <w:tc>
          <w:tcPr>
            <w:tcW w:w="2025" w:type="pct"/>
            <w:gridSpan w:val="2"/>
            <w:noWrap/>
            <w:vAlign w:val="bottom"/>
          </w:tcPr>
          <w:p w:rsidR="00AF603D" w:rsidRPr="00804BE9" w:rsidRDefault="00AF603D" w:rsidP="00AF603D">
            <w:pPr>
              <w:jc w:val="center"/>
            </w:pPr>
            <w:r w:rsidRPr="00804BE9">
              <w:t>1305223.20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5</w:t>
            </w:r>
          </w:p>
        </w:tc>
        <w:tc>
          <w:tcPr>
            <w:tcW w:w="1523" w:type="pct"/>
            <w:gridSpan w:val="2"/>
            <w:noWrap/>
            <w:vAlign w:val="bottom"/>
          </w:tcPr>
          <w:p w:rsidR="00AF603D" w:rsidRPr="00804BE9" w:rsidRDefault="00AF603D" w:rsidP="00AF603D">
            <w:pPr>
              <w:jc w:val="center"/>
            </w:pPr>
            <w:r w:rsidRPr="00804BE9">
              <w:t>516439.43</w:t>
            </w:r>
          </w:p>
        </w:tc>
        <w:tc>
          <w:tcPr>
            <w:tcW w:w="2025" w:type="pct"/>
            <w:gridSpan w:val="2"/>
            <w:noWrap/>
            <w:vAlign w:val="bottom"/>
          </w:tcPr>
          <w:p w:rsidR="00AF603D" w:rsidRPr="00804BE9" w:rsidRDefault="00AF603D" w:rsidP="00AF603D">
            <w:pPr>
              <w:jc w:val="center"/>
            </w:pPr>
            <w:r w:rsidRPr="00804BE9">
              <w:t>1305215.91</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6</w:t>
            </w:r>
          </w:p>
        </w:tc>
        <w:tc>
          <w:tcPr>
            <w:tcW w:w="1523" w:type="pct"/>
            <w:gridSpan w:val="2"/>
            <w:noWrap/>
            <w:vAlign w:val="bottom"/>
          </w:tcPr>
          <w:p w:rsidR="00AF603D" w:rsidRPr="00804BE9" w:rsidRDefault="00AF603D" w:rsidP="00AF603D">
            <w:pPr>
              <w:jc w:val="center"/>
            </w:pPr>
            <w:r w:rsidRPr="00804BE9">
              <w:t>516477.59</w:t>
            </w:r>
          </w:p>
        </w:tc>
        <w:tc>
          <w:tcPr>
            <w:tcW w:w="2025" w:type="pct"/>
            <w:gridSpan w:val="2"/>
            <w:noWrap/>
            <w:vAlign w:val="bottom"/>
          </w:tcPr>
          <w:p w:rsidR="00AF603D" w:rsidRPr="00804BE9" w:rsidRDefault="00AF603D" w:rsidP="00AF603D">
            <w:pPr>
              <w:jc w:val="center"/>
            </w:pPr>
            <w:r w:rsidRPr="00804BE9">
              <w:t>1305216.30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7</w:t>
            </w:r>
          </w:p>
        </w:tc>
        <w:tc>
          <w:tcPr>
            <w:tcW w:w="1523" w:type="pct"/>
            <w:gridSpan w:val="2"/>
            <w:noWrap/>
            <w:vAlign w:val="bottom"/>
          </w:tcPr>
          <w:p w:rsidR="00AF603D" w:rsidRPr="00804BE9" w:rsidRDefault="00AF603D" w:rsidP="00AF603D">
            <w:pPr>
              <w:jc w:val="center"/>
            </w:pPr>
            <w:r w:rsidRPr="00804BE9">
              <w:t>516477.95</w:t>
            </w:r>
          </w:p>
        </w:tc>
        <w:tc>
          <w:tcPr>
            <w:tcW w:w="2025" w:type="pct"/>
            <w:gridSpan w:val="2"/>
            <w:noWrap/>
            <w:vAlign w:val="bottom"/>
          </w:tcPr>
          <w:p w:rsidR="00AF603D" w:rsidRPr="00804BE9" w:rsidRDefault="00AF603D" w:rsidP="00AF603D">
            <w:pPr>
              <w:jc w:val="center"/>
            </w:pPr>
            <w:r w:rsidRPr="00804BE9">
              <w:t>1305189.43</w:t>
            </w:r>
          </w:p>
        </w:tc>
      </w:tr>
      <w:tr w:rsidR="00B81727" w:rsidRPr="00804BE9" w:rsidTr="00C239D8">
        <w:tblPrEx>
          <w:jc w:val="left"/>
        </w:tblPrEx>
        <w:trPr>
          <w:gridBefore w:val="1"/>
          <w:wBefore w:w="184" w:type="pct"/>
          <w:trHeight w:val="300"/>
        </w:trPr>
        <w:tc>
          <w:tcPr>
            <w:tcW w:w="4816" w:type="pct"/>
            <w:gridSpan w:val="6"/>
            <w:noWrap/>
          </w:tcPr>
          <w:p w:rsidR="00B81727" w:rsidRPr="00804BE9" w:rsidRDefault="00D02516" w:rsidP="00D02516">
            <w:pPr>
              <w:jc w:val="center"/>
            </w:pPr>
            <w:r w:rsidRPr="00804BE9">
              <w:rPr>
                <w:rFonts w:eastAsia="Calibri"/>
                <w:b/>
              </w:rPr>
              <w:t>:чзу</w:t>
            </w:r>
            <w:proofErr w:type="gramStart"/>
            <w:r w:rsidRPr="00804BE9">
              <w:rPr>
                <w:rFonts w:eastAsia="Calibri"/>
                <w:b/>
              </w:rPr>
              <w:t>2</w:t>
            </w:r>
            <w:proofErr w:type="gramEnd"/>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23</w:t>
            </w:r>
          </w:p>
        </w:tc>
        <w:tc>
          <w:tcPr>
            <w:tcW w:w="1523" w:type="pct"/>
            <w:gridSpan w:val="2"/>
            <w:noWrap/>
            <w:vAlign w:val="bottom"/>
          </w:tcPr>
          <w:p w:rsidR="00AF603D" w:rsidRPr="00804BE9" w:rsidRDefault="00AF603D" w:rsidP="00AF603D">
            <w:pPr>
              <w:jc w:val="center"/>
            </w:pPr>
            <w:r w:rsidRPr="00804BE9">
              <w:t>516416.01</w:t>
            </w:r>
          </w:p>
        </w:tc>
        <w:tc>
          <w:tcPr>
            <w:tcW w:w="2025" w:type="pct"/>
            <w:gridSpan w:val="2"/>
            <w:noWrap/>
            <w:vAlign w:val="bottom"/>
          </w:tcPr>
          <w:p w:rsidR="00AF603D" w:rsidRPr="00804BE9" w:rsidRDefault="00AF603D" w:rsidP="00AF603D">
            <w:pPr>
              <w:jc w:val="center"/>
            </w:pPr>
            <w:r w:rsidRPr="00804BE9">
              <w:t>1305330.58</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24</w:t>
            </w:r>
          </w:p>
        </w:tc>
        <w:tc>
          <w:tcPr>
            <w:tcW w:w="1523" w:type="pct"/>
            <w:gridSpan w:val="2"/>
            <w:noWrap/>
            <w:vAlign w:val="bottom"/>
          </w:tcPr>
          <w:p w:rsidR="00AF603D" w:rsidRPr="00804BE9" w:rsidRDefault="00AF603D" w:rsidP="00AF603D">
            <w:pPr>
              <w:jc w:val="center"/>
            </w:pPr>
            <w:r w:rsidRPr="00804BE9">
              <w:t>516409.78</w:t>
            </w:r>
          </w:p>
        </w:tc>
        <w:tc>
          <w:tcPr>
            <w:tcW w:w="2025" w:type="pct"/>
            <w:gridSpan w:val="2"/>
            <w:noWrap/>
            <w:vAlign w:val="bottom"/>
          </w:tcPr>
          <w:p w:rsidR="00AF603D" w:rsidRPr="00804BE9" w:rsidRDefault="00AF603D" w:rsidP="00AF603D">
            <w:pPr>
              <w:jc w:val="center"/>
            </w:pPr>
            <w:r w:rsidRPr="00804BE9">
              <w:t>1305335.07</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25</w:t>
            </w:r>
          </w:p>
        </w:tc>
        <w:tc>
          <w:tcPr>
            <w:tcW w:w="1523" w:type="pct"/>
            <w:gridSpan w:val="2"/>
            <w:noWrap/>
            <w:vAlign w:val="bottom"/>
          </w:tcPr>
          <w:p w:rsidR="00AF603D" w:rsidRPr="00804BE9" w:rsidRDefault="00AF603D" w:rsidP="00AF603D">
            <w:pPr>
              <w:jc w:val="center"/>
            </w:pPr>
            <w:r w:rsidRPr="00804BE9">
              <w:t>516377.35</w:t>
            </w:r>
          </w:p>
        </w:tc>
        <w:tc>
          <w:tcPr>
            <w:tcW w:w="2025" w:type="pct"/>
            <w:gridSpan w:val="2"/>
            <w:noWrap/>
            <w:vAlign w:val="bottom"/>
          </w:tcPr>
          <w:p w:rsidR="00AF603D" w:rsidRPr="00804BE9" w:rsidRDefault="00AF603D" w:rsidP="00AF603D">
            <w:pPr>
              <w:jc w:val="center"/>
            </w:pPr>
            <w:r w:rsidRPr="00804BE9">
              <w:t>1305330.23</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26</w:t>
            </w:r>
          </w:p>
        </w:tc>
        <w:tc>
          <w:tcPr>
            <w:tcW w:w="1523" w:type="pct"/>
            <w:gridSpan w:val="2"/>
            <w:noWrap/>
            <w:vAlign w:val="bottom"/>
          </w:tcPr>
          <w:p w:rsidR="00AF603D" w:rsidRPr="00804BE9" w:rsidRDefault="00AF603D" w:rsidP="00AF603D">
            <w:pPr>
              <w:jc w:val="center"/>
            </w:pPr>
            <w:r w:rsidRPr="00804BE9">
              <w:t>516314.34</w:t>
            </w:r>
          </w:p>
        </w:tc>
        <w:tc>
          <w:tcPr>
            <w:tcW w:w="2025" w:type="pct"/>
            <w:gridSpan w:val="2"/>
            <w:noWrap/>
            <w:vAlign w:val="bottom"/>
          </w:tcPr>
          <w:p w:rsidR="00AF603D" w:rsidRPr="00804BE9" w:rsidRDefault="00AF603D" w:rsidP="00AF603D">
            <w:pPr>
              <w:jc w:val="center"/>
            </w:pPr>
            <w:r w:rsidRPr="00804BE9">
              <w:t>1305320.81</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27</w:t>
            </w:r>
          </w:p>
        </w:tc>
        <w:tc>
          <w:tcPr>
            <w:tcW w:w="1523" w:type="pct"/>
            <w:gridSpan w:val="2"/>
            <w:noWrap/>
            <w:vAlign w:val="bottom"/>
          </w:tcPr>
          <w:p w:rsidR="00AF603D" w:rsidRPr="00804BE9" w:rsidRDefault="00AF603D" w:rsidP="00AF603D">
            <w:pPr>
              <w:jc w:val="center"/>
            </w:pPr>
            <w:r w:rsidRPr="00804BE9">
              <w:t>516303.35</w:t>
            </w:r>
          </w:p>
        </w:tc>
        <w:tc>
          <w:tcPr>
            <w:tcW w:w="2025" w:type="pct"/>
            <w:gridSpan w:val="2"/>
            <w:noWrap/>
            <w:vAlign w:val="bottom"/>
          </w:tcPr>
          <w:p w:rsidR="00AF603D" w:rsidRPr="00804BE9" w:rsidRDefault="00AF603D" w:rsidP="00AF603D">
            <w:pPr>
              <w:jc w:val="center"/>
            </w:pPr>
            <w:r w:rsidRPr="00804BE9">
              <w:t>1305318.65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28</w:t>
            </w:r>
          </w:p>
        </w:tc>
        <w:tc>
          <w:tcPr>
            <w:tcW w:w="1523" w:type="pct"/>
            <w:gridSpan w:val="2"/>
            <w:noWrap/>
            <w:vAlign w:val="bottom"/>
          </w:tcPr>
          <w:p w:rsidR="00AF603D" w:rsidRPr="00804BE9" w:rsidRDefault="00AF603D" w:rsidP="00AF603D">
            <w:pPr>
              <w:jc w:val="center"/>
            </w:pPr>
            <w:r w:rsidRPr="00804BE9">
              <w:t>516281.36</w:t>
            </w:r>
          </w:p>
        </w:tc>
        <w:tc>
          <w:tcPr>
            <w:tcW w:w="2025" w:type="pct"/>
            <w:gridSpan w:val="2"/>
            <w:noWrap/>
            <w:vAlign w:val="bottom"/>
          </w:tcPr>
          <w:p w:rsidR="00AF603D" w:rsidRPr="00804BE9" w:rsidRDefault="00AF603D" w:rsidP="00AF603D">
            <w:pPr>
              <w:jc w:val="center"/>
            </w:pPr>
            <w:r w:rsidRPr="00804BE9">
              <w:t>1305333.49</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29</w:t>
            </w:r>
          </w:p>
        </w:tc>
        <w:tc>
          <w:tcPr>
            <w:tcW w:w="1523" w:type="pct"/>
            <w:gridSpan w:val="2"/>
            <w:noWrap/>
            <w:vAlign w:val="bottom"/>
          </w:tcPr>
          <w:p w:rsidR="00AF603D" w:rsidRPr="00804BE9" w:rsidRDefault="00AF603D" w:rsidP="00AF603D">
            <w:pPr>
              <w:jc w:val="center"/>
            </w:pPr>
            <w:r w:rsidRPr="00804BE9">
              <w:t>516265.25</w:t>
            </w:r>
          </w:p>
        </w:tc>
        <w:tc>
          <w:tcPr>
            <w:tcW w:w="2025" w:type="pct"/>
            <w:gridSpan w:val="2"/>
            <w:noWrap/>
            <w:vAlign w:val="bottom"/>
          </w:tcPr>
          <w:p w:rsidR="00AF603D" w:rsidRPr="00804BE9" w:rsidRDefault="00AF603D" w:rsidP="00AF603D">
            <w:pPr>
              <w:jc w:val="center"/>
            </w:pPr>
            <w:r w:rsidRPr="00804BE9">
              <w:t>1305339.68</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30</w:t>
            </w:r>
          </w:p>
        </w:tc>
        <w:tc>
          <w:tcPr>
            <w:tcW w:w="1523" w:type="pct"/>
            <w:gridSpan w:val="2"/>
            <w:noWrap/>
            <w:vAlign w:val="bottom"/>
          </w:tcPr>
          <w:p w:rsidR="00AF603D" w:rsidRPr="00804BE9" w:rsidRDefault="00AF603D" w:rsidP="00AF603D">
            <w:pPr>
              <w:jc w:val="center"/>
            </w:pPr>
            <w:r w:rsidRPr="00804BE9">
              <w:t>516242.08</w:t>
            </w:r>
          </w:p>
        </w:tc>
        <w:tc>
          <w:tcPr>
            <w:tcW w:w="2025" w:type="pct"/>
            <w:gridSpan w:val="2"/>
            <w:noWrap/>
            <w:vAlign w:val="bottom"/>
          </w:tcPr>
          <w:p w:rsidR="00AF603D" w:rsidRPr="00804BE9" w:rsidRDefault="00AF603D" w:rsidP="00AF603D">
            <w:pPr>
              <w:jc w:val="center"/>
            </w:pPr>
            <w:r w:rsidRPr="00804BE9">
              <w:t>1305357.97</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31</w:t>
            </w:r>
          </w:p>
        </w:tc>
        <w:tc>
          <w:tcPr>
            <w:tcW w:w="1523" w:type="pct"/>
            <w:gridSpan w:val="2"/>
            <w:noWrap/>
            <w:vAlign w:val="bottom"/>
          </w:tcPr>
          <w:p w:rsidR="00AF603D" w:rsidRPr="00804BE9" w:rsidRDefault="00AF603D" w:rsidP="00AF603D">
            <w:pPr>
              <w:jc w:val="center"/>
            </w:pPr>
            <w:r w:rsidRPr="00804BE9">
              <w:t>516243.11</w:t>
            </w:r>
          </w:p>
        </w:tc>
        <w:tc>
          <w:tcPr>
            <w:tcW w:w="2025" w:type="pct"/>
            <w:gridSpan w:val="2"/>
            <w:noWrap/>
            <w:vAlign w:val="bottom"/>
          </w:tcPr>
          <w:p w:rsidR="00AF603D" w:rsidRPr="00804BE9" w:rsidRDefault="00AF603D" w:rsidP="00AF603D">
            <w:pPr>
              <w:jc w:val="center"/>
            </w:pPr>
            <w:r w:rsidRPr="00804BE9">
              <w:t>1305352.05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32</w:t>
            </w:r>
          </w:p>
        </w:tc>
        <w:tc>
          <w:tcPr>
            <w:tcW w:w="1523" w:type="pct"/>
            <w:gridSpan w:val="2"/>
            <w:noWrap/>
            <w:vAlign w:val="bottom"/>
          </w:tcPr>
          <w:p w:rsidR="00AF603D" w:rsidRPr="00804BE9" w:rsidRDefault="00AF603D" w:rsidP="00AF603D">
            <w:pPr>
              <w:jc w:val="center"/>
            </w:pPr>
            <w:r w:rsidRPr="00804BE9">
              <w:t>516262.05</w:t>
            </w:r>
          </w:p>
        </w:tc>
        <w:tc>
          <w:tcPr>
            <w:tcW w:w="2025" w:type="pct"/>
            <w:gridSpan w:val="2"/>
            <w:noWrap/>
            <w:vAlign w:val="bottom"/>
          </w:tcPr>
          <w:p w:rsidR="00AF603D" w:rsidRPr="00804BE9" w:rsidRDefault="00AF603D" w:rsidP="00AF603D">
            <w:pPr>
              <w:jc w:val="center"/>
            </w:pPr>
            <w:r w:rsidRPr="00804BE9">
              <w:t>1305333.81</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33</w:t>
            </w:r>
          </w:p>
        </w:tc>
        <w:tc>
          <w:tcPr>
            <w:tcW w:w="1523" w:type="pct"/>
            <w:gridSpan w:val="2"/>
            <w:noWrap/>
            <w:vAlign w:val="bottom"/>
          </w:tcPr>
          <w:p w:rsidR="00AF603D" w:rsidRPr="00804BE9" w:rsidRDefault="00AF603D" w:rsidP="00AF603D">
            <w:pPr>
              <w:jc w:val="center"/>
            </w:pPr>
            <w:r w:rsidRPr="00804BE9">
              <w:t>516279.83</w:t>
            </w:r>
          </w:p>
        </w:tc>
        <w:tc>
          <w:tcPr>
            <w:tcW w:w="2025" w:type="pct"/>
            <w:gridSpan w:val="2"/>
            <w:noWrap/>
            <w:vAlign w:val="bottom"/>
          </w:tcPr>
          <w:p w:rsidR="00AF603D" w:rsidRPr="00804BE9" w:rsidRDefault="00AF603D" w:rsidP="00AF603D">
            <w:pPr>
              <w:jc w:val="center"/>
            </w:pPr>
            <w:r w:rsidRPr="00804BE9">
              <w:t>1305327.28</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34</w:t>
            </w:r>
          </w:p>
        </w:tc>
        <w:tc>
          <w:tcPr>
            <w:tcW w:w="1523" w:type="pct"/>
            <w:gridSpan w:val="2"/>
            <w:noWrap/>
            <w:vAlign w:val="bottom"/>
          </w:tcPr>
          <w:p w:rsidR="00AF603D" w:rsidRPr="00804BE9" w:rsidRDefault="00AF603D" w:rsidP="00AF603D">
            <w:pPr>
              <w:jc w:val="center"/>
            </w:pPr>
            <w:r w:rsidRPr="00804BE9">
              <w:t>516299.39</w:t>
            </w:r>
          </w:p>
        </w:tc>
        <w:tc>
          <w:tcPr>
            <w:tcW w:w="2025" w:type="pct"/>
            <w:gridSpan w:val="2"/>
            <w:noWrap/>
            <w:vAlign w:val="bottom"/>
          </w:tcPr>
          <w:p w:rsidR="00AF603D" w:rsidRPr="00804BE9" w:rsidRDefault="00AF603D" w:rsidP="00AF603D">
            <w:pPr>
              <w:jc w:val="center"/>
            </w:pPr>
            <w:r w:rsidRPr="00804BE9">
              <w:t>1305312.42</w:t>
            </w:r>
          </w:p>
        </w:tc>
      </w:tr>
      <w:tr w:rsidR="00F94759" w:rsidRPr="00804BE9" w:rsidTr="00C239D8">
        <w:tblPrEx>
          <w:jc w:val="left"/>
        </w:tblPrEx>
        <w:trPr>
          <w:gridBefore w:val="1"/>
          <w:wBefore w:w="184" w:type="pct"/>
          <w:trHeight w:val="300"/>
        </w:trPr>
        <w:tc>
          <w:tcPr>
            <w:tcW w:w="4816" w:type="pct"/>
            <w:gridSpan w:val="6"/>
            <w:noWrap/>
          </w:tcPr>
          <w:p w:rsidR="00F94759" w:rsidRPr="00804BE9" w:rsidRDefault="00F94759" w:rsidP="000C344C">
            <w:pPr>
              <w:jc w:val="center"/>
            </w:pPr>
            <w:r w:rsidRPr="00804BE9">
              <w:rPr>
                <w:rFonts w:eastAsia="Calibri"/>
                <w:b/>
              </w:rPr>
              <w:t>:чзу3</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35</w:t>
            </w:r>
          </w:p>
        </w:tc>
        <w:tc>
          <w:tcPr>
            <w:tcW w:w="1523" w:type="pct"/>
            <w:gridSpan w:val="2"/>
            <w:noWrap/>
            <w:vAlign w:val="bottom"/>
          </w:tcPr>
          <w:p w:rsidR="00AF603D" w:rsidRPr="00804BE9" w:rsidRDefault="00AF603D" w:rsidP="00AF603D">
            <w:pPr>
              <w:jc w:val="center"/>
            </w:pPr>
            <w:r w:rsidRPr="00804BE9">
              <w:t>516362.26</w:t>
            </w:r>
          </w:p>
        </w:tc>
        <w:tc>
          <w:tcPr>
            <w:tcW w:w="2025" w:type="pct"/>
            <w:gridSpan w:val="2"/>
            <w:noWrap/>
            <w:vAlign w:val="bottom"/>
          </w:tcPr>
          <w:p w:rsidR="00AF603D" w:rsidRPr="00804BE9" w:rsidRDefault="00AF603D" w:rsidP="00AF603D">
            <w:pPr>
              <w:jc w:val="center"/>
            </w:pPr>
            <w:r w:rsidRPr="00804BE9">
              <w:t>1305433.96</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36</w:t>
            </w:r>
          </w:p>
        </w:tc>
        <w:tc>
          <w:tcPr>
            <w:tcW w:w="1523" w:type="pct"/>
            <w:gridSpan w:val="2"/>
            <w:noWrap/>
            <w:vAlign w:val="bottom"/>
          </w:tcPr>
          <w:p w:rsidR="00AF603D" w:rsidRPr="00804BE9" w:rsidRDefault="00AF603D" w:rsidP="00AF603D">
            <w:pPr>
              <w:jc w:val="center"/>
            </w:pPr>
            <w:r w:rsidRPr="00804BE9">
              <w:t>516361.75</w:t>
            </w:r>
          </w:p>
        </w:tc>
        <w:tc>
          <w:tcPr>
            <w:tcW w:w="2025" w:type="pct"/>
            <w:gridSpan w:val="2"/>
            <w:noWrap/>
            <w:vAlign w:val="bottom"/>
          </w:tcPr>
          <w:p w:rsidR="00AF603D" w:rsidRPr="00804BE9" w:rsidRDefault="00AF603D" w:rsidP="00AF603D">
            <w:pPr>
              <w:jc w:val="center"/>
            </w:pPr>
            <w:r w:rsidRPr="00804BE9">
              <w:t>1305437.46</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37</w:t>
            </w:r>
          </w:p>
        </w:tc>
        <w:tc>
          <w:tcPr>
            <w:tcW w:w="1523" w:type="pct"/>
            <w:gridSpan w:val="2"/>
            <w:noWrap/>
            <w:vAlign w:val="bottom"/>
          </w:tcPr>
          <w:p w:rsidR="00AF603D" w:rsidRPr="00804BE9" w:rsidRDefault="00AF603D" w:rsidP="00AF603D">
            <w:pPr>
              <w:jc w:val="center"/>
            </w:pPr>
            <w:r w:rsidRPr="00804BE9">
              <w:t>516333.39</w:t>
            </w:r>
          </w:p>
        </w:tc>
        <w:tc>
          <w:tcPr>
            <w:tcW w:w="2025" w:type="pct"/>
            <w:gridSpan w:val="2"/>
            <w:noWrap/>
            <w:vAlign w:val="bottom"/>
          </w:tcPr>
          <w:p w:rsidR="00AF603D" w:rsidRPr="00804BE9" w:rsidRDefault="00AF603D" w:rsidP="00AF603D">
            <w:pPr>
              <w:jc w:val="center"/>
            </w:pPr>
            <w:r w:rsidRPr="00804BE9">
              <w:t>1305433.31</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38</w:t>
            </w:r>
          </w:p>
        </w:tc>
        <w:tc>
          <w:tcPr>
            <w:tcW w:w="1523" w:type="pct"/>
            <w:gridSpan w:val="2"/>
            <w:noWrap/>
            <w:vAlign w:val="bottom"/>
          </w:tcPr>
          <w:p w:rsidR="00AF603D" w:rsidRPr="00804BE9" w:rsidRDefault="00AF603D" w:rsidP="00AF603D">
            <w:pPr>
              <w:jc w:val="center"/>
            </w:pPr>
            <w:r w:rsidRPr="00804BE9">
              <w:t>516297.30</w:t>
            </w:r>
          </w:p>
        </w:tc>
        <w:tc>
          <w:tcPr>
            <w:tcW w:w="2025" w:type="pct"/>
            <w:gridSpan w:val="2"/>
            <w:noWrap/>
            <w:vAlign w:val="bottom"/>
          </w:tcPr>
          <w:p w:rsidR="00AF603D" w:rsidRPr="00804BE9" w:rsidRDefault="00AF603D" w:rsidP="00AF603D">
            <w:pPr>
              <w:jc w:val="center"/>
            </w:pPr>
            <w:r w:rsidRPr="00804BE9">
              <w:t>1305428.03</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39</w:t>
            </w:r>
          </w:p>
        </w:tc>
        <w:tc>
          <w:tcPr>
            <w:tcW w:w="1523" w:type="pct"/>
            <w:gridSpan w:val="2"/>
            <w:noWrap/>
            <w:vAlign w:val="bottom"/>
          </w:tcPr>
          <w:p w:rsidR="00AF603D" w:rsidRPr="00804BE9" w:rsidRDefault="00AF603D" w:rsidP="00AF603D">
            <w:pPr>
              <w:jc w:val="center"/>
            </w:pPr>
            <w:r w:rsidRPr="00804BE9">
              <w:t>516297.92</w:t>
            </w:r>
          </w:p>
        </w:tc>
        <w:tc>
          <w:tcPr>
            <w:tcW w:w="2025" w:type="pct"/>
            <w:gridSpan w:val="2"/>
            <w:noWrap/>
            <w:vAlign w:val="bottom"/>
          </w:tcPr>
          <w:p w:rsidR="00AF603D" w:rsidRPr="00804BE9" w:rsidRDefault="00AF603D" w:rsidP="00AF603D">
            <w:pPr>
              <w:jc w:val="center"/>
            </w:pPr>
            <w:r w:rsidRPr="00804BE9">
              <w:t>1305424.15</w:t>
            </w:r>
          </w:p>
        </w:tc>
      </w:tr>
      <w:tr w:rsidR="00752E55" w:rsidRPr="00804BE9" w:rsidTr="00C239D8">
        <w:tblPrEx>
          <w:jc w:val="left"/>
        </w:tblPrEx>
        <w:trPr>
          <w:gridBefore w:val="1"/>
          <w:wBefore w:w="184" w:type="pct"/>
          <w:trHeight w:val="300"/>
        </w:trPr>
        <w:tc>
          <w:tcPr>
            <w:tcW w:w="4816" w:type="pct"/>
            <w:gridSpan w:val="6"/>
            <w:noWrap/>
          </w:tcPr>
          <w:p w:rsidR="00752E55" w:rsidRPr="00804BE9" w:rsidRDefault="00752E55" w:rsidP="000C344C">
            <w:pPr>
              <w:jc w:val="center"/>
              <w:rPr>
                <w:b/>
              </w:rPr>
            </w:pPr>
            <w:r w:rsidRPr="00804BE9">
              <w:rPr>
                <w:b/>
              </w:rPr>
              <w:t>:чзу</w:t>
            </w:r>
            <w:proofErr w:type="gramStart"/>
            <w:r w:rsidRPr="00804BE9">
              <w:rPr>
                <w:b/>
              </w:rPr>
              <w:t>4</w:t>
            </w:r>
            <w:proofErr w:type="gramEnd"/>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38</w:t>
            </w:r>
          </w:p>
        </w:tc>
        <w:tc>
          <w:tcPr>
            <w:tcW w:w="1523" w:type="pct"/>
            <w:gridSpan w:val="2"/>
            <w:noWrap/>
            <w:vAlign w:val="bottom"/>
          </w:tcPr>
          <w:p w:rsidR="00AF603D" w:rsidRPr="00804BE9" w:rsidRDefault="00AF603D" w:rsidP="00AF603D">
            <w:pPr>
              <w:jc w:val="center"/>
            </w:pPr>
            <w:r w:rsidRPr="00804BE9">
              <w:t>516297.30</w:t>
            </w:r>
          </w:p>
        </w:tc>
        <w:tc>
          <w:tcPr>
            <w:tcW w:w="2025" w:type="pct"/>
            <w:gridSpan w:val="2"/>
            <w:noWrap/>
            <w:vAlign w:val="bottom"/>
          </w:tcPr>
          <w:p w:rsidR="00AF603D" w:rsidRPr="00804BE9" w:rsidRDefault="00AF603D" w:rsidP="00AF603D">
            <w:pPr>
              <w:jc w:val="center"/>
            </w:pPr>
            <w:r w:rsidRPr="00804BE9">
              <w:t>1305428.03</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lastRenderedPageBreak/>
              <w:t>39</w:t>
            </w:r>
          </w:p>
        </w:tc>
        <w:tc>
          <w:tcPr>
            <w:tcW w:w="1523" w:type="pct"/>
            <w:gridSpan w:val="2"/>
            <w:noWrap/>
            <w:vAlign w:val="bottom"/>
          </w:tcPr>
          <w:p w:rsidR="00AF603D" w:rsidRPr="00804BE9" w:rsidRDefault="00AF603D" w:rsidP="00AF603D">
            <w:pPr>
              <w:jc w:val="center"/>
            </w:pPr>
            <w:r w:rsidRPr="00804BE9">
              <w:t>516297.92</w:t>
            </w:r>
          </w:p>
        </w:tc>
        <w:tc>
          <w:tcPr>
            <w:tcW w:w="2025" w:type="pct"/>
            <w:gridSpan w:val="2"/>
            <w:noWrap/>
            <w:vAlign w:val="bottom"/>
          </w:tcPr>
          <w:p w:rsidR="00AF603D" w:rsidRPr="00804BE9" w:rsidRDefault="00AF603D" w:rsidP="00AF603D">
            <w:pPr>
              <w:jc w:val="center"/>
            </w:pPr>
            <w:r w:rsidRPr="00804BE9">
              <w:t>1305424.15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40</w:t>
            </w:r>
          </w:p>
        </w:tc>
        <w:tc>
          <w:tcPr>
            <w:tcW w:w="1523" w:type="pct"/>
            <w:gridSpan w:val="2"/>
            <w:noWrap/>
            <w:vAlign w:val="bottom"/>
          </w:tcPr>
          <w:p w:rsidR="00AF603D" w:rsidRPr="00804BE9" w:rsidRDefault="00AF603D" w:rsidP="00AF603D">
            <w:pPr>
              <w:jc w:val="center"/>
            </w:pPr>
            <w:r w:rsidRPr="00804BE9">
              <w:t>516232.52</w:t>
            </w:r>
          </w:p>
        </w:tc>
        <w:tc>
          <w:tcPr>
            <w:tcW w:w="2025" w:type="pct"/>
            <w:gridSpan w:val="2"/>
            <w:noWrap/>
            <w:vAlign w:val="bottom"/>
          </w:tcPr>
          <w:p w:rsidR="00AF603D" w:rsidRPr="00804BE9" w:rsidRDefault="00AF603D" w:rsidP="00AF603D">
            <w:pPr>
              <w:jc w:val="center"/>
            </w:pPr>
            <w:r w:rsidRPr="00804BE9">
              <w:t>1305413.00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41</w:t>
            </w:r>
          </w:p>
        </w:tc>
        <w:tc>
          <w:tcPr>
            <w:tcW w:w="1523" w:type="pct"/>
            <w:gridSpan w:val="2"/>
            <w:noWrap/>
            <w:vAlign w:val="bottom"/>
          </w:tcPr>
          <w:p w:rsidR="00AF603D" w:rsidRPr="00804BE9" w:rsidRDefault="00AF603D" w:rsidP="00AF603D">
            <w:pPr>
              <w:jc w:val="center"/>
            </w:pPr>
            <w:r w:rsidRPr="00804BE9">
              <w:t>516231.81</w:t>
            </w:r>
          </w:p>
        </w:tc>
        <w:tc>
          <w:tcPr>
            <w:tcW w:w="2025" w:type="pct"/>
            <w:gridSpan w:val="2"/>
            <w:noWrap/>
            <w:vAlign w:val="bottom"/>
          </w:tcPr>
          <w:p w:rsidR="00AF603D" w:rsidRPr="00804BE9" w:rsidRDefault="00AF603D" w:rsidP="00AF603D">
            <w:pPr>
              <w:jc w:val="center"/>
            </w:pPr>
            <w:r w:rsidRPr="00804BE9">
              <w:t>1305416.95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42</w:t>
            </w:r>
          </w:p>
        </w:tc>
        <w:tc>
          <w:tcPr>
            <w:tcW w:w="1523" w:type="pct"/>
            <w:gridSpan w:val="2"/>
            <w:noWrap/>
            <w:vAlign w:val="bottom"/>
          </w:tcPr>
          <w:p w:rsidR="00AF603D" w:rsidRPr="00804BE9" w:rsidRDefault="00AF603D" w:rsidP="00AF603D">
            <w:pPr>
              <w:jc w:val="center"/>
            </w:pPr>
            <w:r w:rsidRPr="00804BE9">
              <w:t>516274.17</w:t>
            </w:r>
          </w:p>
        </w:tc>
        <w:tc>
          <w:tcPr>
            <w:tcW w:w="2025" w:type="pct"/>
            <w:gridSpan w:val="2"/>
            <w:noWrap/>
            <w:vAlign w:val="bottom"/>
          </w:tcPr>
          <w:p w:rsidR="00AF603D" w:rsidRPr="00804BE9" w:rsidRDefault="00AF603D" w:rsidP="00AF603D">
            <w:pPr>
              <w:jc w:val="center"/>
            </w:pPr>
            <w:r w:rsidRPr="00804BE9">
              <w:t>1305424.65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43</w:t>
            </w:r>
          </w:p>
        </w:tc>
        <w:tc>
          <w:tcPr>
            <w:tcW w:w="1523" w:type="pct"/>
            <w:gridSpan w:val="2"/>
            <w:noWrap/>
            <w:vAlign w:val="bottom"/>
          </w:tcPr>
          <w:p w:rsidR="00AF603D" w:rsidRPr="00804BE9" w:rsidRDefault="00AF603D" w:rsidP="00AF603D">
            <w:pPr>
              <w:jc w:val="center"/>
            </w:pPr>
            <w:r w:rsidRPr="00804BE9">
              <w:t>516282.23</w:t>
            </w:r>
          </w:p>
        </w:tc>
        <w:tc>
          <w:tcPr>
            <w:tcW w:w="2025" w:type="pct"/>
            <w:gridSpan w:val="2"/>
            <w:noWrap/>
            <w:vAlign w:val="bottom"/>
          </w:tcPr>
          <w:p w:rsidR="00AF603D" w:rsidRPr="00804BE9" w:rsidRDefault="00AF603D" w:rsidP="00AF603D">
            <w:pPr>
              <w:jc w:val="center"/>
            </w:pPr>
            <w:r w:rsidRPr="00804BE9">
              <w:t>1305425.83</w:t>
            </w:r>
          </w:p>
        </w:tc>
      </w:tr>
      <w:tr w:rsidR="00752E55" w:rsidRPr="00804BE9" w:rsidTr="00C239D8">
        <w:tblPrEx>
          <w:jc w:val="left"/>
        </w:tblPrEx>
        <w:trPr>
          <w:gridBefore w:val="1"/>
          <w:wBefore w:w="184" w:type="pct"/>
          <w:trHeight w:val="300"/>
        </w:trPr>
        <w:tc>
          <w:tcPr>
            <w:tcW w:w="4816" w:type="pct"/>
            <w:gridSpan w:val="6"/>
            <w:noWrap/>
          </w:tcPr>
          <w:p w:rsidR="00752E55" w:rsidRPr="00804BE9" w:rsidRDefault="00752E55" w:rsidP="00752E55">
            <w:pPr>
              <w:jc w:val="center"/>
            </w:pPr>
            <w:r w:rsidRPr="00804BE9">
              <w:rPr>
                <w:rFonts w:eastAsia="Calibri"/>
                <w:b/>
              </w:rPr>
              <w:t>:чзу5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8</w:t>
            </w:r>
          </w:p>
        </w:tc>
        <w:tc>
          <w:tcPr>
            <w:tcW w:w="1523" w:type="pct"/>
            <w:gridSpan w:val="2"/>
            <w:noWrap/>
            <w:vAlign w:val="bottom"/>
          </w:tcPr>
          <w:p w:rsidR="00AF603D" w:rsidRPr="00804BE9" w:rsidRDefault="00AF603D" w:rsidP="00AF603D">
            <w:pPr>
              <w:jc w:val="center"/>
            </w:pPr>
            <w:r w:rsidRPr="00804BE9">
              <w:t>516227.03</w:t>
            </w:r>
          </w:p>
        </w:tc>
        <w:tc>
          <w:tcPr>
            <w:tcW w:w="2025" w:type="pct"/>
            <w:gridSpan w:val="2"/>
            <w:noWrap/>
            <w:vAlign w:val="bottom"/>
          </w:tcPr>
          <w:p w:rsidR="00AF603D" w:rsidRPr="00804BE9" w:rsidRDefault="00AF603D" w:rsidP="00AF603D">
            <w:pPr>
              <w:jc w:val="center"/>
            </w:pPr>
            <w:r w:rsidRPr="00804BE9">
              <w:t>1305365.13</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9</w:t>
            </w:r>
          </w:p>
        </w:tc>
        <w:tc>
          <w:tcPr>
            <w:tcW w:w="1523" w:type="pct"/>
            <w:gridSpan w:val="2"/>
            <w:noWrap/>
            <w:vAlign w:val="bottom"/>
          </w:tcPr>
          <w:p w:rsidR="00AF603D" w:rsidRPr="00804BE9" w:rsidRDefault="00AF603D" w:rsidP="00AF603D">
            <w:pPr>
              <w:jc w:val="center"/>
            </w:pPr>
            <w:r w:rsidRPr="00804BE9">
              <w:t>516226.30</w:t>
            </w:r>
          </w:p>
        </w:tc>
        <w:tc>
          <w:tcPr>
            <w:tcW w:w="2025" w:type="pct"/>
            <w:gridSpan w:val="2"/>
            <w:noWrap/>
            <w:vAlign w:val="bottom"/>
          </w:tcPr>
          <w:p w:rsidR="00AF603D" w:rsidRPr="00804BE9" w:rsidRDefault="00AF603D" w:rsidP="00AF603D">
            <w:pPr>
              <w:jc w:val="center"/>
            </w:pPr>
            <w:r w:rsidRPr="00804BE9">
              <w:t>1305369.95</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10</w:t>
            </w:r>
          </w:p>
        </w:tc>
        <w:tc>
          <w:tcPr>
            <w:tcW w:w="1523" w:type="pct"/>
            <w:gridSpan w:val="2"/>
            <w:noWrap/>
            <w:vAlign w:val="bottom"/>
          </w:tcPr>
          <w:p w:rsidR="00AF603D" w:rsidRPr="00804BE9" w:rsidRDefault="00AF603D" w:rsidP="00AF603D">
            <w:pPr>
              <w:jc w:val="center"/>
            </w:pPr>
            <w:r w:rsidRPr="00804BE9">
              <w:t>516212.97</w:t>
            </w:r>
          </w:p>
        </w:tc>
        <w:tc>
          <w:tcPr>
            <w:tcW w:w="2025" w:type="pct"/>
            <w:gridSpan w:val="2"/>
            <w:noWrap/>
            <w:vAlign w:val="bottom"/>
          </w:tcPr>
          <w:p w:rsidR="00AF603D" w:rsidRPr="00804BE9" w:rsidRDefault="00AF603D" w:rsidP="00AF603D">
            <w:pPr>
              <w:jc w:val="center"/>
            </w:pPr>
            <w:r w:rsidRPr="00804BE9">
              <w:t>1305367.80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11</w:t>
            </w:r>
          </w:p>
        </w:tc>
        <w:tc>
          <w:tcPr>
            <w:tcW w:w="1523" w:type="pct"/>
            <w:gridSpan w:val="2"/>
            <w:noWrap/>
            <w:vAlign w:val="bottom"/>
          </w:tcPr>
          <w:p w:rsidR="00AF603D" w:rsidRPr="00804BE9" w:rsidRDefault="00AF603D" w:rsidP="00AF603D">
            <w:pPr>
              <w:jc w:val="center"/>
            </w:pPr>
            <w:r w:rsidRPr="00804BE9">
              <w:t>516197.80</w:t>
            </w:r>
          </w:p>
        </w:tc>
        <w:tc>
          <w:tcPr>
            <w:tcW w:w="2025" w:type="pct"/>
            <w:gridSpan w:val="2"/>
            <w:noWrap/>
            <w:vAlign w:val="bottom"/>
          </w:tcPr>
          <w:p w:rsidR="00AF603D" w:rsidRPr="00804BE9" w:rsidRDefault="00AF603D" w:rsidP="00AF603D">
            <w:pPr>
              <w:jc w:val="center"/>
            </w:pPr>
            <w:r w:rsidRPr="00804BE9">
              <w:t>1305365.77</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12</w:t>
            </w:r>
          </w:p>
        </w:tc>
        <w:tc>
          <w:tcPr>
            <w:tcW w:w="1523" w:type="pct"/>
            <w:gridSpan w:val="2"/>
            <w:noWrap/>
            <w:vAlign w:val="bottom"/>
          </w:tcPr>
          <w:p w:rsidR="00AF603D" w:rsidRPr="00804BE9" w:rsidRDefault="00AF603D" w:rsidP="00AF603D">
            <w:pPr>
              <w:jc w:val="center"/>
            </w:pPr>
            <w:r w:rsidRPr="00804BE9">
              <w:t>516205.26</w:t>
            </w:r>
          </w:p>
        </w:tc>
        <w:tc>
          <w:tcPr>
            <w:tcW w:w="2025" w:type="pct"/>
            <w:gridSpan w:val="2"/>
            <w:noWrap/>
            <w:vAlign w:val="bottom"/>
          </w:tcPr>
          <w:p w:rsidR="00AF603D" w:rsidRPr="00804BE9" w:rsidRDefault="00AF603D" w:rsidP="00AF603D">
            <w:pPr>
              <w:jc w:val="center"/>
            </w:pPr>
            <w:r w:rsidRPr="00804BE9">
              <w:t>1305361.85</w:t>
            </w:r>
          </w:p>
        </w:tc>
      </w:tr>
      <w:tr w:rsidR="00B81727" w:rsidRPr="00804BE9" w:rsidTr="00C239D8">
        <w:tblPrEx>
          <w:jc w:val="left"/>
        </w:tblPrEx>
        <w:trPr>
          <w:gridBefore w:val="1"/>
          <w:wBefore w:w="184" w:type="pct"/>
          <w:trHeight w:val="300"/>
        </w:trPr>
        <w:tc>
          <w:tcPr>
            <w:tcW w:w="4816" w:type="pct"/>
            <w:gridSpan w:val="6"/>
            <w:noWrap/>
          </w:tcPr>
          <w:p w:rsidR="00B81727" w:rsidRPr="00804BE9" w:rsidRDefault="00D02516" w:rsidP="00752E55">
            <w:pPr>
              <w:jc w:val="center"/>
            </w:pPr>
            <w:r w:rsidRPr="00804BE9">
              <w:rPr>
                <w:rFonts w:eastAsia="Calibri"/>
                <w:b/>
              </w:rPr>
              <w:t>:чзу</w:t>
            </w:r>
            <w:proofErr w:type="gramStart"/>
            <w:r w:rsidR="00752E55" w:rsidRPr="00804BE9">
              <w:rPr>
                <w:rFonts w:eastAsia="Calibri"/>
                <w:b/>
              </w:rPr>
              <w:t>6</w:t>
            </w:r>
            <w:proofErr w:type="gramEnd"/>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13</w:t>
            </w:r>
          </w:p>
        </w:tc>
        <w:tc>
          <w:tcPr>
            <w:tcW w:w="1523" w:type="pct"/>
            <w:gridSpan w:val="2"/>
            <w:noWrap/>
            <w:vAlign w:val="bottom"/>
          </w:tcPr>
          <w:p w:rsidR="00AF603D" w:rsidRPr="00804BE9" w:rsidRDefault="00AF603D" w:rsidP="00AF603D">
            <w:pPr>
              <w:jc w:val="center"/>
            </w:pPr>
            <w:r w:rsidRPr="00804BE9">
              <w:t>516191.63</w:t>
            </w:r>
          </w:p>
        </w:tc>
        <w:tc>
          <w:tcPr>
            <w:tcW w:w="2025" w:type="pct"/>
            <w:gridSpan w:val="2"/>
            <w:noWrap/>
            <w:vAlign w:val="bottom"/>
          </w:tcPr>
          <w:p w:rsidR="00AF603D" w:rsidRPr="00804BE9" w:rsidRDefault="00AF603D" w:rsidP="00AF603D">
            <w:pPr>
              <w:jc w:val="center"/>
            </w:pPr>
            <w:r w:rsidRPr="00804BE9">
              <w:t>1305193.99</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14</w:t>
            </w:r>
          </w:p>
        </w:tc>
        <w:tc>
          <w:tcPr>
            <w:tcW w:w="1523" w:type="pct"/>
            <w:gridSpan w:val="2"/>
            <w:noWrap/>
            <w:vAlign w:val="bottom"/>
          </w:tcPr>
          <w:p w:rsidR="00AF603D" w:rsidRPr="00804BE9" w:rsidRDefault="00AF603D" w:rsidP="00AF603D">
            <w:pPr>
              <w:jc w:val="center"/>
            </w:pPr>
            <w:r w:rsidRPr="00804BE9">
              <w:t>516186.83</w:t>
            </w:r>
          </w:p>
        </w:tc>
        <w:tc>
          <w:tcPr>
            <w:tcW w:w="2025" w:type="pct"/>
            <w:gridSpan w:val="2"/>
            <w:noWrap/>
            <w:vAlign w:val="bottom"/>
          </w:tcPr>
          <w:p w:rsidR="00AF603D" w:rsidRPr="00804BE9" w:rsidRDefault="00AF603D" w:rsidP="00AF603D">
            <w:pPr>
              <w:jc w:val="center"/>
            </w:pPr>
            <w:r w:rsidRPr="00804BE9">
              <w:t>1305233.44</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21</w:t>
            </w:r>
          </w:p>
        </w:tc>
        <w:tc>
          <w:tcPr>
            <w:tcW w:w="1523" w:type="pct"/>
            <w:gridSpan w:val="2"/>
            <w:noWrap/>
            <w:vAlign w:val="bottom"/>
          </w:tcPr>
          <w:p w:rsidR="00AF603D" w:rsidRPr="00804BE9" w:rsidRDefault="00AF603D" w:rsidP="00AF603D">
            <w:pPr>
              <w:jc w:val="center"/>
            </w:pPr>
            <w:r w:rsidRPr="00804BE9">
              <w:t>516182.37</w:t>
            </w:r>
          </w:p>
        </w:tc>
        <w:tc>
          <w:tcPr>
            <w:tcW w:w="2025" w:type="pct"/>
            <w:gridSpan w:val="2"/>
            <w:noWrap/>
            <w:vAlign w:val="bottom"/>
          </w:tcPr>
          <w:p w:rsidR="00AF603D" w:rsidRPr="00804BE9" w:rsidRDefault="00AF603D" w:rsidP="00AF603D">
            <w:pPr>
              <w:jc w:val="center"/>
            </w:pPr>
            <w:r w:rsidRPr="00804BE9">
              <w:t>1305232.87</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22</w:t>
            </w:r>
          </w:p>
        </w:tc>
        <w:tc>
          <w:tcPr>
            <w:tcW w:w="1523" w:type="pct"/>
            <w:gridSpan w:val="2"/>
            <w:noWrap/>
            <w:vAlign w:val="bottom"/>
          </w:tcPr>
          <w:p w:rsidR="00AF603D" w:rsidRPr="00804BE9" w:rsidRDefault="00AF603D" w:rsidP="00AF603D">
            <w:pPr>
              <w:jc w:val="center"/>
            </w:pPr>
            <w:r w:rsidRPr="00804BE9">
              <w:t>516186.78</w:t>
            </w:r>
          </w:p>
        </w:tc>
        <w:tc>
          <w:tcPr>
            <w:tcW w:w="2025" w:type="pct"/>
            <w:gridSpan w:val="2"/>
            <w:noWrap/>
            <w:vAlign w:val="bottom"/>
          </w:tcPr>
          <w:p w:rsidR="00AF603D" w:rsidRPr="00804BE9" w:rsidRDefault="00AF603D" w:rsidP="00AF603D">
            <w:pPr>
              <w:jc w:val="center"/>
            </w:pPr>
            <w:r w:rsidRPr="00804BE9">
              <w:t>1305193.40</w:t>
            </w:r>
          </w:p>
        </w:tc>
      </w:tr>
      <w:tr w:rsidR="00713FFF" w:rsidRPr="00804BE9" w:rsidTr="00C239D8">
        <w:tblPrEx>
          <w:jc w:val="left"/>
        </w:tblPrEx>
        <w:trPr>
          <w:gridBefore w:val="1"/>
          <w:wBefore w:w="184" w:type="pct"/>
          <w:trHeight w:val="300"/>
        </w:trPr>
        <w:tc>
          <w:tcPr>
            <w:tcW w:w="4816" w:type="pct"/>
            <w:gridSpan w:val="6"/>
            <w:noWrap/>
          </w:tcPr>
          <w:p w:rsidR="00713FFF" w:rsidRPr="00804BE9" w:rsidRDefault="00713FFF" w:rsidP="00752E55">
            <w:pPr>
              <w:jc w:val="center"/>
            </w:pPr>
            <w:r w:rsidRPr="00804BE9">
              <w:rPr>
                <w:rFonts w:eastAsia="Calibri"/>
                <w:b/>
              </w:rPr>
              <w:t>:чзу</w:t>
            </w:r>
            <w:proofErr w:type="gramStart"/>
            <w:r w:rsidR="00752E55" w:rsidRPr="00804BE9">
              <w:rPr>
                <w:rFonts w:eastAsia="Calibri"/>
                <w:b/>
              </w:rPr>
              <w:t>7</w:t>
            </w:r>
            <w:proofErr w:type="gramEnd"/>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14</w:t>
            </w:r>
          </w:p>
        </w:tc>
        <w:tc>
          <w:tcPr>
            <w:tcW w:w="1523" w:type="pct"/>
            <w:gridSpan w:val="2"/>
            <w:noWrap/>
            <w:vAlign w:val="bottom"/>
          </w:tcPr>
          <w:p w:rsidR="00AF603D" w:rsidRPr="00804BE9" w:rsidRDefault="00AF603D" w:rsidP="00AF603D">
            <w:pPr>
              <w:jc w:val="center"/>
            </w:pPr>
            <w:r w:rsidRPr="00804BE9">
              <w:t>516186.83</w:t>
            </w:r>
          </w:p>
        </w:tc>
        <w:tc>
          <w:tcPr>
            <w:tcW w:w="2025" w:type="pct"/>
            <w:gridSpan w:val="2"/>
            <w:noWrap/>
            <w:vAlign w:val="bottom"/>
          </w:tcPr>
          <w:p w:rsidR="00AF603D" w:rsidRPr="00804BE9" w:rsidRDefault="00AF603D" w:rsidP="00AF603D">
            <w:pPr>
              <w:jc w:val="center"/>
            </w:pPr>
            <w:r w:rsidRPr="00804BE9">
              <w:t>1305233.44</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15</w:t>
            </w:r>
          </w:p>
        </w:tc>
        <w:tc>
          <w:tcPr>
            <w:tcW w:w="1523" w:type="pct"/>
            <w:gridSpan w:val="2"/>
            <w:noWrap/>
            <w:vAlign w:val="bottom"/>
          </w:tcPr>
          <w:p w:rsidR="00AF603D" w:rsidRPr="00804BE9" w:rsidRDefault="00AF603D" w:rsidP="00AF603D">
            <w:pPr>
              <w:jc w:val="center"/>
            </w:pPr>
            <w:r w:rsidRPr="00804BE9">
              <w:t>516181.83</w:t>
            </w:r>
          </w:p>
        </w:tc>
        <w:tc>
          <w:tcPr>
            <w:tcW w:w="2025" w:type="pct"/>
            <w:gridSpan w:val="2"/>
            <w:noWrap/>
            <w:vAlign w:val="bottom"/>
          </w:tcPr>
          <w:p w:rsidR="00AF603D" w:rsidRPr="00804BE9" w:rsidRDefault="00AF603D" w:rsidP="00AF603D">
            <w:pPr>
              <w:jc w:val="center"/>
            </w:pPr>
            <w:r w:rsidRPr="00804BE9">
              <w:t>1305276.00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16</w:t>
            </w:r>
          </w:p>
        </w:tc>
        <w:tc>
          <w:tcPr>
            <w:tcW w:w="1523" w:type="pct"/>
            <w:gridSpan w:val="2"/>
            <w:noWrap/>
            <w:vAlign w:val="bottom"/>
          </w:tcPr>
          <w:p w:rsidR="00AF603D" w:rsidRPr="00804BE9" w:rsidRDefault="00AF603D" w:rsidP="00AF603D">
            <w:pPr>
              <w:jc w:val="center"/>
            </w:pPr>
            <w:r w:rsidRPr="00804BE9">
              <w:t>516177.88</w:t>
            </w:r>
          </w:p>
        </w:tc>
        <w:tc>
          <w:tcPr>
            <w:tcW w:w="2025" w:type="pct"/>
            <w:gridSpan w:val="2"/>
            <w:noWrap/>
            <w:vAlign w:val="bottom"/>
          </w:tcPr>
          <w:p w:rsidR="00AF603D" w:rsidRPr="00804BE9" w:rsidRDefault="00AF603D" w:rsidP="00AF603D">
            <w:pPr>
              <w:jc w:val="center"/>
            </w:pPr>
            <w:r w:rsidRPr="00804BE9">
              <w:t>1305275.57</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17</w:t>
            </w:r>
          </w:p>
        </w:tc>
        <w:tc>
          <w:tcPr>
            <w:tcW w:w="1523" w:type="pct"/>
            <w:gridSpan w:val="2"/>
            <w:noWrap/>
            <w:vAlign w:val="bottom"/>
          </w:tcPr>
          <w:p w:rsidR="00AF603D" w:rsidRPr="00804BE9" w:rsidRDefault="00AF603D" w:rsidP="00AF603D">
            <w:pPr>
              <w:jc w:val="center"/>
            </w:pPr>
            <w:r w:rsidRPr="00804BE9">
              <w:t>516178.96</w:t>
            </w:r>
          </w:p>
        </w:tc>
        <w:tc>
          <w:tcPr>
            <w:tcW w:w="2025" w:type="pct"/>
            <w:gridSpan w:val="2"/>
            <w:noWrap/>
            <w:vAlign w:val="bottom"/>
          </w:tcPr>
          <w:p w:rsidR="00AF603D" w:rsidRPr="00804BE9" w:rsidRDefault="00AF603D" w:rsidP="00AF603D">
            <w:pPr>
              <w:jc w:val="center"/>
            </w:pPr>
            <w:r w:rsidRPr="00804BE9">
              <w:t>1305265.50</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18</w:t>
            </w:r>
          </w:p>
        </w:tc>
        <w:tc>
          <w:tcPr>
            <w:tcW w:w="1523" w:type="pct"/>
            <w:gridSpan w:val="2"/>
            <w:noWrap/>
            <w:vAlign w:val="bottom"/>
          </w:tcPr>
          <w:p w:rsidR="00AF603D" w:rsidRPr="00804BE9" w:rsidRDefault="00AF603D" w:rsidP="00AF603D">
            <w:pPr>
              <w:jc w:val="center"/>
            </w:pPr>
            <w:r w:rsidRPr="00804BE9">
              <w:t>516176.46</w:t>
            </w:r>
          </w:p>
        </w:tc>
        <w:tc>
          <w:tcPr>
            <w:tcW w:w="2025" w:type="pct"/>
            <w:gridSpan w:val="2"/>
            <w:noWrap/>
            <w:vAlign w:val="bottom"/>
          </w:tcPr>
          <w:p w:rsidR="00AF603D" w:rsidRPr="00804BE9" w:rsidRDefault="00AF603D" w:rsidP="00AF603D">
            <w:pPr>
              <w:jc w:val="center"/>
            </w:pPr>
            <w:r w:rsidRPr="00804BE9">
              <w:t>1305265.16</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19</w:t>
            </w:r>
          </w:p>
        </w:tc>
        <w:tc>
          <w:tcPr>
            <w:tcW w:w="1523" w:type="pct"/>
            <w:gridSpan w:val="2"/>
            <w:noWrap/>
            <w:vAlign w:val="bottom"/>
          </w:tcPr>
          <w:p w:rsidR="00AF603D" w:rsidRPr="00804BE9" w:rsidRDefault="00AF603D" w:rsidP="00AF603D">
            <w:pPr>
              <w:jc w:val="center"/>
            </w:pPr>
            <w:r w:rsidRPr="00804BE9">
              <w:t>516177.52</w:t>
            </w:r>
          </w:p>
        </w:tc>
        <w:tc>
          <w:tcPr>
            <w:tcW w:w="2025" w:type="pct"/>
            <w:gridSpan w:val="2"/>
            <w:noWrap/>
            <w:vAlign w:val="bottom"/>
          </w:tcPr>
          <w:p w:rsidR="00AF603D" w:rsidRPr="00804BE9" w:rsidRDefault="00AF603D" w:rsidP="00AF603D">
            <w:pPr>
              <w:jc w:val="center"/>
            </w:pPr>
            <w:r w:rsidRPr="00804BE9">
              <w:t>1305255.99</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20</w:t>
            </w:r>
          </w:p>
        </w:tc>
        <w:tc>
          <w:tcPr>
            <w:tcW w:w="1523" w:type="pct"/>
            <w:gridSpan w:val="2"/>
            <w:noWrap/>
            <w:vAlign w:val="bottom"/>
          </w:tcPr>
          <w:p w:rsidR="00AF603D" w:rsidRPr="00804BE9" w:rsidRDefault="00AF603D" w:rsidP="00AF603D">
            <w:pPr>
              <w:jc w:val="center"/>
            </w:pPr>
            <w:r w:rsidRPr="00804BE9">
              <w:t>516179.76</w:t>
            </w:r>
          </w:p>
        </w:tc>
        <w:tc>
          <w:tcPr>
            <w:tcW w:w="2025" w:type="pct"/>
            <w:gridSpan w:val="2"/>
            <w:noWrap/>
            <w:vAlign w:val="bottom"/>
          </w:tcPr>
          <w:p w:rsidR="00AF603D" w:rsidRPr="00804BE9" w:rsidRDefault="00AF603D" w:rsidP="00AF603D">
            <w:pPr>
              <w:jc w:val="center"/>
            </w:pPr>
            <w:r w:rsidRPr="00804BE9">
              <w:t>1305256.24</w:t>
            </w:r>
          </w:p>
        </w:tc>
      </w:tr>
      <w:tr w:rsidR="00AF603D" w:rsidRPr="00804BE9" w:rsidTr="00C239D8">
        <w:tblPrEx>
          <w:jc w:val="left"/>
        </w:tblPrEx>
        <w:trPr>
          <w:gridBefore w:val="1"/>
          <w:wBefore w:w="184" w:type="pct"/>
          <w:trHeight w:val="300"/>
        </w:trPr>
        <w:tc>
          <w:tcPr>
            <w:tcW w:w="1268" w:type="pct"/>
            <w:gridSpan w:val="2"/>
            <w:noWrap/>
          </w:tcPr>
          <w:p w:rsidR="00AF603D" w:rsidRPr="00804BE9" w:rsidRDefault="00AF603D" w:rsidP="00AF603D">
            <w:pPr>
              <w:jc w:val="center"/>
            </w:pPr>
            <w:r w:rsidRPr="00804BE9">
              <w:t>21</w:t>
            </w:r>
          </w:p>
        </w:tc>
        <w:tc>
          <w:tcPr>
            <w:tcW w:w="1523" w:type="pct"/>
            <w:gridSpan w:val="2"/>
            <w:noWrap/>
            <w:vAlign w:val="bottom"/>
          </w:tcPr>
          <w:p w:rsidR="00AF603D" w:rsidRPr="00804BE9" w:rsidRDefault="00AF603D" w:rsidP="00AF603D">
            <w:pPr>
              <w:jc w:val="center"/>
            </w:pPr>
            <w:r w:rsidRPr="00804BE9">
              <w:t>516182.37</w:t>
            </w:r>
          </w:p>
        </w:tc>
        <w:tc>
          <w:tcPr>
            <w:tcW w:w="2025" w:type="pct"/>
            <w:gridSpan w:val="2"/>
            <w:noWrap/>
            <w:vAlign w:val="bottom"/>
          </w:tcPr>
          <w:p w:rsidR="00AF603D" w:rsidRPr="00804BE9" w:rsidRDefault="00AF603D" w:rsidP="00AF603D">
            <w:pPr>
              <w:jc w:val="center"/>
            </w:pPr>
            <w:r w:rsidRPr="00804BE9">
              <w:t>1305232.87</w:t>
            </w:r>
          </w:p>
        </w:tc>
      </w:tr>
    </w:tbl>
    <w:p w:rsidR="00DF4073" w:rsidRPr="00804BE9" w:rsidRDefault="00DF4073" w:rsidP="00072848">
      <w:pPr>
        <w:tabs>
          <w:tab w:val="left" w:pos="7387"/>
        </w:tabs>
        <w:sectPr w:rsidR="00DF4073" w:rsidRPr="00804BE9" w:rsidSect="00DC3B38">
          <w:type w:val="continuous"/>
          <w:pgSz w:w="11906" w:h="16838" w:code="9"/>
          <w:pgMar w:top="851" w:right="539" w:bottom="1560" w:left="1219" w:header="0" w:footer="0" w:gutter="0"/>
          <w:cols w:space="708"/>
          <w:docGrid w:linePitch="360"/>
        </w:sectPr>
      </w:pPr>
    </w:p>
    <w:p w:rsidR="00D34E96" w:rsidRPr="00804BE9" w:rsidRDefault="00670C2B" w:rsidP="00616E7C">
      <w:pPr>
        <w:pStyle w:val="aa"/>
        <w:ind w:firstLine="0"/>
        <w:jc w:val="center"/>
        <w:rPr>
          <w:rFonts w:cs="Times New Roman"/>
          <w:b/>
        </w:rPr>
      </w:pPr>
      <w:r w:rsidRPr="00804BE9">
        <w:rPr>
          <w:rFonts w:cs="Times New Roman"/>
          <w:b/>
        </w:rPr>
        <w:lastRenderedPageBreak/>
        <w:t>Ведомость чертежей</w:t>
      </w:r>
    </w:p>
    <w:tbl>
      <w:tblPr>
        <w:tblStyle w:val="ad"/>
        <w:tblW w:w="10377" w:type="dxa"/>
        <w:jc w:val="center"/>
        <w:tblLayout w:type="fixed"/>
        <w:tblLook w:val="01E0" w:firstRow="1" w:lastRow="1" w:firstColumn="1" w:lastColumn="1" w:noHBand="0" w:noVBand="0"/>
      </w:tblPr>
      <w:tblGrid>
        <w:gridCol w:w="1021"/>
        <w:gridCol w:w="6771"/>
        <w:gridCol w:w="1281"/>
        <w:gridCol w:w="1304"/>
      </w:tblGrid>
      <w:tr w:rsidR="00E61DAE" w:rsidRPr="00804BE9" w:rsidTr="000663BA">
        <w:trPr>
          <w:trHeight w:hRule="exact" w:val="684"/>
          <w:jc w:val="center"/>
        </w:trPr>
        <w:tc>
          <w:tcPr>
            <w:tcW w:w="1021" w:type="dxa"/>
            <w:vAlign w:val="center"/>
          </w:tcPr>
          <w:p w:rsidR="00E61DAE" w:rsidRPr="00804BE9" w:rsidRDefault="00E61DAE" w:rsidP="00A007C2">
            <w:pPr>
              <w:pStyle w:val="afb"/>
              <w:jc w:val="center"/>
              <w:rPr>
                <w:b/>
                <w:spacing w:val="-14"/>
              </w:rPr>
            </w:pPr>
            <w:r w:rsidRPr="00804BE9">
              <w:rPr>
                <w:b/>
                <w:spacing w:val="-14"/>
              </w:rPr>
              <w:t>№</w:t>
            </w:r>
          </w:p>
          <w:p w:rsidR="00E61DAE" w:rsidRPr="00804BE9" w:rsidRDefault="00E61DAE" w:rsidP="00A007C2">
            <w:pPr>
              <w:pStyle w:val="afb"/>
              <w:jc w:val="center"/>
              <w:rPr>
                <w:b/>
                <w:spacing w:val="-14"/>
              </w:rPr>
            </w:pPr>
            <w:r w:rsidRPr="00804BE9">
              <w:rPr>
                <w:b/>
                <w:spacing w:val="-14"/>
              </w:rPr>
              <w:t>листа</w:t>
            </w:r>
          </w:p>
        </w:tc>
        <w:tc>
          <w:tcPr>
            <w:tcW w:w="6771" w:type="dxa"/>
            <w:vAlign w:val="center"/>
          </w:tcPr>
          <w:p w:rsidR="00E61DAE" w:rsidRPr="00804BE9" w:rsidRDefault="00E61DAE" w:rsidP="00A007C2">
            <w:pPr>
              <w:pStyle w:val="afb"/>
              <w:jc w:val="center"/>
              <w:rPr>
                <w:b/>
              </w:rPr>
            </w:pPr>
            <w:r w:rsidRPr="00804BE9">
              <w:rPr>
                <w:b/>
              </w:rPr>
              <w:t>Наименование</w:t>
            </w:r>
          </w:p>
        </w:tc>
        <w:tc>
          <w:tcPr>
            <w:tcW w:w="1281" w:type="dxa"/>
            <w:vAlign w:val="center"/>
          </w:tcPr>
          <w:p w:rsidR="00E61DAE" w:rsidRPr="00804BE9" w:rsidRDefault="00E61DAE" w:rsidP="00A007C2">
            <w:pPr>
              <w:pStyle w:val="afb"/>
              <w:jc w:val="center"/>
              <w:rPr>
                <w:b/>
              </w:rPr>
            </w:pPr>
            <w:r w:rsidRPr="00804BE9">
              <w:rPr>
                <w:b/>
              </w:rPr>
              <w:t>Масштаб</w:t>
            </w:r>
          </w:p>
        </w:tc>
        <w:tc>
          <w:tcPr>
            <w:tcW w:w="1304" w:type="dxa"/>
            <w:vAlign w:val="center"/>
          </w:tcPr>
          <w:p w:rsidR="00E61DAE" w:rsidRPr="00804BE9" w:rsidRDefault="00E61DAE" w:rsidP="00A007C2">
            <w:pPr>
              <w:pStyle w:val="afb"/>
              <w:jc w:val="center"/>
              <w:rPr>
                <w:b/>
              </w:rPr>
            </w:pPr>
            <w:r w:rsidRPr="00804BE9">
              <w:rPr>
                <w:b/>
              </w:rPr>
              <w:t>Приме-</w:t>
            </w:r>
          </w:p>
          <w:p w:rsidR="00E61DAE" w:rsidRPr="00804BE9" w:rsidRDefault="00E61DAE" w:rsidP="00A007C2">
            <w:pPr>
              <w:pStyle w:val="afb"/>
              <w:jc w:val="center"/>
              <w:rPr>
                <w:b/>
              </w:rPr>
            </w:pPr>
            <w:proofErr w:type="spellStart"/>
            <w:r w:rsidRPr="00804BE9">
              <w:rPr>
                <w:b/>
              </w:rPr>
              <w:t>чание</w:t>
            </w:r>
            <w:proofErr w:type="spellEnd"/>
          </w:p>
        </w:tc>
      </w:tr>
      <w:tr w:rsidR="000663BA" w:rsidRPr="007D7E81" w:rsidTr="000663BA">
        <w:trPr>
          <w:trHeight w:val="687"/>
          <w:jc w:val="center"/>
        </w:trPr>
        <w:tc>
          <w:tcPr>
            <w:tcW w:w="1021" w:type="dxa"/>
            <w:vAlign w:val="center"/>
          </w:tcPr>
          <w:p w:rsidR="000663BA" w:rsidRPr="00804BE9" w:rsidRDefault="000663BA" w:rsidP="000663BA">
            <w:pPr>
              <w:tabs>
                <w:tab w:val="left" w:pos="825"/>
              </w:tabs>
              <w:ind w:right="-1"/>
              <w:jc w:val="center"/>
              <w:rPr>
                <w:noProof/>
              </w:rPr>
            </w:pPr>
            <w:r w:rsidRPr="00804BE9">
              <w:rPr>
                <w:noProof/>
              </w:rPr>
              <w:t>1</w:t>
            </w:r>
          </w:p>
        </w:tc>
        <w:tc>
          <w:tcPr>
            <w:tcW w:w="6771" w:type="dxa"/>
            <w:vAlign w:val="center"/>
          </w:tcPr>
          <w:p w:rsidR="000663BA" w:rsidRPr="00804BE9" w:rsidRDefault="005D55F2" w:rsidP="00D53A46">
            <w:pPr>
              <w:tabs>
                <w:tab w:val="left" w:pos="825"/>
              </w:tabs>
              <w:rPr>
                <w:sz w:val="23"/>
                <w:szCs w:val="23"/>
                <w:lang w:eastAsia="en-US"/>
              </w:rPr>
            </w:pPr>
            <w:r w:rsidRPr="00804BE9">
              <w:rPr>
                <w:color w:val="000000"/>
              </w:rPr>
              <w:t xml:space="preserve">Чертеж межевания территории, ограниченной </w:t>
            </w:r>
            <w:r w:rsidR="00D53A46" w:rsidRPr="00804BE9">
              <w:rPr>
                <w:color w:val="000000"/>
              </w:rPr>
              <w:t xml:space="preserve">ул. Минская, </w:t>
            </w:r>
            <w:proofErr w:type="spellStart"/>
            <w:r w:rsidR="00D53A46" w:rsidRPr="00804BE9">
              <w:rPr>
                <w:color w:val="000000"/>
              </w:rPr>
              <w:t>Сомовским</w:t>
            </w:r>
            <w:proofErr w:type="spellEnd"/>
            <w:r w:rsidR="00D53A46" w:rsidRPr="00804BE9">
              <w:rPr>
                <w:color w:val="000000"/>
              </w:rPr>
              <w:t xml:space="preserve"> лесничеством </w:t>
            </w:r>
            <w:r w:rsidRPr="00804BE9">
              <w:rPr>
                <w:color w:val="000000"/>
              </w:rPr>
              <w:t>в городском округе город Воронеж</w:t>
            </w:r>
          </w:p>
        </w:tc>
        <w:tc>
          <w:tcPr>
            <w:tcW w:w="1281" w:type="dxa"/>
            <w:vAlign w:val="center"/>
          </w:tcPr>
          <w:p w:rsidR="000663BA" w:rsidRPr="00DC00B2" w:rsidRDefault="000663BA" w:rsidP="000663BA">
            <w:pPr>
              <w:tabs>
                <w:tab w:val="left" w:pos="825"/>
              </w:tabs>
              <w:jc w:val="center"/>
              <w:rPr>
                <w:noProof/>
              </w:rPr>
            </w:pPr>
            <w:r w:rsidRPr="00804BE9">
              <w:rPr>
                <w:color w:val="000000"/>
              </w:rPr>
              <w:t>М 1:1000</w:t>
            </w:r>
          </w:p>
        </w:tc>
        <w:tc>
          <w:tcPr>
            <w:tcW w:w="1304" w:type="dxa"/>
            <w:vAlign w:val="center"/>
          </w:tcPr>
          <w:p w:rsidR="000663BA" w:rsidRPr="007D7E81" w:rsidRDefault="000663BA" w:rsidP="000663BA">
            <w:pPr>
              <w:pStyle w:val="afb"/>
              <w:jc w:val="center"/>
            </w:pPr>
          </w:p>
        </w:tc>
      </w:tr>
    </w:tbl>
    <w:p w:rsidR="000A52D1" w:rsidRDefault="000A52D1">
      <w:pPr>
        <w:pStyle w:val="aa"/>
        <w:ind w:firstLine="0"/>
        <w:jc w:val="center"/>
        <w:rPr>
          <w:rFonts w:cs="Times New Roman"/>
          <w:b/>
        </w:rPr>
      </w:pPr>
    </w:p>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Pr="000A52D1" w:rsidRDefault="000A52D1" w:rsidP="000A52D1"/>
    <w:p w:rsidR="000A52D1" w:rsidRDefault="000A52D1" w:rsidP="000A52D1"/>
    <w:p w:rsidR="000A52D1" w:rsidRPr="000A52D1" w:rsidRDefault="000A52D1" w:rsidP="000A52D1"/>
    <w:p w:rsidR="000A52D1" w:rsidRPr="000A52D1" w:rsidRDefault="000A52D1" w:rsidP="000A52D1"/>
    <w:p w:rsidR="000A52D1" w:rsidRDefault="000A52D1" w:rsidP="000A52D1"/>
    <w:p w:rsidR="000A0E7C" w:rsidRPr="000A52D1" w:rsidRDefault="000A52D1" w:rsidP="000A52D1">
      <w:pPr>
        <w:tabs>
          <w:tab w:val="left" w:pos="2850"/>
        </w:tabs>
      </w:pPr>
      <w:r>
        <w:tab/>
      </w:r>
    </w:p>
    <w:sectPr w:rsidR="000A0E7C" w:rsidRPr="000A52D1" w:rsidSect="00B1031F">
      <w:headerReference w:type="first" r:id="rId18"/>
      <w:pgSz w:w="11906" w:h="16838" w:code="9"/>
      <w:pgMar w:top="851" w:right="539" w:bottom="1560" w:left="1219" w:header="0"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E1F" w:rsidRDefault="00B67E1F">
      <w:r>
        <w:separator/>
      </w:r>
    </w:p>
  </w:endnote>
  <w:endnote w:type="continuationSeparator" w:id="0">
    <w:p w:rsidR="00B67E1F" w:rsidRDefault="00B67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eterburg">
    <w:altName w:val="Times New Roman"/>
    <w:panose1 w:val="00000000000000000000"/>
    <w:charset w:val="00"/>
    <w:family w:val="auto"/>
    <w:notTrueType/>
    <w:pitch w:val="variable"/>
    <w:sig w:usb0="00000003" w:usb1="00000000" w:usb2="00000000" w:usb3="00000000" w:csb0="00000001" w:csb1="00000000"/>
  </w:font>
  <w:font w:name="TimesET">
    <w:altName w:val="Times New Roman"/>
    <w:charset w:val="CC"/>
    <w:family w:val="auto"/>
    <w:pitch w:val="variable"/>
  </w:font>
  <w:font w:name="DejaVu Sans">
    <w:charset w:val="CC"/>
    <w:family w:val="swiss"/>
    <w:pitch w:val="variable"/>
    <w:sig w:usb0="E7003EFF" w:usb1="D200FDFF" w:usb2="000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4C1F8B" w:rsidRPr="00110124" w:rsidTr="00301D30">
      <w:trPr>
        <w:cantSplit/>
        <w:trHeight w:hRule="exact" w:val="281"/>
      </w:trPr>
      <w:tc>
        <w:tcPr>
          <w:tcW w:w="567" w:type="dxa"/>
          <w:tcBorders>
            <w:top w:val="single" w:sz="12" w:space="0" w:color="auto"/>
            <w:left w:val="nil"/>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4C1F8B" w:rsidRPr="00F66EF2" w:rsidRDefault="004C1F8B" w:rsidP="00301D30">
          <w:pPr>
            <w:jc w:val="center"/>
          </w:pPr>
          <w:r>
            <w:t>11</w:t>
          </w:r>
          <w:r w:rsidRPr="00FA2019">
            <w:t>-</w:t>
          </w:r>
          <w:r>
            <w:t>14-ППТ-ОЧ-С</w:t>
          </w:r>
        </w:p>
      </w:tc>
      <w:tc>
        <w:tcPr>
          <w:tcW w:w="567" w:type="dxa"/>
          <w:tcBorders>
            <w:top w:val="single" w:sz="12" w:space="0" w:color="auto"/>
            <w:left w:val="single" w:sz="12" w:space="0" w:color="auto"/>
            <w:bottom w:val="single" w:sz="12" w:space="0" w:color="auto"/>
            <w:right w:val="nil"/>
          </w:tcBorders>
          <w:shd w:val="clear" w:color="auto" w:fill="auto"/>
          <w:vAlign w:val="center"/>
        </w:tcPr>
        <w:p w:rsidR="004C1F8B" w:rsidRPr="00110124" w:rsidRDefault="004C1F8B" w:rsidP="00301D30">
          <w:r w:rsidRPr="00110124">
            <w:t>Лист</w:t>
          </w:r>
        </w:p>
      </w:tc>
    </w:tr>
    <w:tr w:rsidR="004C1F8B" w:rsidTr="00301D30">
      <w:trPr>
        <w:cantSplit/>
        <w:trHeight w:hRule="exact" w:val="281"/>
      </w:trPr>
      <w:tc>
        <w:tcPr>
          <w:tcW w:w="567" w:type="dxa"/>
          <w:tcBorders>
            <w:left w:val="nil"/>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4C1F8B" w:rsidRPr="00F80D66" w:rsidRDefault="004C1F8B"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4C1F8B" w:rsidRPr="000838DB" w:rsidRDefault="004C1F8B" w:rsidP="00301D30">
          <w:pPr>
            <w:jc w:val="center"/>
          </w:pPr>
          <w:r w:rsidRPr="008426A8">
            <w:fldChar w:fldCharType="begin"/>
          </w:r>
          <w:r w:rsidRPr="008426A8">
            <w:instrText xml:space="preserve"> PAGE   \* MERGEFORMAT </w:instrText>
          </w:r>
          <w:r w:rsidRPr="008426A8">
            <w:fldChar w:fldCharType="separate"/>
          </w:r>
          <w:r>
            <w:rPr>
              <w:noProof/>
            </w:rPr>
            <w:t>15</w:t>
          </w:r>
          <w:r w:rsidRPr="008426A8">
            <w:fldChar w:fldCharType="end"/>
          </w:r>
        </w:p>
      </w:tc>
    </w:tr>
    <w:tr w:rsidR="004C1F8B"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4C1F8B" w:rsidRPr="001354A5" w:rsidRDefault="004C1F8B"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4C1F8B" w:rsidRPr="00F80D66" w:rsidRDefault="004C1F8B"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4C1F8B" w:rsidRPr="00F80D66" w:rsidRDefault="004C1F8B" w:rsidP="00301D30">
          <w:pPr>
            <w:rPr>
              <w:rFonts w:ascii="Arial" w:hAnsi="Arial" w:cs="Arial"/>
            </w:rPr>
          </w:pPr>
        </w:p>
      </w:tc>
    </w:tr>
  </w:tbl>
  <w:p w:rsidR="004C1F8B" w:rsidRDefault="004C1F8B">
    <w:r>
      <w:rPr>
        <w:noProof/>
      </w:rPr>
      <mc:AlternateContent>
        <mc:Choice Requires="wpg">
          <w:drawing>
            <wp:anchor distT="0" distB="0" distL="114300" distR="114300" simplePos="0" relativeHeight="251668992" behindDoc="0" locked="0" layoutInCell="1" allowOverlap="1" wp14:anchorId="78EF7D66" wp14:editId="16AAAED0">
              <wp:simplePos x="0" y="0"/>
              <wp:positionH relativeFrom="page">
                <wp:posOffset>234315</wp:posOffset>
              </wp:positionH>
              <wp:positionV relativeFrom="page">
                <wp:posOffset>7452995</wp:posOffset>
              </wp:positionV>
              <wp:extent cx="432435" cy="3060065"/>
              <wp:effectExtent l="15240" t="13970" r="9525" b="12065"/>
              <wp:wrapNone/>
              <wp:docPr id="63"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64" name="Rectangle 105"/>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Подпись и дата</w:t>
                            </w:r>
                          </w:p>
                        </w:txbxContent>
                      </wps:txbx>
                      <wps:bodyPr rot="0" vert="vert270" wrap="square" lIns="0" tIns="0" rIns="0" bIns="0" anchor="t" anchorCtr="0" upright="1">
                        <a:noAutofit/>
                      </wps:bodyPr>
                    </wps:wsp>
                    <wps:wsp>
                      <wps:cNvPr id="65" name="Rectangle 106"/>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66" name="Rectangle 107"/>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Инв. № подл.</w:t>
                            </w:r>
                          </w:p>
                        </w:txbxContent>
                      </wps:txbx>
                      <wps:bodyPr rot="0" vert="vert270" wrap="square" lIns="0" tIns="0" rIns="0" bIns="0" anchor="t" anchorCtr="0" upright="1">
                        <a:noAutofit/>
                      </wps:bodyPr>
                    </wps:wsp>
                    <wps:wsp>
                      <wps:cNvPr id="67" name="Rectangle 108"/>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68" name="Rectangle 109"/>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69" name="Rectangle 110"/>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4C1F8B" w:rsidRPr="00695632" w:rsidRDefault="004C1F8B"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4" o:spid="_x0000_s1026" style="position:absolute;margin-left:18.45pt;margin-top:586.85pt;width:34.05pt;height:240.95pt;z-index:2516689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">
              <v:rect id="Rectangle 105" o:spid="_x0000_s1027"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yZicYA&#10;AADbAAAADwAAAGRycy9kb3ducmV2LnhtbESPzW7CMBCE75V4B2sr9VIVh/JXpRgEDVDUGwm9b+Nt&#10;EhGvo9iF8PYYCanH0cx8o5ktOlOLE7Wusqxg0I9AEOdWV1woOGSblzcQziNrrC2Tggs5WMx7DzOM&#10;tT3znk6pL0SAsItRQel9E0vp8pIMur5tiIP3a1uDPsi2kLrFc4CbWr5G0UQarDgslNjQR0n5Mf0z&#10;Crafzdf6OH0udqthkky32Tj5+R4r9fTYLd9BeOr8f/je3mkFkxHcvoQfIO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wyZicYAAADbAAAADwAAAAAAAAAAAAAAAACYAgAAZHJz&#10;L2Rvd25yZXYueG1sUEsFBgAAAAAEAAQA9QAAAIsDAAAAAA==&#10;" strokeweight="1.5pt">
                <v:fill opacity="0"/>
                <v:textbox style="layout-flow:vertical;mso-layout-flow-alt:bottom-to-top" inset="0,0,0,0">
                  <w:txbxContent>
                    <w:p w:rsidR="00242DF5" w:rsidRPr="002076F5" w:rsidRDefault="00242DF5" w:rsidP="00A80AF1">
                      <w:pPr>
                        <w:jc w:val="center"/>
                      </w:pPr>
                      <w:r w:rsidRPr="002076F5">
                        <w:t>Подпись и дата</w:t>
                      </w:r>
                    </w:p>
                  </w:txbxContent>
                </v:textbox>
              </v:rect>
              <v:rect id="Rectangle 106" o:spid="_x0000_s1028"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A8EsYA&#10;AADbAAAADwAAAGRycy9kb3ducmV2LnhtbESPT2vCQBTE70K/w/IKvYjZ2BKV1FVqU//gTaP31+xr&#10;Esy+Ddmtpt++KxR6HGbmN8x82ZtGXKlztWUF4ygGQVxYXXOp4JSvRzMQziNrbCyTgh9ysFw8DOaY&#10;anvjA12PvhQBwi5FBZX3bSqlKyoy6CLbEgfvy3YGfZBdKXWHtwA3jXyO44k0WHNYqLCl94qKy/Hb&#10;KNhs2/3HZTosd6uXLJtu8iT7PCdKPT32b68gPPX+P/zX3mkFkw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EA8EsYAAADbAAAADwAAAAAAAAAAAAAAAACYAgAAZHJz&#10;L2Rvd25yZXYueG1sUEsFBgAAAAAEAAQA9QAAAIsDAAAAAA==&#10;" strokeweight="1.5pt">
                <v:fill opacity="0"/>
                <v:textbox style="layout-flow:vertical;mso-layout-flow-alt:bottom-to-top" inset="0,0,0,0">
                  <w:txbxContent>
                    <w:p w:rsidR="00242DF5" w:rsidRPr="002076F5" w:rsidRDefault="00242DF5" w:rsidP="00A80AF1">
                      <w:pPr>
                        <w:jc w:val="center"/>
                      </w:pPr>
                      <w:proofErr w:type="spellStart"/>
                      <w:r w:rsidRPr="002076F5">
                        <w:t>Взам</w:t>
                      </w:r>
                      <w:proofErr w:type="spellEnd"/>
                      <w:r w:rsidRPr="002076F5">
                        <w:t>. инв. №</w:t>
                      </w:r>
                    </w:p>
                  </w:txbxContent>
                </v:textbox>
              </v:rect>
              <v:rect id="Rectangle 107" o:spid="_x0000_s1029"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KiZcUA&#10;AADbAAAADwAAAGRycy9kb3ducmV2LnhtbESPQWvCQBSE7wX/w/IKXkqzacVYoqvYxqp407T3Z/Y1&#10;CWbfhuyq8d+7hUKPw8x8w8wWvWnEhTpXW1bwEsUgiAuray4VfOWfz28gnEfW2FgmBTdysJgPHmaY&#10;anvlPV0OvhQBwi5FBZX3bSqlKyoy6CLbEgfvx3YGfZBdKXWH1wA3jXyN40QarDksVNjSR0XF6XA2&#10;Ctabdrc6TZ7K7fsoyybrfJwdv8dKDR/75RSEp97/h//aW60gSeD3S/g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qJlxQAAANsAAAAPAAAAAAAAAAAAAAAAAJgCAABkcnMv&#10;ZG93bnJldi54bWxQSwUGAAAAAAQABAD1AAAAigMAAAAA&#10;" strokeweight="1.5pt">
                <v:fill opacity="0"/>
                <v:textbox style="layout-flow:vertical;mso-layout-flow-alt:bottom-to-top" inset="0,0,0,0">
                  <w:txbxContent>
                    <w:p w:rsidR="00242DF5" w:rsidRPr="002076F5" w:rsidRDefault="00242DF5" w:rsidP="00A80AF1">
                      <w:pPr>
                        <w:jc w:val="center"/>
                      </w:pPr>
                      <w:r w:rsidRPr="002076F5">
                        <w:t>Инв. № подл.</w:t>
                      </w:r>
                    </w:p>
                  </w:txbxContent>
                </v:textbox>
              </v:rect>
              <v:rect id="Rectangle 108" o:spid="_x0000_s1030"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4H/sUA&#10;AADbAAAADwAAAGRycy9kb3ducmV2LnhtbESPS2/CMBCE70j9D9YicUHg0AqCUgwqTXmIG6/7Nl6S&#10;iHgdxQbSf18jVepxNDPfaGaL1lTiTo0rLSsYDSMQxJnVJecKTsfVYArCeWSNlWVS8EMOFvOXzgwT&#10;bR+8p/vB5yJA2CWooPC+TqR0WUEG3dDWxMG72MagD7LJpW7wEeCmkq9RNJEGSw4LBdb0WVB2PdyM&#10;gvWm3n1d436+Xb6labw+jtPv81ipXrf9eAfhqfX/4b/2ViuYxPD8En6An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3gf+xQAAANsAAAAPAAAAAAAAAAAAAAAAAJgCAABkcnMv&#10;ZG93bnJldi54bWxQSwUGAAAAAAQABAD1AAAAigMAAAAA&#10;" strokeweight="1.5pt">
                <v:fill opacity="0"/>
                <v:textbox style="layout-flow:vertical;mso-layout-flow-alt:bottom-to-top" inset="0,0,0,0">
                  <w:txbxContent>
                    <w:p w:rsidR="00242DF5" w:rsidRPr="00852972" w:rsidRDefault="00242DF5" w:rsidP="00A80AF1"/>
                  </w:txbxContent>
                </v:textbox>
              </v:rect>
              <v:rect id="Rectangle 109" o:spid="_x0000_s1031"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TjMMA&#10;AADbAAAADwAAAGRycy9kb3ducmV2LnhtbERPTU/CQBC9k/gfNmPihcgWTcEUlkasFMIN0PvQHduG&#10;7mzTXWn59+7BhOPL+16mg2nElTpXW1YwnUQgiAuray4VfJ02z28gnEfW2FgmBTdykK4eRktMtO35&#10;QNejL0UIYZeggsr7NpHSFRUZdBPbEgfux3YGfYBdKXWHfQg3jXyJopk0WHNoqLClj4qKy/HXKMi3&#10;7f7zMh+Xu/Vrls3zU5ydv2Olnh6H9wUIT4O/i//dO61gFsaG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TjMMAAADbAAAADwAAAAAAAAAAAAAAAACYAgAAZHJzL2Rv&#10;d25yZXYueG1sUEsFBgAAAAAEAAQA9QAAAIgDAAAAAA==&#10;" strokeweight="1.5pt">
                <v:fill opacity="0"/>
                <v:textbox style="layout-flow:vertical;mso-layout-flow-alt:bottom-to-top" inset="0,0,0,0">
                  <w:txbxContent>
                    <w:p w:rsidR="00242DF5" w:rsidRPr="00852972" w:rsidRDefault="00242DF5" w:rsidP="00A80AF1"/>
                  </w:txbxContent>
                </v:textbox>
              </v:rect>
              <v:rect id="Rectangle 110" o:spid="_x0000_s1032"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02F8UA&#10;AADbAAAADwAAAGRycy9kb3ducmV2LnhtbESPS2/CMBCE75X4D9Yi9VIVBxCPphgEDS/1BpT7Em+T&#10;iHgdxQbCv6+RKnEczcw3msmsMaW4Uu0Kywq6nQgEcWp1wZmCn8PqfQzCeWSNpWVScCcHs2nrZYKx&#10;tjfe0XXvMxEg7GJUkHtfxVK6NCeDrmMr4uD92tqgD7LOpK7xFuCmlL0oGkqDBYeFHCv6yik97y9G&#10;wXpTfS/Po7dsu+gnyWh9GCSn40Cp13Yz/wThqfHP8H97qxUMP+DxJfwAO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DTYXxQAAANsAAAAPAAAAAAAAAAAAAAAAAJgCAABkcnMv&#10;ZG93bnJldi54bWxQSwUGAAAAAAQABAD1AAAAigMAAAAA&#10;" strokeweight="1.5pt">
                <v:fill opacity="0"/>
                <v:textbox style="layout-flow:vertical;mso-layout-flow-alt:bottom-to-top" inset="0,0,0,0">
                  <w:txbxContent>
                    <w:p w:rsidR="00242DF5" w:rsidRPr="00695632" w:rsidRDefault="00242DF5" w:rsidP="00A80AF1"/>
                  </w:txbxContent>
                </v:textbox>
              </v:rect>
              <w10:wrap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F8B" w:rsidRDefault="004C1F8B">
    <w:r>
      <w:rPr>
        <w:noProof/>
      </w:rPr>
      <mc:AlternateContent>
        <mc:Choice Requires="wpg">
          <w:drawing>
            <wp:anchor distT="0" distB="0" distL="114300" distR="114300" simplePos="0" relativeHeight="251662848" behindDoc="0" locked="0" layoutInCell="1" allowOverlap="1" wp14:anchorId="7DBC4773" wp14:editId="3B0E01CF">
              <wp:simplePos x="0" y="0"/>
              <wp:positionH relativeFrom="page">
                <wp:posOffset>234315</wp:posOffset>
              </wp:positionH>
              <wp:positionV relativeFrom="page">
                <wp:posOffset>7452995</wp:posOffset>
              </wp:positionV>
              <wp:extent cx="432435" cy="3060065"/>
              <wp:effectExtent l="15240" t="13970" r="9525" b="12065"/>
              <wp:wrapNone/>
              <wp:docPr id="54"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5" name="Rectangle 66"/>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Подпись и дата</w:t>
                            </w:r>
                          </w:p>
                        </w:txbxContent>
                      </wps:txbx>
                      <wps:bodyPr rot="0" vert="vert270" wrap="square" lIns="0" tIns="0" rIns="0" bIns="0" anchor="t" anchorCtr="0" upright="1">
                        <a:noAutofit/>
                      </wps:bodyPr>
                    </wps:wsp>
                    <wps:wsp>
                      <wps:cNvPr id="56" name="Rectangle 67"/>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57" name="Rectangle 68"/>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Инв. № подл.</w:t>
                            </w:r>
                          </w:p>
                        </w:txbxContent>
                      </wps:txbx>
                      <wps:bodyPr rot="0" vert="vert270" wrap="square" lIns="0" tIns="0" rIns="0" bIns="0" anchor="t" anchorCtr="0" upright="1">
                        <a:noAutofit/>
                      </wps:bodyPr>
                    </wps:wsp>
                    <wps:wsp>
                      <wps:cNvPr id="59" name="Rectangle 69"/>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60" name="Rectangle 70"/>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61" name="Rectangle 71"/>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4C1F8B" w:rsidRPr="00695632" w:rsidRDefault="004C1F8B"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5" o:spid="_x0000_s1033" style="position:absolute;margin-left:18.45pt;margin-top:586.85pt;width:34.05pt;height:240.95pt;z-index:251662848;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">
              <v:rect id="Rectangle 66" o:spid="_x0000_s1034"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z2r8UA&#10;AADbAAAADwAAAGRycy9kb3ducmV2LnhtbESPQWvCQBSE7wX/w/IEL6VutEQlZiO2sVa8Ve39NftM&#10;gtm3Ibtq+u+7hUKPw8x8w6Sr3jTiRp2rLSuYjCMQxIXVNZcKTse3pwUI55E1NpZJwTc5WGWDhxQT&#10;be/8QbeDL0WAsEtQQeV9m0jpiooMurFtiYN3tp1BH2RXSt3hPcBNI6dRNJMGaw4LFbb0WlFxOVyN&#10;gu17u99c5o/l7uU5z+fbY5x/fcZKjYb9egnCU+//w3/tnVYQx/D7JfwAm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LPavxQAAANsAAAAPAAAAAAAAAAAAAAAAAJgCAABkcnMv&#10;ZG93bnJldi54bWxQSwUGAAAAAAQABAD1AAAAigMAAAAA&#10;" strokeweight="1.5pt">
                <v:fill opacity="0"/>
                <v:textbox style="layout-flow:vertical;mso-layout-flow-alt:bottom-to-top" inset="0,0,0,0">
                  <w:txbxContent>
                    <w:p w:rsidR="00242DF5" w:rsidRPr="002076F5" w:rsidRDefault="00242DF5" w:rsidP="00A80AF1">
                      <w:pPr>
                        <w:jc w:val="center"/>
                      </w:pPr>
                      <w:r w:rsidRPr="002076F5">
                        <w:t>Подпись и дата</w:t>
                      </w:r>
                    </w:p>
                  </w:txbxContent>
                </v:textbox>
              </v:rect>
              <v:rect id="Rectangle 67" o:spid="_x0000_s1035"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5o2MYA&#10;AADbAAAADwAAAGRycy9kb3ducmV2LnhtbESPT2vCQBTE70K/w/IKvYjZ2BKV1FVqU//gTaP31+xr&#10;Esy+Ddmtpt++KxR6HGbmN8x82ZtGXKlztWUF4ygGQVxYXXOp4JSvRzMQziNrbCyTgh9ysFw8DOaY&#10;anvjA12PvhQBwi5FBZX3bSqlKyoy6CLbEgfvy3YGfZBdKXWHtwA3jXyO44k0WHNYqLCl94qKy/Hb&#10;KNhs2/3HZTosd6uXLJtu8iT7PCdKPT32b68gPPX+P/zX3mkFyQTuX8IPkI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v5o2MYAAADbAAAADwAAAAAAAAAAAAAAAACYAgAAZHJz&#10;L2Rvd25yZXYueG1sUEsFBgAAAAAEAAQA9QAAAIsDAAAAAA==&#10;" strokeweight="1.5pt">
                <v:fill opacity="0"/>
                <v:textbox style="layout-flow:vertical;mso-layout-flow-alt:bottom-to-top" inset="0,0,0,0">
                  <w:txbxContent>
                    <w:p w:rsidR="00242DF5" w:rsidRPr="002076F5" w:rsidRDefault="00242DF5" w:rsidP="00A80AF1">
                      <w:pPr>
                        <w:jc w:val="center"/>
                      </w:pPr>
                      <w:proofErr w:type="spellStart"/>
                      <w:r w:rsidRPr="002076F5">
                        <w:t>Взам</w:t>
                      </w:r>
                      <w:proofErr w:type="spellEnd"/>
                      <w:r w:rsidRPr="002076F5">
                        <w:t>. инв. №</w:t>
                      </w:r>
                    </w:p>
                  </w:txbxContent>
                </v:textbox>
              </v:rect>
              <v:rect id="Rectangle 68" o:spid="_x0000_s1036"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LNQ8UA&#10;AADbAAAADwAAAGRycy9kb3ducmV2LnhtbESPQWvCQBSE7wX/w/IEL6VutMSU6CpqWiveqvX+zD6T&#10;YPZtyG41/fduQehxmJlvmNmiM7W4UusqywpGwwgEcW51xYWC78PHyxsI55E11pZJwS85WMx7TzNM&#10;tb3xF133vhABwi5FBaX3TSqly0sy6Ia2IQ7e2bYGfZBtIXWLtwA3tRxH0UQarDgslNjQuqT8sv8x&#10;Cjafze79kjwX29VrliWbQ5ydjrFSg363nILw1Pn/8KO91QriBP6+hB8g5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ss1DxQAAANsAAAAPAAAAAAAAAAAAAAAAAJgCAABkcnMv&#10;ZG93bnJldi54bWxQSwUGAAAAAAQABAD1AAAAigMAAAAA&#10;" strokeweight="1.5pt">
                <v:fill opacity="0"/>
                <v:textbox style="layout-flow:vertical;mso-layout-flow-alt:bottom-to-top" inset="0,0,0,0">
                  <w:txbxContent>
                    <w:p w:rsidR="00242DF5" w:rsidRPr="002076F5" w:rsidRDefault="00242DF5" w:rsidP="00A80AF1">
                      <w:pPr>
                        <w:jc w:val="center"/>
                      </w:pPr>
                      <w:r w:rsidRPr="002076F5">
                        <w:t>Инв. № подл.</w:t>
                      </w:r>
                    </w:p>
                  </w:txbxContent>
                </v:textbox>
              </v:rect>
              <v:rect id="Rectangle 69" o:spid="_x0000_s1037"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H8qsUA&#10;AADbAAAADwAAAGRycy9kb3ducmV2LnhtbESPQWvCQBSE7wX/w/KEXkrdWEmt0VXaRq14q9b7M/tM&#10;gtm3IbvV+O9dQfA4zMw3zGTWmkqcqHGlZQX9XgSCOLO65FzB33bx+gHCeWSNlWVScCEHs2nnaYKJ&#10;tmf+pdPG5yJA2CWooPC+TqR0WUEGXc/WxME72MagD7LJpW7wHOCmkm9R9C4NlhwWCqzpu6DsuPk3&#10;CpY/9Xp+HL7kq69Bmg6X2zjd72Klnrvt5xiEp9Y/wvf2SiuIR3D7En6An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YfyqxQAAANsAAAAPAAAAAAAAAAAAAAAAAJgCAABkcnMv&#10;ZG93bnJldi54bWxQSwUGAAAAAAQABAD1AAAAigMAAAAA&#10;" strokeweight="1.5pt">
                <v:fill opacity="0"/>
                <v:textbox style="layout-flow:vertical;mso-layout-flow-alt:bottom-to-top" inset="0,0,0,0">
                  <w:txbxContent>
                    <w:p w:rsidR="00242DF5" w:rsidRPr="00852972" w:rsidRDefault="00242DF5" w:rsidP="00A80AF1"/>
                  </w:txbxContent>
                </v:textbox>
              </v:rect>
              <v:rect id="Rectangle 70" o:spid="_x0000_s1038"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efisMA&#10;AADbAAAADwAAAGRycy9kb3ducmV2LnhtbERPTU/CQBC9k/gfNmPihcgWTcEUlkasFMIN0PvQHduG&#10;7mzTXWn59+7BhOPL+16mg2nElTpXW1YwnUQgiAuray4VfJ02z28gnEfW2FgmBTdykK4eRktMtO35&#10;QNejL0UIYZeggsr7NpHSFRUZdBPbEgfux3YGfYBdKXWHfQg3jXyJopk0WHNoqLClj4qKy/HXKMi3&#10;7f7zMh+Xu/Vrls3zU5ydv2Olnh6H9wUIT4O/i//dO61gFtaHL+EHyN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DefisMAAADbAAAADwAAAAAAAAAAAAAAAACYAgAAZHJzL2Rv&#10;d25yZXYueG1sUEsFBgAAAAAEAAQA9QAAAIgDAAAAAA==&#10;" strokeweight="1.5pt">
                <v:fill opacity="0"/>
                <v:textbox style="layout-flow:vertical;mso-layout-flow-alt:bottom-to-top" inset="0,0,0,0">
                  <w:txbxContent>
                    <w:p w:rsidR="00242DF5" w:rsidRPr="00852972" w:rsidRDefault="00242DF5" w:rsidP="00A80AF1"/>
                  </w:txbxContent>
                </v:textbox>
              </v:rect>
              <v:rect id="Rectangle 71" o:spid="_x0000_s1039"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s6EcUA&#10;AADbAAAADwAAAGRycy9kb3ducmV2LnhtbESPQWvCQBSE74L/YXlCL9JsbNFIzCptU614q9r7a/aZ&#10;BLNvQ3ar6b/vCgWPw8x8w2Sr3jTiQp2rLSuYRDEI4sLqmksFx8P6cQ7CeWSNjWVS8EsOVsvhIMNU&#10;2yt/0mXvSxEg7FJUUHnfplK6oiKDLrItcfBOtjPog+xKqTu8Brhp5FMcz6TBmsNChS29VVSc9z9G&#10;weaj3b2fk3G5fX3O82RzmObfX1OlHkb9ywKEp97fw//trVYwm8DtS/gB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zoRxQAAANsAAAAPAAAAAAAAAAAAAAAAAJgCAABkcnMv&#10;ZG93bnJldi54bWxQSwUGAAAAAAQABAD1AAAAigMAAAAA&#10;" strokeweight="1.5pt">
                <v:fill opacity="0"/>
                <v:textbox style="layout-flow:vertical;mso-layout-flow-alt:bottom-to-top" inset="0,0,0,0">
                  <w:txbxContent>
                    <w:p w:rsidR="00242DF5" w:rsidRPr="00695632" w:rsidRDefault="00242DF5" w:rsidP="00A80AF1"/>
                  </w:txbxContent>
                </v:textbox>
              </v:rect>
              <w10:wrap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F8B" w:rsidRDefault="004C1F8B">
    <w:r>
      <w:rPr>
        <w:noProof/>
      </w:rPr>
      <mc:AlternateContent>
        <mc:Choice Requires="wpg">
          <w:drawing>
            <wp:anchor distT="0" distB="0" distL="114300" distR="114300" simplePos="0" relativeHeight="251694592" behindDoc="0" locked="0" layoutInCell="1" allowOverlap="1">
              <wp:simplePos x="0" y="0"/>
              <wp:positionH relativeFrom="page">
                <wp:posOffset>234315</wp:posOffset>
              </wp:positionH>
              <wp:positionV relativeFrom="page">
                <wp:posOffset>7452995</wp:posOffset>
              </wp:positionV>
              <wp:extent cx="432435" cy="3060065"/>
              <wp:effectExtent l="15240" t="13970" r="9525" b="12065"/>
              <wp:wrapNone/>
              <wp:docPr id="37" name="Group 2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38" name="Rectangle 228"/>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Подпись и дата</w:t>
                            </w:r>
                          </w:p>
                        </w:txbxContent>
                      </wps:txbx>
                      <wps:bodyPr rot="0" vert="vert270" wrap="square" lIns="0" tIns="0" rIns="0" bIns="0" anchor="t" anchorCtr="0" upright="1">
                        <a:noAutofit/>
                      </wps:bodyPr>
                    </wps:wsp>
                    <wps:wsp>
                      <wps:cNvPr id="39" name="Rectangle 229"/>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40" name="Rectangle 230"/>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Инв. № подл.</w:t>
                            </w:r>
                          </w:p>
                        </w:txbxContent>
                      </wps:txbx>
                      <wps:bodyPr rot="0" vert="vert270" wrap="square" lIns="0" tIns="0" rIns="0" bIns="0" anchor="t" anchorCtr="0" upright="1">
                        <a:noAutofit/>
                      </wps:bodyPr>
                    </wps:wsp>
                    <wps:wsp>
                      <wps:cNvPr id="41" name="Rectangle 231"/>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42" name="Rectangle 232"/>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43" name="Rectangle 233"/>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4C1F8B" w:rsidRPr="00695632" w:rsidRDefault="004C1F8B"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27" o:spid="_x0000_s1040" style="position:absolute;margin-left:18.45pt;margin-top:586.85pt;width:34.05pt;height:240.95pt;z-index:251694592;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">
              <v:rect id="Rectangle 228" o:spid="_x0000_s1041"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K8kcEA&#10;AADbAAAADwAAAGRycy9kb3ducmV2LnhtbERPy4rCMBTdD/gP4QpuhjFVUYdqFLXjA3ej4/7aXNti&#10;c1OajNa/NwvB5eG8p/PGlOJGtSssK+h1IxDEqdUFZwr+juuvbxDOI2ssLZOCBzmYz1ofU4y1vfMv&#10;3Q4+EyGEXYwKcu+rWEqX5mTQdW1FHLiLrQ36AOtM6hrvIdyUsh9FI2mw4NCQY0WrnNLr4d8o2Gyr&#10;/c91/JntloMkGW+Ow+R8GirVaTeLCQhPjX+LX+6dVjAIY8OX8APk7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3yvJHBAAAA2wAAAA8AAAAAAAAAAAAAAAAAmAIAAGRycy9kb3du&#10;cmV2LnhtbFBLBQYAAAAABAAEAPUAAACGAwAAAAA=&#10;" strokeweight="1.5pt">
                <v:fill opacity="0"/>
                <v:textbox style="layout-flow:vertical;mso-layout-flow-alt:bottom-to-top" inset="0,0,0,0">
                  <w:txbxContent>
                    <w:p w:rsidR="00242DF5" w:rsidRPr="002076F5" w:rsidRDefault="00242DF5" w:rsidP="00A80AF1">
                      <w:pPr>
                        <w:jc w:val="center"/>
                      </w:pPr>
                      <w:r w:rsidRPr="002076F5">
                        <w:t>Подпись и дата</w:t>
                      </w:r>
                    </w:p>
                  </w:txbxContent>
                </v:textbox>
              </v:rect>
              <v:rect id="Rectangle 229" o:spid="_x0000_s1042"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4ZCsUA&#10;AADbAAAADwAAAGRycy9kb3ducmV2LnhtbESPzW7CMBCE75V4B2uReqmKA4ifphgEDVDUG1DuS7xN&#10;IuJ1FBsIb18jIXEczcw3msmsMaW4UO0Kywq6nQgEcWp1wZmC3/3qfQzCeWSNpWVScCMHs2nrZYKx&#10;tlfe0mXnMxEg7GJUkHtfxVK6NCeDrmMr4uD92dqgD7LOpK7xGuCmlL0oGkqDBYeFHCv6yik97c5G&#10;wfq7+lmeRm/ZZtFPktF6P0iOh4FSr+1m/gnCU+Of4Ud7oxX0P+D+Jfw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vhkKxQAAANsAAAAPAAAAAAAAAAAAAAAAAJgCAABkcnMv&#10;ZG93bnJldi54bWxQSwUGAAAAAAQABAD1AAAAigMAAAAA&#10;" strokeweight="1.5pt">
                <v:fill opacity="0"/>
                <v:textbox style="layout-flow:vertical;mso-layout-flow-alt:bottom-to-top" inset="0,0,0,0">
                  <w:txbxContent>
                    <w:p w:rsidR="00242DF5" w:rsidRPr="002076F5" w:rsidRDefault="00242DF5" w:rsidP="00A80AF1">
                      <w:pPr>
                        <w:jc w:val="center"/>
                      </w:pPr>
                      <w:proofErr w:type="spellStart"/>
                      <w:r w:rsidRPr="002076F5">
                        <w:t>Взам</w:t>
                      </w:r>
                      <w:proofErr w:type="spellEnd"/>
                      <w:r w:rsidRPr="002076F5">
                        <w:t>. инв. №</w:t>
                      </w:r>
                    </w:p>
                  </w:txbxContent>
                </v:textbox>
              </v:rect>
              <v:rect id="Rectangle 230" o:spid="_x0000_s1043"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D6sMA&#10;AADbAAAADwAAAGRycy9kb3ducmV2LnhtbERPTU/CQBC9m/AfNmPixdAtKmAqC1Eq0HCD4n3sjm1D&#10;d7bpLlD+PXsw4fjyvmeL3jTiTJ2rLSsYRTEI4sLqmksFh3w1fAfhPLLGxjIpuJKDxXzwMMNE2wvv&#10;6Lz3pQgh7BJUUHnfJlK6oiKDLrItceD+bGfQB9iVUnd4CeGmkS9xPJEGaw4NFba0rKg47k9GwXrT&#10;br+P0+cy+3pN0+k6H6e/P2Olnh77zw8Qnnp/F/+7M63gLawPX8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4LD6sMAAADbAAAADwAAAAAAAAAAAAAAAACYAgAAZHJzL2Rv&#10;d25yZXYueG1sUEsFBgAAAAAEAAQA9QAAAIgDAAAAAA==&#10;" strokeweight="1.5pt">
                <v:fill opacity="0"/>
                <v:textbox style="layout-flow:vertical;mso-layout-flow-alt:bottom-to-top" inset="0,0,0,0">
                  <w:txbxContent>
                    <w:p w:rsidR="00242DF5" w:rsidRPr="002076F5" w:rsidRDefault="00242DF5" w:rsidP="00A80AF1">
                      <w:pPr>
                        <w:jc w:val="center"/>
                      </w:pPr>
                      <w:r w:rsidRPr="002076F5">
                        <w:t>Инв. № подл.</w:t>
                      </w:r>
                    </w:p>
                  </w:txbxContent>
                </v:textbox>
              </v:rect>
              <v:rect id="Rectangle 231" o:spid="_x0000_s1044"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5mcc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d+H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zmZxxQAAANsAAAAPAAAAAAAAAAAAAAAAAJgCAABkcnMv&#10;ZG93bnJldi54bWxQSwUGAAAAAAQABAD1AAAAigMAAAAA&#10;" strokeweight="1.5pt">
                <v:fill opacity="0"/>
                <v:textbox style="layout-flow:vertical;mso-layout-flow-alt:bottom-to-top" inset="0,0,0,0">
                  <w:txbxContent>
                    <w:p w:rsidR="00242DF5" w:rsidRPr="00852972" w:rsidRDefault="00242DF5" w:rsidP="00A80AF1"/>
                  </w:txbxContent>
                </v:textbox>
              </v:rect>
              <v:rect id="Rectangle 232" o:spid="_x0000_s1045"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z4BsUA&#10;AADbAAAADwAAAGRycy9kb3ducmV2LnhtbESPS2/CMBCE75X6H6ytxKUCB8pLAYOAFIq48eh9Gy9J&#10;RLyOYgPh39dIlXoczcw3mum8MaW4Ue0Kywq6nQgEcWp1wZmC03HdHoNwHlljaZkUPMjBfPb6MsVY&#10;2zvv6XbwmQgQdjEqyL2vYildmpNB17EVcfDOtjbog6wzqWu8B7gpZS+KhtJgwWEhx4pWOaWXw9Uo&#10;2HxVu8/L6D3bLj+SZLQ5DpKf74FSrbdmMQHhqfH/4b/2Vivo9+D5JfwAO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HPgGxQAAANsAAAAPAAAAAAAAAAAAAAAAAJgCAABkcnMv&#10;ZG93bnJldi54bWxQSwUGAAAAAAQABAD1AAAAigMAAAAA&#10;" strokeweight="1.5pt">
                <v:fill opacity="0"/>
                <v:textbox style="layout-flow:vertical;mso-layout-flow-alt:bottom-to-top" inset="0,0,0,0">
                  <w:txbxContent>
                    <w:p w:rsidR="00242DF5" w:rsidRPr="00852972" w:rsidRDefault="00242DF5" w:rsidP="00A80AF1"/>
                  </w:txbxContent>
                </v:textbox>
              </v:rect>
              <v:rect id="Rectangle 233" o:spid="_x0000_s1046"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BdncYA&#10;AADbAAAADwAAAGRycy9kb3ducmV2LnhtbESPS2/CMBCE75X6H6ytxKUCh1IeCnEQJZQibjx638ZL&#10;EhGvo9hA+u/rSpV6HM3MN5pk0Zla3Kh1lWUFw0EEgji3uuJCwen43p+BcB5ZY22ZFHyTg0X6+JBg&#10;rO2d93Q7+EIECLsYFZTeN7GULi/JoBvYhjh4Z9sa9EG2hdQt3gPc1PIliibSYMVhocSGViXll8PV&#10;KNh8NLv1ZfpcbN9GWTbdHMfZ1+dYqd5Tt5yD8NT5//Bfe6sVvI7g90v4ATL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BdncYAAADbAAAADwAAAAAAAAAAAAAAAACYAgAAZHJz&#10;L2Rvd25yZXYueG1sUEsFBgAAAAAEAAQA9QAAAIsDAAAAAA==&#10;" strokeweight="1.5pt">
                <v:fill opacity="0"/>
                <v:textbox style="layout-flow:vertical;mso-layout-flow-alt:bottom-to-top" inset="0,0,0,0">
                  <w:txbxContent>
                    <w:p w:rsidR="00242DF5" w:rsidRPr="00695632" w:rsidRDefault="00242DF5" w:rsidP="00A80AF1"/>
                  </w:txbxContent>
                </v:textbox>
              </v:rect>
              <w10:wrap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61" w:tblpY="15696"/>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7"/>
      <w:gridCol w:w="567"/>
      <w:gridCol w:w="567"/>
      <w:gridCol w:w="567"/>
      <w:gridCol w:w="851"/>
      <w:gridCol w:w="567"/>
      <w:gridCol w:w="6237"/>
      <w:gridCol w:w="567"/>
    </w:tblGrid>
    <w:tr w:rsidR="004C1F8B" w:rsidRPr="00110124" w:rsidTr="00301D30">
      <w:trPr>
        <w:cantSplit/>
        <w:trHeight w:hRule="exact" w:val="281"/>
      </w:trPr>
      <w:tc>
        <w:tcPr>
          <w:tcW w:w="567" w:type="dxa"/>
          <w:tcBorders>
            <w:top w:val="single" w:sz="12" w:space="0" w:color="auto"/>
            <w:left w:val="nil"/>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851"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top w:val="single" w:sz="12" w:space="0" w:color="auto"/>
            <w:left w:val="single" w:sz="12" w:space="0" w:color="auto"/>
            <w:right w:val="single" w:sz="12" w:space="0" w:color="auto"/>
          </w:tcBorders>
          <w:vAlign w:val="center"/>
        </w:tcPr>
        <w:p w:rsidR="004C1F8B" w:rsidRPr="000838DB" w:rsidRDefault="004C1F8B" w:rsidP="00301D30">
          <w:pPr>
            <w:jc w:val="center"/>
            <w:rPr>
              <w:sz w:val="18"/>
              <w:szCs w:val="18"/>
            </w:rPr>
          </w:pPr>
        </w:p>
      </w:tc>
      <w:tc>
        <w:tcPr>
          <w:tcW w:w="6237" w:type="dxa"/>
          <w:vMerge w:val="restart"/>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vAlign w:val="center"/>
        </w:tcPr>
        <w:p w:rsidR="004C1F8B" w:rsidRPr="00B60646" w:rsidRDefault="004C1F8B" w:rsidP="00B0445A">
          <w:pPr>
            <w:jc w:val="center"/>
          </w:pPr>
          <w:r>
            <w:t>10/ПМТ-21</w:t>
          </w:r>
          <w:r w:rsidRPr="00EE7F79">
            <w:t>-</w:t>
          </w:r>
          <w:r>
            <w:t>ОЧ.ТЧ</w:t>
          </w:r>
        </w:p>
      </w:tc>
      <w:tc>
        <w:tcPr>
          <w:tcW w:w="567" w:type="dxa"/>
          <w:tcBorders>
            <w:top w:val="single" w:sz="12" w:space="0" w:color="auto"/>
            <w:left w:val="single" w:sz="12" w:space="0" w:color="auto"/>
            <w:bottom w:val="single" w:sz="12" w:space="0" w:color="auto"/>
            <w:right w:val="nil"/>
          </w:tcBorders>
          <w:shd w:val="clear" w:color="auto" w:fill="auto"/>
          <w:vAlign w:val="center"/>
        </w:tcPr>
        <w:p w:rsidR="004C1F8B" w:rsidRPr="00110124" w:rsidRDefault="004C1F8B" w:rsidP="00301D30">
          <w:r w:rsidRPr="00110124">
            <w:t>Лист</w:t>
          </w:r>
        </w:p>
      </w:tc>
    </w:tr>
    <w:tr w:rsidR="004C1F8B" w:rsidTr="00301D30">
      <w:trPr>
        <w:cantSplit/>
        <w:trHeight w:hRule="exact" w:val="281"/>
      </w:trPr>
      <w:tc>
        <w:tcPr>
          <w:tcW w:w="567" w:type="dxa"/>
          <w:tcBorders>
            <w:left w:val="nil"/>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851"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567" w:type="dxa"/>
          <w:tcBorders>
            <w:left w:val="single" w:sz="12" w:space="0" w:color="auto"/>
            <w:bottom w:val="single" w:sz="12" w:space="0" w:color="auto"/>
            <w:right w:val="single" w:sz="12" w:space="0" w:color="auto"/>
          </w:tcBorders>
          <w:vAlign w:val="center"/>
        </w:tcPr>
        <w:p w:rsidR="004C1F8B" w:rsidRPr="000838DB" w:rsidRDefault="004C1F8B" w:rsidP="00301D30">
          <w:pPr>
            <w:jc w:val="center"/>
            <w:rPr>
              <w:sz w:val="18"/>
              <w:szCs w:val="18"/>
            </w:rPr>
          </w:pPr>
        </w:p>
      </w:tc>
      <w:tc>
        <w:tcPr>
          <w:tcW w:w="6237" w:type="dxa"/>
          <w:vMerge/>
          <w:tcBorders>
            <w:top w:val="single" w:sz="12" w:space="0" w:color="auto"/>
            <w:left w:val="single" w:sz="12" w:space="0" w:color="auto"/>
            <w:bottom w:val="single" w:sz="12" w:space="0" w:color="auto"/>
            <w:right w:val="single" w:sz="12" w:space="0" w:color="auto"/>
          </w:tcBorders>
          <w:shd w:val="clear" w:color="auto" w:fill="auto"/>
          <w:tcMar>
            <w:left w:w="0" w:type="dxa"/>
            <w:right w:w="0" w:type="dxa"/>
          </w:tcMar>
        </w:tcPr>
        <w:p w:rsidR="004C1F8B" w:rsidRPr="00F80D66" w:rsidRDefault="004C1F8B" w:rsidP="00301D30">
          <w:pPr>
            <w:rPr>
              <w:rFonts w:ascii="Arial" w:hAnsi="Arial" w:cs="Arial"/>
            </w:rPr>
          </w:pPr>
        </w:p>
      </w:tc>
      <w:tc>
        <w:tcPr>
          <w:tcW w:w="567" w:type="dxa"/>
          <w:vMerge w:val="restart"/>
          <w:tcBorders>
            <w:top w:val="single" w:sz="12" w:space="0" w:color="auto"/>
            <w:left w:val="single" w:sz="12" w:space="0" w:color="auto"/>
            <w:bottom w:val="single" w:sz="12" w:space="0" w:color="auto"/>
            <w:right w:val="nil"/>
          </w:tcBorders>
          <w:shd w:val="clear" w:color="auto" w:fill="auto"/>
          <w:vAlign w:val="center"/>
        </w:tcPr>
        <w:p w:rsidR="004C1F8B" w:rsidRPr="000838DB" w:rsidRDefault="004C1F8B" w:rsidP="00301D30">
          <w:pPr>
            <w:jc w:val="center"/>
          </w:pPr>
          <w:r w:rsidRPr="008426A8">
            <w:fldChar w:fldCharType="begin"/>
          </w:r>
          <w:r w:rsidRPr="008426A8">
            <w:instrText xml:space="preserve"> PAGE   \* MERGEFORMAT </w:instrText>
          </w:r>
          <w:r w:rsidRPr="008426A8">
            <w:fldChar w:fldCharType="separate"/>
          </w:r>
          <w:r w:rsidR="00C239D8">
            <w:rPr>
              <w:noProof/>
            </w:rPr>
            <w:t>10</w:t>
          </w:r>
          <w:r w:rsidRPr="008426A8">
            <w:fldChar w:fldCharType="end"/>
          </w:r>
        </w:p>
      </w:tc>
    </w:tr>
    <w:tr w:rsidR="004C1F8B" w:rsidTr="00301D30">
      <w:trPr>
        <w:cantSplit/>
        <w:trHeight w:hRule="exact" w:val="281"/>
      </w:trPr>
      <w:tc>
        <w:tcPr>
          <w:tcW w:w="567" w:type="dxa"/>
          <w:tcBorders>
            <w:top w:val="single" w:sz="12" w:space="0" w:color="auto"/>
            <w:left w:val="nil"/>
            <w:bottom w:val="nil"/>
            <w:right w:val="single" w:sz="12" w:space="0" w:color="auto"/>
          </w:tcBorders>
          <w:tcMar>
            <w:left w:w="0" w:type="dxa"/>
            <w:right w:w="0" w:type="dxa"/>
          </w:tcMar>
          <w:vAlign w:val="center"/>
        </w:tcPr>
        <w:p w:rsidR="004C1F8B" w:rsidRPr="001354A5" w:rsidRDefault="004C1F8B" w:rsidP="00301D30">
          <w:pPr>
            <w:jc w:val="center"/>
            <w:rPr>
              <w:sz w:val="18"/>
              <w:szCs w:val="18"/>
            </w:rPr>
          </w:pPr>
          <w:r w:rsidRPr="001354A5">
            <w:rPr>
              <w:sz w:val="18"/>
              <w:szCs w:val="18"/>
            </w:rPr>
            <w:t>Изм.</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pacing w:val="-6"/>
              <w:sz w:val="18"/>
              <w:szCs w:val="18"/>
            </w:rPr>
          </w:pPr>
          <w:proofErr w:type="spellStart"/>
          <w:r w:rsidRPr="001354A5">
            <w:rPr>
              <w:spacing w:val="-6"/>
              <w:sz w:val="18"/>
              <w:szCs w:val="18"/>
            </w:rPr>
            <w:t>Кол.уч</w:t>
          </w:r>
          <w:proofErr w:type="spellEnd"/>
          <w:r w:rsidRPr="001354A5">
            <w:rPr>
              <w:spacing w:val="-6"/>
              <w:sz w:val="18"/>
              <w:szCs w:val="18"/>
            </w:rPr>
            <w:t>.</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Лист</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№док.</w:t>
          </w:r>
        </w:p>
      </w:tc>
      <w:tc>
        <w:tcPr>
          <w:tcW w:w="851"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Подп.</w:t>
          </w:r>
        </w:p>
      </w:tc>
      <w:tc>
        <w:tcPr>
          <w:tcW w:w="567" w:type="dxa"/>
          <w:tcBorders>
            <w:top w:val="single" w:sz="12" w:space="0" w:color="auto"/>
            <w:left w:val="single" w:sz="12" w:space="0" w:color="auto"/>
            <w:bottom w:val="nil"/>
            <w:right w:val="single" w:sz="12" w:space="0" w:color="auto"/>
          </w:tcBorders>
          <w:vAlign w:val="center"/>
        </w:tcPr>
        <w:p w:rsidR="004C1F8B" w:rsidRPr="001354A5" w:rsidRDefault="004C1F8B" w:rsidP="00301D30">
          <w:pPr>
            <w:jc w:val="center"/>
            <w:rPr>
              <w:sz w:val="18"/>
              <w:szCs w:val="18"/>
            </w:rPr>
          </w:pPr>
          <w:r w:rsidRPr="001354A5">
            <w:rPr>
              <w:sz w:val="18"/>
              <w:szCs w:val="18"/>
            </w:rPr>
            <w:t>Дата</w:t>
          </w:r>
        </w:p>
      </w:tc>
      <w:tc>
        <w:tcPr>
          <w:tcW w:w="6237" w:type="dxa"/>
          <w:vMerge/>
          <w:tcBorders>
            <w:top w:val="single" w:sz="12" w:space="0" w:color="auto"/>
            <w:left w:val="single" w:sz="12" w:space="0" w:color="auto"/>
            <w:bottom w:val="single" w:sz="12" w:space="0" w:color="auto"/>
            <w:right w:val="single" w:sz="12" w:space="0" w:color="auto"/>
          </w:tcBorders>
          <w:shd w:val="clear" w:color="auto" w:fill="auto"/>
        </w:tcPr>
        <w:p w:rsidR="004C1F8B" w:rsidRPr="00F80D66" w:rsidRDefault="004C1F8B" w:rsidP="00301D30">
          <w:pPr>
            <w:rPr>
              <w:rFonts w:ascii="Arial" w:hAnsi="Arial" w:cs="Arial"/>
            </w:rPr>
          </w:pPr>
        </w:p>
      </w:tc>
      <w:tc>
        <w:tcPr>
          <w:tcW w:w="567" w:type="dxa"/>
          <w:vMerge/>
          <w:tcBorders>
            <w:top w:val="single" w:sz="12" w:space="0" w:color="auto"/>
            <w:left w:val="single" w:sz="12" w:space="0" w:color="auto"/>
            <w:bottom w:val="single" w:sz="12" w:space="0" w:color="auto"/>
            <w:right w:val="nil"/>
          </w:tcBorders>
          <w:shd w:val="clear" w:color="auto" w:fill="auto"/>
        </w:tcPr>
        <w:p w:rsidR="004C1F8B" w:rsidRPr="00F80D66" w:rsidRDefault="004C1F8B" w:rsidP="00301D30">
          <w:pPr>
            <w:rPr>
              <w:rFonts w:ascii="Arial" w:hAnsi="Arial" w:cs="Arial"/>
            </w:rPr>
          </w:pPr>
        </w:p>
      </w:tc>
    </w:tr>
  </w:tbl>
  <w:p w:rsidR="004C1F8B" w:rsidRDefault="004C1F8B">
    <w:r>
      <w:rPr>
        <w:noProof/>
      </w:rPr>
      <mc:AlternateContent>
        <mc:Choice Requires="wpg">
          <w:drawing>
            <wp:anchor distT="0" distB="0" distL="114300" distR="114300" simplePos="0" relativeHeight="251700736" behindDoc="0" locked="0" layoutInCell="1" allowOverlap="1" wp14:anchorId="4B435C43" wp14:editId="723758F1">
              <wp:simplePos x="0" y="0"/>
              <wp:positionH relativeFrom="page">
                <wp:posOffset>234315</wp:posOffset>
              </wp:positionH>
              <wp:positionV relativeFrom="page">
                <wp:posOffset>7452995</wp:posOffset>
              </wp:positionV>
              <wp:extent cx="432435" cy="3060065"/>
              <wp:effectExtent l="15240" t="13970" r="9525" b="12065"/>
              <wp:wrapNone/>
              <wp:docPr id="4" name="Group 2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2435" cy="3060065"/>
                        <a:chOff x="3402" y="6237"/>
                        <a:chExt cx="681" cy="4819"/>
                      </a:xfrm>
                    </wpg:grpSpPr>
                    <wps:wsp>
                      <wps:cNvPr id="5" name="Rectangle 253"/>
                      <wps:cNvSpPr>
                        <a:spLocks noChangeArrowheads="1"/>
                      </wps:cNvSpPr>
                      <wps:spPr bwMode="auto">
                        <a:xfrm>
                          <a:off x="3402" y="7655"/>
                          <a:ext cx="283" cy="1986"/>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Подпись и дата</w:t>
                            </w:r>
                          </w:p>
                        </w:txbxContent>
                      </wps:txbx>
                      <wps:bodyPr rot="0" vert="vert270" wrap="square" lIns="0" tIns="0" rIns="0" bIns="0" anchor="t" anchorCtr="0" upright="1">
                        <a:noAutofit/>
                      </wps:bodyPr>
                    </wps:wsp>
                    <wps:wsp>
                      <wps:cNvPr id="9" name="Rectangle 254"/>
                      <wps:cNvSpPr>
                        <a:spLocks noChangeArrowheads="1"/>
                      </wps:cNvSpPr>
                      <wps:spPr bwMode="auto">
                        <a:xfrm>
                          <a:off x="3402" y="6237"/>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proofErr w:type="spellStart"/>
                            <w:r w:rsidRPr="002076F5">
                              <w:t>Взам</w:t>
                            </w:r>
                            <w:proofErr w:type="spellEnd"/>
                            <w:r w:rsidRPr="002076F5">
                              <w:t>. инв. №</w:t>
                            </w:r>
                          </w:p>
                        </w:txbxContent>
                      </wps:txbx>
                      <wps:bodyPr rot="0" vert="vert270" wrap="square" lIns="0" tIns="0" rIns="0" bIns="0" anchor="t" anchorCtr="0" upright="1">
                        <a:noAutofit/>
                      </wps:bodyPr>
                    </wps:wsp>
                    <wps:wsp>
                      <wps:cNvPr id="10" name="Rectangle 255"/>
                      <wps:cNvSpPr>
                        <a:spLocks noChangeArrowheads="1"/>
                      </wps:cNvSpPr>
                      <wps:spPr bwMode="auto">
                        <a:xfrm>
                          <a:off x="3402" y="9639"/>
                          <a:ext cx="283" cy="1417"/>
                        </a:xfrm>
                        <a:prstGeom prst="rect">
                          <a:avLst/>
                        </a:prstGeom>
                        <a:solidFill>
                          <a:srgbClr val="FFFFFF">
                            <a:alpha val="0"/>
                          </a:srgbClr>
                        </a:solidFill>
                        <a:ln w="19050">
                          <a:solidFill>
                            <a:srgbClr val="000000"/>
                          </a:solidFill>
                          <a:miter lim="800000"/>
                          <a:headEnd/>
                          <a:tailEnd/>
                        </a:ln>
                      </wps:spPr>
                      <wps:txbx>
                        <w:txbxContent>
                          <w:p w:rsidR="004C1F8B" w:rsidRPr="002076F5" w:rsidRDefault="004C1F8B" w:rsidP="00A80AF1">
                            <w:pPr>
                              <w:jc w:val="center"/>
                            </w:pPr>
                            <w:r w:rsidRPr="002076F5">
                              <w:t>Инв. № подл.</w:t>
                            </w:r>
                          </w:p>
                        </w:txbxContent>
                      </wps:txbx>
                      <wps:bodyPr rot="0" vert="vert270" wrap="square" lIns="0" tIns="0" rIns="0" bIns="0" anchor="t" anchorCtr="0" upright="1">
                        <a:noAutofit/>
                      </wps:bodyPr>
                    </wps:wsp>
                    <wps:wsp>
                      <wps:cNvPr id="2" name="Rectangle 256"/>
                      <wps:cNvSpPr>
                        <a:spLocks noChangeArrowheads="1"/>
                      </wps:cNvSpPr>
                      <wps:spPr bwMode="auto">
                        <a:xfrm>
                          <a:off x="3686" y="6237"/>
                          <a:ext cx="397" cy="1417"/>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12" name="Rectangle 257"/>
                      <wps:cNvSpPr>
                        <a:spLocks noChangeArrowheads="1"/>
                      </wps:cNvSpPr>
                      <wps:spPr bwMode="auto">
                        <a:xfrm>
                          <a:off x="3686" y="7655"/>
                          <a:ext cx="397" cy="1986"/>
                        </a:xfrm>
                        <a:prstGeom prst="rect">
                          <a:avLst/>
                        </a:prstGeom>
                        <a:solidFill>
                          <a:srgbClr val="FFFFFF">
                            <a:alpha val="0"/>
                          </a:srgbClr>
                        </a:solidFill>
                        <a:ln w="19050">
                          <a:solidFill>
                            <a:srgbClr val="000000"/>
                          </a:solidFill>
                          <a:miter lim="800000"/>
                          <a:headEnd/>
                          <a:tailEnd/>
                        </a:ln>
                      </wps:spPr>
                      <wps:txbx>
                        <w:txbxContent>
                          <w:p w:rsidR="004C1F8B" w:rsidRPr="00852972" w:rsidRDefault="004C1F8B" w:rsidP="00A80AF1"/>
                        </w:txbxContent>
                      </wps:txbx>
                      <wps:bodyPr rot="0" vert="vert270" wrap="square" lIns="0" tIns="0" rIns="0" bIns="0" anchor="t" anchorCtr="0" upright="1">
                        <a:noAutofit/>
                      </wps:bodyPr>
                    </wps:wsp>
                    <wps:wsp>
                      <wps:cNvPr id="13" name="Rectangle 258"/>
                      <wps:cNvSpPr>
                        <a:spLocks noChangeArrowheads="1"/>
                      </wps:cNvSpPr>
                      <wps:spPr bwMode="auto">
                        <a:xfrm>
                          <a:off x="3686" y="9639"/>
                          <a:ext cx="397" cy="1417"/>
                        </a:xfrm>
                        <a:prstGeom prst="rect">
                          <a:avLst/>
                        </a:prstGeom>
                        <a:solidFill>
                          <a:srgbClr val="FFFFFF">
                            <a:alpha val="0"/>
                          </a:srgbClr>
                        </a:solidFill>
                        <a:ln w="19050">
                          <a:solidFill>
                            <a:srgbClr val="000000"/>
                          </a:solidFill>
                          <a:miter lim="800000"/>
                          <a:headEnd/>
                          <a:tailEnd/>
                        </a:ln>
                      </wps:spPr>
                      <wps:txbx>
                        <w:txbxContent>
                          <w:p w:rsidR="004C1F8B" w:rsidRPr="00695632" w:rsidRDefault="004C1F8B" w:rsidP="00A80AF1"/>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52" o:spid="_x0000_s1047" style="position:absolute;margin-left:18.45pt;margin-top:586.85pt;width:34.05pt;height:240.95pt;z-index:251700736;mso-position-horizontal-relative:page;mso-position-vertical-relative:page" coordorigin="3402,6237" coordsize="681,4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">
              <v:rect id="Rectangle 253" o:spid="_x0000_s1048" style="position:absolute;left:3402;top:7655;width:283;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wMvsQA&#10;AADaAAAADwAAAGRycy9kb3ducmV2LnhtbESPQWvCQBSE7wX/w/IEL6VutEQlZiO2sVa8Ve39NftM&#10;gtm3Ibtq+u+7hUKPw8x8w6Sr3jTiRp2rLSuYjCMQxIXVNZcKTse3pwUI55E1NpZJwTc5WGWDhxQT&#10;be/8QbeDL0WAsEtQQeV9m0jpiooMurFtiYN3tp1BH2RXSt3hPcBNI6dRNJMGaw4LFbb0WlFxOVyN&#10;gu17u99c5o/l7uU5z+fbY5x/fcZKjYb9egnCU+//w3/tnVYQw++Vc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MDL7EAAAA2gAAAA8AAAAAAAAAAAAAAAAAmAIAAGRycy9k&#10;b3ducmV2LnhtbFBLBQYAAAAABAAEAPUAAACJAwAAAAA=&#10;" strokeweight="1.5pt">
                <v:fill opacity="0"/>
                <v:textbox style="layout-flow:vertical;mso-layout-flow-alt:bottom-to-top" inset="0,0,0,0">
                  <w:txbxContent>
                    <w:p w:rsidR="00242DF5" w:rsidRPr="002076F5" w:rsidRDefault="00242DF5" w:rsidP="00A80AF1">
                      <w:pPr>
                        <w:jc w:val="center"/>
                      </w:pPr>
                      <w:r w:rsidRPr="002076F5">
                        <w:t>Подпись и дата</w:t>
                      </w:r>
                    </w:p>
                  </w:txbxContent>
                </v:textbox>
              </v:rect>
              <v:rect id="Rectangle 254" o:spid="_x0000_s1049" style="position:absolute;left:3402;top:6237;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EGu8QA&#10;AADaAAAADwAAAGRycy9kb3ducmV2LnhtbESPS2/CMBCE75X6H6xF4lKBUxCvgEFtQwFx43Vf4iWJ&#10;iNdR7EL673GlShxHM/ONZrZoTCluVLvCsoL3bgSCOLW64EzB8fDdGYNwHlljaZkU/JKDxfz1ZYax&#10;tnfe0W3vMxEg7GJUkHtfxVK6NCeDrmsr4uBdbG3QB1lnUtd4D3BTyl4UDaXBgsNCjhV95ZRe9z9G&#10;wWpdbZfX0Vu2+ewnyWh1GCTn00Cpdqv5mILw1Phn+L+90Qom8Hcl3AA5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wBBrvEAAAA2gAAAA8AAAAAAAAAAAAAAAAAmAIAAGRycy9k&#10;b3ducmV2LnhtbFBLBQYAAAAABAAEAPUAAACJAwAAAAA=&#10;" strokeweight="1.5pt">
                <v:fill opacity="0"/>
                <v:textbox style="layout-flow:vertical;mso-layout-flow-alt:bottom-to-top" inset="0,0,0,0">
                  <w:txbxContent>
                    <w:p w:rsidR="00242DF5" w:rsidRPr="002076F5" w:rsidRDefault="00242DF5" w:rsidP="00A80AF1">
                      <w:pPr>
                        <w:jc w:val="center"/>
                      </w:pPr>
                      <w:proofErr w:type="spellStart"/>
                      <w:r w:rsidRPr="002076F5">
                        <w:t>Взам</w:t>
                      </w:r>
                      <w:proofErr w:type="spellEnd"/>
                      <w:r w:rsidRPr="002076F5">
                        <w:t>. инв. №</w:t>
                      </w:r>
                    </w:p>
                  </w:txbxContent>
                </v:textbox>
              </v:rect>
              <v:rect id="Rectangle 255" o:spid="_x0000_s1050" style="position:absolute;left:3402;top:9639;width:283;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Hs98YA&#10;AADbAAAADwAAAGRycy9kb3ducmV2LnhtbESPzW7CQAyE75V4h5WRuFRl01ZAlbIg2pQf9VZo727W&#10;JBFZb5RdILw9PiBxszXjmc/TeedqdaI2VJ4NPA8TUMS5txUXBn53y6c3UCEiW6w9k4ELBZjPeg9T&#10;TK0/8w+dtrFQEsIhRQNljE2qdchLchiGviEWbe9bh1HWttC2xbOEu1q/JMlYO6xYGkps6LOk/LA9&#10;OgOrdfP9dZg8FpuP1yybrHaj7P9vZMyg3y3eQUXq4t18u95YwRd6+UUG0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Hs98YAAADbAAAADwAAAAAAAAAAAAAAAACYAgAAZHJz&#10;L2Rvd25yZXYueG1sUEsFBgAAAAAEAAQA9QAAAIsDAAAAAA==&#10;" strokeweight="1.5pt">
                <v:fill opacity="0"/>
                <v:textbox style="layout-flow:vertical;mso-layout-flow-alt:bottom-to-top" inset="0,0,0,0">
                  <w:txbxContent>
                    <w:p w:rsidR="00242DF5" w:rsidRPr="002076F5" w:rsidRDefault="00242DF5" w:rsidP="00A80AF1">
                      <w:pPr>
                        <w:jc w:val="center"/>
                      </w:pPr>
                      <w:r w:rsidRPr="002076F5">
                        <w:t>Инв. № подл.</w:t>
                      </w:r>
                    </w:p>
                  </w:txbxContent>
                </v:textbox>
              </v:rect>
              <v:rect id="Rectangle 256" o:spid="_x0000_s1051" style="position:absolute;left:3686;top:6237;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WUysUA&#10;AADaAAAADwAAAGRycy9kb3ducmV2LnhtbESPT2vCQBTE74LfYXkFL2I2tfiHmFWsaVV6q7b3Z/Y1&#10;CWbfhuxW02/vFgSPw8z8hklXnanFhVpXWVbwHMUgiHOrKy4UfB3fR3MQziNrrC2Tgj9ysFr2eykm&#10;2l75ky4HX4gAYZeggtL7JpHS5SUZdJFtiIP3Y1uDPsi2kLrFa4CbWo7jeCoNVhwWSmxoU1J+Pvwa&#10;Bdtd8/F2ng2L/etLls22x0l2+p4oNXjq1gsQnjr/CN/be61gDP9Xwg2Qy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pZTKxQAAANoAAAAPAAAAAAAAAAAAAAAAAJgCAABkcnMv&#10;ZG93bnJldi54bWxQSwUGAAAAAAQABAD1AAAAigMAAAAA&#10;" strokeweight="1.5pt">
                <v:fill opacity="0"/>
                <v:textbox style="layout-flow:vertical;mso-layout-flow-alt:bottom-to-top" inset="0,0,0,0">
                  <w:txbxContent>
                    <w:p w:rsidR="00242DF5" w:rsidRPr="00852972" w:rsidRDefault="00242DF5" w:rsidP="00A80AF1"/>
                  </w:txbxContent>
                </v:textbox>
              </v:rect>
              <v:rect id="Rectangle 257" o:spid="_x0000_s1052" style="position:absolute;left:3686;top:7655;width:397;height:1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XG8IA&#10;AADbAAAADwAAAGRycy9kb3ducmV2LnhtbERPS2vCQBC+C/0PywheRDdarBJdpZpWxZuv+5gdk2B2&#10;NmS3mv57tyD0Nh/fc2aLxpTiTrUrLCsY9CMQxKnVBWcKTsfv3gSE88gaS8uk4JccLOZvrRnG2j54&#10;T/eDz0QIYRejgtz7KpbSpTkZdH1bEQfuamuDPsA6k7rGRwg3pRxG0Yc0WHBoyLGiVU7p7fBjFKw3&#10;1e7rNu5m2+V7kozXx1FyOY+U6rSbzykIT43/F7/cWx3mD+Hvl3C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r9cbwgAAANsAAAAPAAAAAAAAAAAAAAAAAJgCAABkcnMvZG93&#10;bnJldi54bWxQSwUGAAAAAAQABAD1AAAAhwMAAAAA&#10;" strokeweight="1.5pt">
                <v:fill opacity="0"/>
                <v:textbox style="layout-flow:vertical;mso-layout-flow-alt:bottom-to-top" inset="0,0,0,0">
                  <w:txbxContent>
                    <w:p w:rsidR="00242DF5" w:rsidRPr="00852972" w:rsidRDefault="00242DF5" w:rsidP="00A80AF1"/>
                  </w:txbxContent>
                </v:textbox>
              </v:rect>
              <v:rect id="Rectangle 258" o:spid="_x0000_s1053" style="position:absolute;left:3686;top:9639;width:397;height:14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NygMIA&#10;AADbAAAADwAAAGRycy9kb3ducmV2LnhtbERPS2vCQBC+C/6HZQq9iG6saCR1FW1aFW++7tPsNAlm&#10;Z0N2q+m/dwuCt/n4njNbtKYSV2pcaVnBcBCBIM6sLjlXcDp+9acgnEfWWFkmBX/kYDHvdmaYaHvj&#10;PV0PPhchhF2CCgrv60RKlxVk0A1sTRy4H9sY9AE2udQN3kK4qeRbFE2kwZJDQ4E1fRSUXQ6/RsF6&#10;U+8+L3Ev365GaRqvj+P0+zxW6vWlXb6D8NT6p/jh3uowfwT/v4Q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43KAwgAAANsAAAAPAAAAAAAAAAAAAAAAAJgCAABkcnMvZG93&#10;bnJldi54bWxQSwUGAAAAAAQABAD1AAAAhwMAAAAA&#10;" strokeweight="1.5pt">
                <v:fill opacity="0"/>
                <v:textbox style="layout-flow:vertical;mso-layout-flow-alt:bottom-to-top" inset="0,0,0,0">
                  <w:txbxContent>
                    <w:p w:rsidR="00242DF5" w:rsidRPr="00695632" w:rsidRDefault="00242DF5" w:rsidP="00A80AF1"/>
                  </w:txbxContent>
                </v:textbox>
              </v:rect>
              <w10:wrap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E1F" w:rsidRDefault="00B67E1F">
      <w:r>
        <w:separator/>
      </w:r>
    </w:p>
  </w:footnote>
  <w:footnote w:type="continuationSeparator" w:id="0">
    <w:p w:rsidR="00B67E1F" w:rsidRDefault="00B67E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C1F8B" w:rsidRPr="00D11637" w:rsidTr="002D30AA">
      <w:trPr>
        <w:trHeight w:hRule="exact" w:val="397"/>
      </w:trPr>
      <w:tc>
        <w:tcPr>
          <w:tcW w:w="567" w:type="dxa"/>
          <w:noWrap/>
          <w:vAlign w:val="center"/>
        </w:tcPr>
        <w:p w:rsidR="004C1F8B" w:rsidRPr="00D11637" w:rsidRDefault="004C1F8B" w:rsidP="00D11637">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C239D8">
            <w:rPr>
              <w:noProof/>
              <w:lang w:val="en-US"/>
            </w:rPr>
            <w:instrText>10</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C239D8">
            <w:rPr>
              <w:noProof/>
            </w:rPr>
            <w:t>11</w:t>
          </w:r>
          <w:r w:rsidRPr="00D11637">
            <w:fldChar w:fldCharType="end"/>
          </w:r>
        </w:p>
      </w:tc>
    </w:tr>
  </w:tbl>
  <w:p w:rsidR="004C1F8B" w:rsidRDefault="004C1F8B">
    <w:r>
      <w:rPr>
        <w:noProof/>
      </w:rPr>
      <mc:AlternateContent>
        <mc:Choice Requires="wps">
          <w:drawing>
            <wp:anchor distT="0" distB="0" distL="0" distR="0" simplePos="0" relativeHeight="251670016" behindDoc="1" locked="1" layoutInCell="0" allowOverlap="0" wp14:anchorId="4F1CABEB" wp14:editId="19FC23A0">
              <wp:simplePos x="0" y="0"/>
              <wp:positionH relativeFrom="page">
                <wp:posOffset>666115</wp:posOffset>
              </wp:positionH>
              <wp:positionV relativeFrom="page">
                <wp:posOffset>180340</wp:posOffset>
              </wp:positionV>
              <wp:extent cx="6659880" cy="10332085"/>
              <wp:effectExtent l="18415" t="18415" r="17780" b="12700"/>
              <wp:wrapNone/>
              <wp:docPr id="70" name="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1" o:spid="_x0000_s1026" style="position:absolute;margin-left:52.45pt;margin-top:14.2pt;width:524.4pt;height:813.55pt;z-index:-25164646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" o:allowincell="f" o:allowoverlap="f" strokeweight="1.5pt">
              <w10:wrap anchorx="page" anchory="page"/>
              <w10:anchorlock/>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C1F8B" w:rsidRPr="00212633" w:rsidTr="00C64016">
      <w:trPr>
        <w:cantSplit/>
        <w:trHeight w:hRule="exact" w:val="284"/>
      </w:trPr>
      <w:tc>
        <w:tcPr>
          <w:tcW w:w="566" w:type="dxa"/>
          <w:tcBorders>
            <w:top w:val="single" w:sz="12" w:space="0" w:color="auto"/>
            <w:left w:val="nil"/>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4C1F8B" w:rsidRPr="007E2205" w:rsidRDefault="004C1F8B" w:rsidP="000C048B">
          <w:pPr>
            <w:jc w:val="center"/>
          </w:pPr>
          <w:r>
            <w:t>10/ПМТ-21</w:t>
          </w:r>
          <w:r w:rsidRPr="00EE7F79">
            <w:t>-</w:t>
          </w:r>
          <w:r>
            <w:t>ОЧ</w:t>
          </w:r>
          <w:r w:rsidRPr="007E2205">
            <w:t>-С</w:t>
          </w:r>
        </w:p>
      </w:tc>
    </w:tr>
    <w:tr w:rsidR="004C1F8B" w:rsidRPr="00212633" w:rsidTr="00C64016">
      <w:trPr>
        <w:cantSplit/>
        <w:trHeight w:hRule="exact" w:val="284"/>
      </w:trPr>
      <w:tc>
        <w:tcPr>
          <w:tcW w:w="566" w:type="dxa"/>
          <w:tcBorders>
            <w:left w:val="nil"/>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4C1F8B" w:rsidRPr="001354A5" w:rsidRDefault="004C1F8B"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0A19C6" w:rsidRDefault="004C1F8B"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4C1F8B" w:rsidRPr="00520B6C" w:rsidRDefault="004C1F8B"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4C1F8B" w:rsidRPr="00520B6C" w:rsidRDefault="004C1F8B" w:rsidP="00E431C8">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4C1F8B" w:rsidRPr="00212633" w:rsidRDefault="004C1F8B" w:rsidP="004717CC"/>
      </w:tc>
      <w:tc>
        <w:tcPr>
          <w:tcW w:w="567" w:type="dxa"/>
          <w:tcBorders>
            <w:top w:val="single" w:sz="12" w:space="0" w:color="auto"/>
            <w:left w:val="single" w:sz="12" w:space="0" w:color="auto"/>
            <w:right w:val="single" w:sz="12" w:space="0" w:color="auto"/>
          </w:tcBorders>
          <w:noWrap/>
        </w:tcPr>
        <w:p w:rsidR="004C1F8B" w:rsidRPr="00212633" w:rsidRDefault="004C1F8B"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4C1F8B" w:rsidRPr="007C3E7E" w:rsidRDefault="004C1F8B" w:rsidP="004717CC">
          <w:pPr>
            <w:jc w:val="center"/>
          </w:pPr>
          <w:r>
            <w:t>Содержание тома</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4C1F8B" w:rsidRPr="00BB057B" w:rsidRDefault="004C1F8B" w:rsidP="004717CC">
          <w:pPr>
            <w:jc w:val="center"/>
          </w:pPr>
          <w:r w:rsidRPr="00BB057B">
            <w:t>Листов</w:t>
          </w:r>
        </w:p>
      </w:tc>
    </w:tr>
    <w:tr w:rsidR="004C1F8B" w:rsidRPr="00AC021F" w:rsidTr="001F485C">
      <w:trPr>
        <w:cantSplit/>
        <w:trHeight w:hRule="exact" w:val="284"/>
      </w:trPr>
      <w:tc>
        <w:tcPr>
          <w:tcW w:w="1133" w:type="dxa"/>
          <w:gridSpan w:val="2"/>
          <w:tcBorders>
            <w:left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right w:val="single" w:sz="12" w:space="0" w:color="auto"/>
          </w:tcBorders>
          <w:noWrap/>
        </w:tcPr>
        <w:p w:rsidR="004C1F8B" w:rsidRPr="00212633" w:rsidRDefault="004C1F8B" w:rsidP="004717CC"/>
      </w:tc>
      <w:tc>
        <w:tcPr>
          <w:tcW w:w="567" w:type="dxa"/>
          <w:tcBorders>
            <w:left w:val="single" w:sz="12" w:space="0" w:color="auto"/>
            <w:right w:val="single" w:sz="12" w:space="0" w:color="auto"/>
          </w:tcBorders>
          <w:noWrap/>
        </w:tcPr>
        <w:p w:rsidR="004C1F8B" w:rsidRPr="00212633" w:rsidRDefault="004C1F8B"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FA2019" w:rsidRDefault="004C1F8B" w:rsidP="00355E2C">
          <w:pPr>
            <w:jc w:val="center"/>
          </w:pPr>
          <w:r w:rsidRPr="00FA2019">
            <w:t>П</w:t>
          </w:r>
          <w:r>
            <w:t>М ПМТ-ОЧ МПМТ-ОЧ  ПМТ-ОЧ</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8426A8" w:rsidRDefault="004C1F8B" w:rsidP="00FA2019">
          <w:pPr>
            <w:jc w:val="center"/>
          </w:pPr>
          <w:r w:rsidRPr="008426A8">
            <w:fldChar w:fldCharType="begin"/>
          </w:r>
          <w:r w:rsidRPr="008426A8">
            <w:instrText xml:space="preserve"> PAGE   \* MERGEFORMAT </w:instrText>
          </w:r>
          <w:r w:rsidRPr="008426A8">
            <w:fldChar w:fldCharType="separate"/>
          </w:r>
          <w:r>
            <w:rPr>
              <w:noProof/>
            </w:rPr>
            <w:t>1</w:t>
          </w:r>
          <w:r w:rsidRPr="008426A8">
            <w:fldChar w:fldCharType="end"/>
          </w:r>
        </w:p>
      </w:tc>
      <w:tc>
        <w:tcPr>
          <w:tcW w:w="1134" w:type="dxa"/>
          <w:tcBorders>
            <w:top w:val="single" w:sz="12" w:space="0" w:color="auto"/>
            <w:left w:val="single" w:sz="12" w:space="0" w:color="auto"/>
            <w:bottom w:val="single" w:sz="12" w:space="0" w:color="auto"/>
            <w:right w:val="nil"/>
          </w:tcBorders>
          <w:noWrap/>
          <w:vAlign w:val="center"/>
        </w:tcPr>
        <w:p w:rsidR="004C1F8B" w:rsidRPr="008426A8" w:rsidRDefault="004C1F8B"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Pr>
              <w:noProof/>
              <w:lang w:val="en-US"/>
            </w:rPr>
            <w:t>1</w:t>
          </w:r>
          <w:r w:rsidRPr="008426A8">
            <w:fldChar w:fldCharType="end"/>
          </w:r>
        </w:p>
      </w:tc>
    </w:tr>
    <w:tr w:rsidR="004C1F8B" w:rsidRPr="00212633" w:rsidTr="001F485C">
      <w:trPr>
        <w:cantSplit/>
        <w:trHeight w:hRule="exact" w:val="284"/>
      </w:trPr>
      <w:tc>
        <w:tcPr>
          <w:tcW w:w="1133" w:type="dxa"/>
          <w:gridSpan w:val="2"/>
          <w:tcBorders>
            <w:left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4C1F8B" w:rsidRPr="00762513" w:rsidRDefault="004C1F8B" w:rsidP="007A43AC">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4C1F8B"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4C1F8B" w:rsidRPr="00DA38BC" w:rsidRDefault="004C1F8B" w:rsidP="004717CC"/>
      </w:tc>
      <w:tc>
        <w:tcPr>
          <w:tcW w:w="1134" w:type="dxa"/>
          <w:gridSpan w:val="2"/>
          <w:tcBorders>
            <w:left w:val="single" w:sz="12" w:space="0" w:color="auto"/>
            <w:bottom w:val="single" w:sz="6" w:space="0" w:color="auto"/>
            <w:right w:val="single" w:sz="12" w:space="0" w:color="auto"/>
          </w:tcBorders>
          <w:noWrap/>
          <w:vAlign w:val="center"/>
        </w:tcPr>
        <w:p w:rsidR="004C1F8B" w:rsidRPr="00DA38BC" w:rsidRDefault="004C1F8B" w:rsidP="00E431C8"/>
      </w:tc>
      <w:tc>
        <w:tcPr>
          <w:tcW w:w="851"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right w:val="nil"/>
          </w:tcBorders>
          <w:noWrap/>
        </w:tcPr>
        <w:p w:rsidR="004C1F8B" w:rsidRPr="00212633" w:rsidRDefault="004C1F8B" w:rsidP="004717CC"/>
      </w:tc>
    </w:tr>
    <w:tr w:rsidR="004C1F8B" w:rsidRPr="00212633" w:rsidTr="001F485C">
      <w:trPr>
        <w:cantSplit/>
        <w:trHeight w:hRule="exact" w:val="284"/>
      </w:trPr>
      <w:tc>
        <w:tcPr>
          <w:tcW w:w="1133" w:type="dxa"/>
          <w:gridSpan w:val="2"/>
          <w:tcBorders>
            <w:left w:val="nil"/>
            <w:bottom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bottom w:val="single" w:sz="12" w:space="0" w:color="auto"/>
            <w:right w:val="nil"/>
          </w:tcBorders>
          <w:noWrap/>
        </w:tcPr>
        <w:p w:rsidR="004C1F8B" w:rsidRPr="00212633" w:rsidRDefault="004C1F8B"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C1F8B" w:rsidTr="00C64016">
      <w:trPr>
        <w:trHeight w:hRule="exact" w:val="397"/>
      </w:trPr>
      <w:tc>
        <w:tcPr>
          <w:tcW w:w="567" w:type="dxa"/>
          <w:noWrap/>
          <w:vAlign w:val="center"/>
        </w:tcPr>
        <w:p w:rsidR="004C1F8B" w:rsidRPr="00D11637" w:rsidRDefault="004C1F8B"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Pr>
              <w:noProof/>
            </w:rPr>
            <w:t>2</w:t>
          </w:r>
          <w:r w:rsidRPr="00D11637">
            <w:fldChar w:fldCharType="end"/>
          </w:r>
        </w:p>
      </w:tc>
    </w:tr>
  </w:tbl>
  <w:p w:rsidR="004C1F8B" w:rsidRPr="0060760F" w:rsidRDefault="004C1F8B" w:rsidP="00EB0CED">
    <w:pPr>
      <w:jc w:val="center"/>
      <w:rPr>
        <w:rFonts w:ascii="Arial" w:hAnsi="Arial" w:cs="Arial"/>
        <w:sz w:val="16"/>
        <w:szCs w:val="16"/>
      </w:rPr>
    </w:pPr>
    <w:r>
      <w:rPr>
        <w:noProof/>
        <w:sz w:val="16"/>
        <w:szCs w:val="16"/>
      </w:rPr>
      <mc:AlternateContent>
        <mc:Choice Requires="wps">
          <w:drawing>
            <wp:anchor distT="0" distB="0" distL="0" distR="0" simplePos="0" relativeHeight="251658752" behindDoc="1" locked="1" layoutInCell="0" allowOverlap="0" wp14:anchorId="2D0125AC" wp14:editId="200F1599">
              <wp:simplePos x="0" y="0"/>
              <wp:positionH relativeFrom="page">
                <wp:posOffset>666115</wp:posOffset>
              </wp:positionH>
              <wp:positionV relativeFrom="page">
                <wp:posOffset>180340</wp:posOffset>
              </wp:positionV>
              <wp:extent cx="6659880" cy="10332085"/>
              <wp:effectExtent l="18415" t="18415" r="17780" b="12700"/>
              <wp:wrapNone/>
              <wp:docPr id="62"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 o:spid="_x0000_s1026" style="position:absolute;margin-left:52.45pt;margin-top:14.2pt;width:524.4pt;height:813.5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QkP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8wlnBjqq&#10;0WdSDUyjJZteR4F65wuKe3QPGFP07t6Kb54Zu2kpTN4i2r6VUBGtcYzPXjyIhqenbNd/sBXBwz7Y&#10;pNWxxi4CkgrsmErydC6JPAYm6HI+ny0XC6qcIN84v7qa5ItZ+gSK5/cOfXgnbcfioeRI9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M6JCQ8lAgAAQQ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C1F8B" w:rsidRPr="00212633" w:rsidTr="00C64016">
      <w:trPr>
        <w:cantSplit/>
        <w:trHeight w:hRule="exact" w:val="284"/>
      </w:trPr>
      <w:tc>
        <w:tcPr>
          <w:tcW w:w="566" w:type="dxa"/>
          <w:tcBorders>
            <w:top w:val="single" w:sz="12" w:space="0" w:color="auto"/>
            <w:left w:val="nil"/>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4C1F8B" w:rsidRPr="007E2205" w:rsidRDefault="004C1F8B" w:rsidP="00A96BB8">
          <w:pPr>
            <w:jc w:val="center"/>
          </w:pPr>
          <w:r>
            <w:t>10/ПМТ-21</w:t>
          </w:r>
          <w:r w:rsidRPr="00EE7F79">
            <w:t>-</w:t>
          </w:r>
          <w:r>
            <w:t>ОЧ</w:t>
          </w:r>
          <w:r w:rsidRPr="007E2205">
            <w:t>-С</w:t>
          </w:r>
          <w:r>
            <w:t>П</w:t>
          </w:r>
        </w:p>
      </w:tc>
    </w:tr>
    <w:tr w:rsidR="004C1F8B" w:rsidRPr="00212633" w:rsidTr="00C64016">
      <w:trPr>
        <w:cantSplit/>
        <w:trHeight w:hRule="exact" w:val="284"/>
      </w:trPr>
      <w:tc>
        <w:tcPr>
          <w:tcW w:w="566" w:type="dxa"/>
          <w:tcBorders>
            <w:left w:val="nil"/>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4C1F8B" w:rsidRPr="001354A5" w:rsidRDefault="004C1F8B"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0A19C6" w:rsidRDefault="004C1F8B"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4C1F8B" w:rsidRPr="00520B6C" w:rsidRDefault="004C1F8B"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4C1F8B" w:rsidRPr="00520B6C" w:rsidRDefault="004C1F8B" w:rsidP="000473A0">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4C1F8B" w:rsidRPr="00212633" w:rsidRDefault="004C1F8B" w:rsidP="004717CC"/>
      </w:tc>
      <w:tc>
        <w:tcPr>
          <w:tcW w:w="567" w:type="dxa"/>
          <w:tcBorders>
            <w:top w:val="single" w:sz="12" w:space="0" w:color="auto"/>
            <w:left w:val="single" w:sz="12" w:space="0" w:color="auto"/>
            <w:right w:val="single" w:sz="12" w:space="0" w:color="auto"/>
          </w:tcBorders>
          <w:noWrap/>
        </w:tcPr>
        <w:p w:rsidR="004C1F8B" w:rsidRPr="00212633" w:rsidRDefault="004C1F8B"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4C1F8B" w:rsidRPr="00FA2019" w:rsidRDefault="004C1F8B" w:rsidP="00762513">
          <w:pPr>
            <w:jc w:val="center"/>
          </w:pPr>
          <w:r>
            <w:t>Состав документации</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4C1F8B" w:rsidRPr="00BB057B" w:rsidRDefault="004C1F8B" w:rsidP="004717CC">
          <w:pPr>
            <w:jc w:val="center"/>
          </w:pPr>
          <w:r w:rsidRPr="00BB057B">
            <w:t>Листов</w:t>
          </w:r>
        </w:p>
      </w:tc>
    </w:tr>
    <w:tr w:rsidR="004C1F8B" w:rsidRPr="00AC021F"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212633" w:rsidRDefault="004C1F8B" w:rsidP="004717CC"/>
      </w:tc>
      <w:tc>
        <w:tcPr>
          <w:tcW w:w="567" w:type="dxa"/>
          <w:tcBorders>
            <w:left w:val="single" w:sz="12" w:space="0" w:color="auto"/>
            <w:right w:val="single" w:sz="12" w:space="0" w:color="auto"/>
          </w:tcBorders>
          <w:noWrap/>
        </w:tcPr>
        <w:p w:rsidR="004C1F8B" w:rsidRPr="00212633" w:rsidRDefault="004C1F8B"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FA2019" w:rsidRDefault="004C1F8B" w:rsidP="00B0445A">
          <w:pPr>
            <w:jc w:val="center"/>
          </w:pPr>
          <w:r w:rsidRPr="00FA2019">
            <w:t>П</w:t>
          </w:r>
          <w:r>
            <w:t>М</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8426A8" w:rsidRDefault="004C1F8B" w:rsidP="00FA2019">
          <w:pPr>
            <w:jc w:val="center"/>
          </w:pPr>
          <w:r>
            <w:t>1</w:t>
          </w:r>
        </w:p>
      </w:tc>
      <w:tc>
        <w:tcPr>
          <w:tcW w:w="1134" w:type="dxa"/>
          <w:tcBorders>
            <w:top w:val="single" w:sz="12" w:space="0" w:color="auto"/>
            <w:left w:val="single" w:sz="12" w:space="0" w:color="auto"/>
            <w:bottom w:val="single" w:sz="12" w:space="0" w:color="auto"/>
            <w:right w:val="nil"/>
          </w:tcBorders>
          <w:noWrap/>
          <w:vAlign w:val="center"/>
        </w:tcPr>
        <w:p w:rsidR="004C1F8B" w:rsidRPr="008426A8" w:rsidRDefault="004C1F8B" w:rsidP="00FA2019">
          <w:pPr>
            <w:jc w:val="center"/>
          </w:pPr>
          <w:r w:rsidRPr="008426A8">
            <w:fldChar w:fldCharType="begin"/>
          </w:r>
          <w:r w:rsidRPr="008426A8">
            <w:instrText xml:space="preserve"> </w:instrText>
          </w:r>
          <w:r w:rsidRPr="008426A8">
            <w:rPr>
              <w:lang w:val="en-US"/>
            </w:rPr>
            <w:instrText>SectionPages</w:instrText>
          </w:r>
          <w:r w:rsidRPr="008426A8">
            <w:instrText xml:space="preserve"> </w:instrText>
          </w:r>
          <w:r w:rsidRPr="008426A8">
            <w:fldChar w:fldCharType="separate"/>
          </w:r>
          <w:r>
            <w:rPr>
              <w:noProof/>
              <w:lang w:val="en-US"/>
            </w:rPr>
            <w:t>1</w:t>
          </w:r>
          <w:r w:rsidRPr="008426A8">
            <w:fldChar w:fldCharType="end"/>
          </w:r>
        </w:p>
      </w:tc>
    </w:tr>
    <w:tr w:rsidR="004C1F8B" w:rsidRPr="00212633"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4C1F8B" w:rsidRPr="00FA2019" w:rsidRDefault="004C1F8B" w:rsidP="00762513">
          <w:pPr>
            <w:ind w:right="-57"/>
            <w:jc w:val="center"/>
            <w:rPr>
              <w:sz w:val="22"/>
              <w:szCs w:val="22"/>
            </w:rPr>
          </w:pPr>
          <w:r>
            <w:rPr>
              <w:sz w:val="22"/>
              <w:szCs w:val="22"/>
            </w:rPr>
            <w:t>ООО "Региональное агентство оценки и планирования</w:t>
          </w:r>
          <w:r w:rsidRPr="00762513">
            <w:rPr>
              <w:sz w:val="22"/>
              <w:szCs w:val="22"/>
            </w:rPr>
            <w:t>"</w:t>
          </w:r>
        </w:p>
      </w:tc>
    </w:tr>
    <w:tr w:rsidR="004C1F8B"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4C1F8B" w:rsidRPr="00DA38BC" w:rsidRDefault="004C1F8B" w:rsidP="004717CC"/>
      </w:tc>
      <w:tc>
        <w:tcPr>
          <w:tcW w:w="1134" w:type="dxa"/>
          <w:gridSpan w:val="2"/>
          <w:tcBorders>
            <w:left w:val="single" w:sz="12" w:space="0" w:color="auto"/>
            <w:bottom w:val="single" w:sz="6" w:space="0" w:color="auto"/>
            <w:right w:val="single" w:sz="12" w:space="0" w:color="auto"/>
          </w:tcBorders>
          <w:noWrap/>
          <w:vAlign w:val="center"/>
        </w:tcPr>
        <w:p w:rsidR="004C1F8B" w:rsidRPr="00DA38BC" w:rsidRDefault="004C1F8B" w:rsidP="00C22FEB"/>
      </w:tc>
      <w:tc>
        <w:tcPr>
          <w:tcW w:w="851"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right w:val="nil"/>
          </w:tcBorders>
          <w:noWrap/>
        </w:tcPr>
        <w:p w:rsidR="004C1F8B" w:rsidRPr="00212633" w:rsidRDefault="004C1F8B" w:rsidP="004717CC"/>
      </w:tc>
    </w:tr>
    <w:tr w:rsidR="004C1F8B" w:rsidRPr="00212633" w:rsidTr="001F485C">
      <w:trPr>
        <w:cantSplit/>
        <w:trHeight w:hRule="exact" w:val="284"/>
      </w:trPr>
      <w:tc>
        <w:tcPr>
          <w:tcW w:w="1133" w:type="dxa"/>
          <w:gridSpan w:val="2"/>
          <w:tcBorders>
            <w:left w:val="nil"/>
            <w:bottom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bottom w:val="single" w:sz="12" w:space="0" w:color="auto"/>
            <w:right w:val="nil"/>
          </w:tcBorders>
          <w:noWrap/>
        </w:tcPr>
        <w:p w:rsidR="004C1F8B" w:rsidRPr="00212633" w:rsidRDefault="004C1F8B"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C1F8B" w:rsidTr="00C64016">
      <w:trPr>
        <w:trHeight w:hRule="exact" w:val="397"/>
      </w:trPr>
      <w:tc>
        <w:tcPr>
          <w:tcW w:w="567" w:type="dxa"/>
          <w:noWrap/>
          <w:vAlign w:val="center"/>
        </w:tcPr>
        <w:p w:rsidR="004C1F8B" w:rsidRPr="002D799C" w:rsidRDefault="004C1F8B" w:rsidP="002D799C">
          <w:pPr>
            <w:jc w:val="center"/>
          </w:pPr>
          <w:r>
            <w:t>3</w:t>
          </w:r>
        </w:p>
      </w:tc>
    </w:tr>
  </w:tbl>
  <w:p w:rsidR="004C1F8B" w:rsidRPr="0060760F" w:rsidRDefault="004C1F8B" w:rsidP="00EB0CED">
    <w:pPr>
      <w:jc w:val="center"/>
      <w:rPr>
        <w:rFonts w:ascii="Arial" w:hAnsi="Arial" w:cs="Arial"/>
        <w:sz w:val="16"/>
        <w:szCs w:val="16"/>
      </w:rPr>
    </w:pPr>
    <w:r>
      <w:rPr>
        <w:noProof/>
        <w:sz w:val="16"/>
        <w:szCs w:val="16"/>
      </w:rPr>
      <mc:AlternateContent>
        <mc:Choice Requires="wps">
          <w:drawing>
            <wp:anchor distT="0" distB="0" distL="0" distR="0" simplePos="0" relativeHeight="251692544" behindDoc="1" locked="1" layoutInCell="0" allowOverlap="0">
              <wp:simplePos x="0" y="0"/>
              <wp:positionH relativeFrom="page">
                <wp:posOffset>666115</wp:posOffset>
              </wp:positionH>
              <wp:positionV relativeFrom="page">
                <wp:posOffset>180340</wp:posOffset>
              </wp:positionV>
              <wp:extent cx="6659880" cy="10332085"/>
              <wp:effectExtent l="18415" t="18415" r="17780" b="12700"/>
              <wp:wrapNone/>
              <wp:docPr id="44" name="Rectangle 2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6" o:spid="_x0000_s1026" style="position:absolute;margin-left:52.45pt;margin-top:14.2pt;width:524.4pt;height:813.55pt;z-index:-25162393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Lral7YlAgAAQg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C1F8B" w:rsidRPr="00212633" w:rsidTr="00C64016">
      <w:trPr>
        <w:cantSplit/>
        <w:trHeight w:hRule="exact" w:val="284"/>
      </w:trPr>
      <w:tc>
        <w:tcPr>
          <w:tcW w:w="566" w:type="dxa"/>
          <w:tcBorders>
            <w:top w:val="single" w:sz="12" w:space="0" w:color="auto"/>
            <w:left w:val="nil"/>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4C1F8B" w:rsidRPr="00FA2019" w:rsidRDefault="004C1F8B" w:rsidP="00980811">
          <w:pPr>
            <w:jc w:val="center"/>
            <w:rPr>
              <w:b/>
            </w:rPr>
          </w:pPr>
          <w:r>
            <w:t>10/ПМТ-21</w:t>
          </w:r>
          <w:r w:rsidRPr="00EE7F79">
            <w:t>-</w:t>
          </w:r>
          <w:r>
            <w:t>ОЧ.ГЧ</w:t>
          </w:r>
        </w:p>
      </w:tc>
    </w:tr>
    <w:tr w:rsidR="004C1F8B" w:rsidRPr="00212633" w:rsidTr="00C64016">
      <w:trPr>
        <w:cantSplit/>
        <w:trHeight w:hRule="exact" w:val="284"/>
      </w:trPr>
      <w:tc>
        <w:tcPr>
          <w:tcW w:w="566" w:type="dxa"/>
          <w:tcBorders>
            <w:left w:val="nil"/>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4C1F8B" w:rsidRPr="001354A5" w:rsidRDefault="004C1F8B"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0A19C6" w:rsidRDefault="004C1F8B"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4C1F8B" w:rsidRPr="00520B6C" w:rsidRDefault="004C1F8B"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4C1F8B" w:rsidRPr="00520B6C" w:rsidRDefault="004C1F8B" w:rsidP="00A97BAD">
          <w:pPr>
            <w:rPr>
              <w:sz w:val="22"/>
              <w:szCs w:val="22"/>
            </w:rPr>
          </w:pPr>
          <w:proofErr w:type="spellStart"/>
          <w:r w:rsidRPr="00520B6C">
            <w:rPr>
              <w:sz w:val="22"/>
              <w:szCs w:val="22"/>
            </w:rPr>
            <w:t>Наянова</w:t>
          </w:r>
          <w:proofErr w:type="spellEnd"/>
        </w:p>
      </w:tc>
      <w:tc>
        <w:tcPr>
          <w:tcW w:w="851" w:type="dxa"/>
          <w:tcBorders>
            <w:top w:val="single" w:sz="12" w:space="0" w:color="auto"/>
            <w:left w:val="single" w:sz="12" w:space="0" w:color="auto"/>
            <w:right w:val="single" w:sz="12" w:space="0" w:color="auto"/>
          </w:tcBorders>
          <w:noWrap/>
        </w:tcPr>
        <w:p w:rsidR="004C1F8B" w:rsidRPr="00212633" w:rsidRDefault="004C1F8B" w:rsidP="004717CC"/>
      </w:tc>
      <w:tc>
        <w:tcPr>
          <w:tcW w:w="567" w:type="dxa"/>
          <w:tcBorders>
            <w:top w:val="single" w:sz="12" w:space="0" w:color="auto"/>
            <w:left w:val="single" w:sz="12" w:space="0" w:color="auto"/>
            <w:right w:val="single" w:sz="12" w:space="0" w:color="auto"/>
          </w:tcBorders>
          <w:noWrap/>
        </w:tcPr>
        <w:p w:rsidR="004C1F8B" w:rsidRPr="00212633" w:rsidRDefault="004C1F8B"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4C1F8B" w:rsidRPr="00FA2019" w:rsidRDefault="004C1F8B" w:rsidP="004717CC">
          <w:pPr>
            <w:jc w:val="center"/>
          </w:pPr>
          <w: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4C1F8B" w:rsidRPr="00BB057B" w:rsidRDefault="004C1F8B" w:rsidP="004717CC">
          <w:pPr>
            <w:jc w:val="center"/>
          </w:pPr>
          <w:r w:rsidRPr="00BB057B">
            <w:t>Листов</w:t>
          </w:r>
        </w:p>
      </w:tc>
    </w:tr>
    <w:tr w:rsidR="004C1F8B" w:rsidRPr="00AC021F"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212633" w:rsidRDefault="004C1F8B" w:rsidP="004717CC"/>
      </w:tc>
      <w:tc>
        <w:tcPr>
          <w:tcW w:w="567" w:type="dxa"/>
          <w:tcBorders>
            <w:left w:val="single" w:sz="12" w:space="0" w:color="auto"/>
            <w:right w:val="single" w:sz="12" w:space="0" w:color="auto"/>
          </w:tcBorders>
          <w:noWrap/>
        </w:tcPr>
        <w:p w:rsidR="004C1F8B" w:rsidRPr="00212633" w:rsidRDefault="004C1F8B"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FA2019" w:rsidRDefault="004C1F8B" w:rsidP="00355E2C">
          <w:pPr>
            <w:jc w:val="center"/>
          </w:pPr>
          <w:r w:rsidRPr="00FA2019">
            <w:t>П</w:t>
          </w:r>
          <w:r>
            <w:t>П</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8426A8" w:rsidRDefault="004C1F8B" w:rsidP="002728AF">
          <w:pPr>
            <w:jc w:val="center"/>
          </w:pPr>
          <w:r>
            <w:t>1</w:t>
          </w:r>
        </w:p>
      </w:tc>
      <w:tc>
        <w:tcPr>
          <w:tcW w:w="1134" w:type="dxa"/>
          <w:tcBorders>
            <w:top w:val="single" w:sz="12" w:space="0" w:color="auto"/>
            <w:left w:val="single" w:sz="12" w:space="0" w:color="auto"/>
            <w:bottom w:val="single" w:sz="12" w:space="0" w:color="auto"/>
            <w:right w:val="nil"/>
          </w:tcBorders>
          <w:noWrap/>
          <w:vAlign w:val="center"/>
        </w:tcPr>
        <w:p w:rsidR="004C1F8B" w:rsidRPr="00CB0C72" w:rsidRDefault="004C1F8B" w:rsidP="003859AD">
          <w:pPr>
            <w:jc w:val="center"/>
          </w:pPr>
          <w:r>
            <w:t>3</w:t>
          </w:r>
        </w:p>
      </w:tc>
    </w:tr>
    <w:tr w:rsidR="004C1F8B" w:rsidRPr="00212633"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4C1F8B" w:rsidRPr="00A96BB8" w:rsidRDefault="004C1F8B" w:rsidP="00A96BB8">
          <w:pPr>
            <w:ind w:right="-57"/>
            <w:jc w:val="center"/>
          </w:pPr>
          <w:r w:rsidRPr="00A96BB8">
            <w:t>ООО</w:t>
          </w:r>
          <w:r>
            <w:t xml:space="preserve"> </w:t>
          </w:r>
          <w:r w:rsidRPr="00A96BB8">
            <w:t xml:space="preserve">"Региональное агентство оценки и </w:t>
          </w:r>
          <w:proofErr w:type="spellStart"/>
          <w:r w:rsidRPr="00A96BB8">
            <w:t>планировани</w:t>
          </w:r>
          <w:proofErr w:type="spellEnd"/>
          <w:r w:rsidRPr="00A96BB8">
            <w:t>"</w:t>
          </w:r>
        </w:p>
      </w:tc>
    </w:tr>
    <w:tr w:rsidR="004C1F8B"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4C1F8B" w:rsidRPr="00DA38BC" w:rsidRDefault="004C1F8B" w:rsidP="004717CC"/>
      </w:tc>
      <w:tc>
        <w:tcPr>
          <w:tcW w:w="1134" w:type="dxa"/>
          <w:gridSpan w:val="2"/>
          <w:tcBorders>
            <w:left w:val="single" w:sz="12" w:space="0" w:color="auto"/>
            <w:bottom w:val="single" w:sz="6" w:space="0" w:color="auto"/>
            <w:right w:val="single" w:sz="12" w:space="0" w:color="auto"/>
          </w:tcBorders>
          <w:noWrap/>
          <w:vAlign w:val="center"/>
        </w:tcPr>
        <w:p w:rsidR="004C1F8B" w:rsidRPr="00DA38BC" w:rsidRDefault="004C1F8B" w:rsidP="00E61DAE"/>
      </w:tc>
      <w:tc>
        <w:tcPr>
          <w:tcW w:w="851"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right w:val="nil"/>
          </w:tcBorders>
          <w:noWrap/>
        </w:tcPr>
        <w:p w:rsidR="004C1F8B" w:rsidRPr="00212633" w:rsidRDefault="004C1F8B" w:rsidP="004717CC"/>
      </w:tc>
    </w:tr>
    <w:tr w:rsidR="004C1F8B" w:rsidRPr="00212633" w:rsidTr="001F485C">
      <w:trPr>
        <w:cantSplit/>
        <w:trHeight w:hRule="exact" w:val="284"/>
      </w:trPr>
      <w:tc>
        <w:tcPr>
          <w:tcW w:w="1133" w:type="dxa"/>
          <w:gridSpan w:val="2"/>
          <w:tcBorders>
            <w:left w:val="nil"/>
            <w:bottom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bottom w:val="single" w:sz="12" w:space="0" w:color="auto"/>
            <w:right w:val="nil"/>
          </w:tcBorders>
          <w:noWrap/>
        </w:tcPr>
        <w:p w:rsidR="004C1F8B" w:rsidRPr="00212633" w:rsidRDefault="004C1F8B"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C1F8B" w:rsidTr="00C64016">
      <w:trPr>
        <w:trHeight w:hRule="exact" w:val="397"/>
      </w:trPr>
      <w:tc>
        <w:tcPr>
          <w:tcW w:w="567" w:type="dxa"/>
          <w:noWrap/>
          <w:vAlign w:val="center"/>
        </w:tcPr>
        <w:p w:rsidR="004C1F8B" w:rsidRPr="002D799C" w:rsidRDefault="004C1F8B"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Pr>
              <w:noProof/>
              <w:lang w:val="en-US"/>
            </w:rPr>
            <w:instrText>9</w:instrText>
          </w:r>
          <w:r w:rsidRPr="00D11637">
            <w:rPr>
              <w:lang w:val="en-US"/>
            </w:rPr>
            <w:fldChar w:fldCharType="end"/>
          </w:r>
          <w:r w:rsidRPr="00D11637">
            <w:rPr>
              <w:lang w:val="en-US"/>
            </w:rPr>
            <w:instrText>+</w:instrText>
          </w:r>
          <w:r w:rsidRPr="00D11637">
            <w:rPr>
              <w:lang w:val="en-US"/>
            </w:rPr>
            <w:fldChar w:fldCharType="begin"/>
          </w:r>
          <w:r w:rsidRPr="00D11637">
            <w:rPr>
              <w:lang w:val="en-US"/>
            </w:rPr>
            <w:instrText xml:space="preserve"> pageRef R1 </w:instrText>
          </w:r>
          <w:r w:rsidRPr="00D11637">
            <w:rPr>
              <w:lang w:val="en-US"/>
            </w:rPr>
            <w:fldChar w:fldCharType="separate"/>
          </w:r>
          <w:r>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Pr>
              <w:noProof/>
            </w:rPr>
            <w:t>11</w:t>
          </w:r>
          <w:r w:rsidRPr="00D11637">
            <w:fldChar w:fldCharType="end"/>
          </w:r>
        </w:p>
      </w:tc>
    </w:tr>
  </w:tbl>
  <w:p w:rsidR="004C1F8B" w:rsidRPr="0060760F" w:rsidRDefault="004C1F8B" w:rsidP="00EB0CED">
    <w:pPr>
      <w:jc w:val="center"/>
      <w:rPr>
        <w:rFonts w:ascii="Arial" w:hAnsi="Arial" w:cs="Arial"/>
        <w:sz w:val="16"/>
        <w:szCs w:val="16"/>
      </w:rPr>
    </w:pPr>
    <w:r>
      <w:rPr>
        <w:noProof/>
        <w:sz w:val="16"/>
        <w:szCs w:val="16"/>
      </w:rPr>
      <mc:AlternateContent>
        <mc:Choice Requires="wps">
          <w:drawing>
            <wp:anchor distT="0" distB="0" distL="0" distR="0" simplePos="0" relativeHeight="251698688" behindDoc="1" locked="1" layoutInCell="0" allowOverlap="0" wp14:anchorId="505C1740" wp14:editId="77F4DC45">
              <wp:simplePos x="0" y="0"/>
              <wp:positionH relativeFrom="page">
                <wp:posOffset>666115</wp:posOffset>
              </wp:positionH>
              <wp:positionV relativeFrom="page">
                <wp:posOffset>180340</wp:posOffset>
              </wp:positionV>
              <wp:extent cx="6659880" cy="10332085"/>
              <wp:effectExtent l="18415" t="18415" r="17780" b="12700"/>
              <wp:wrapNone/>
              <wp:docPr id="3"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6" o:spid="_x0000_s1026" style="position:absolute;margin-left:52.45pt;margin-top:14.2pt;width:524.4pt;height:813.55pt;z-index:-25161779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" o:allowincell="f" o:allowoverlap="f" strokeweight="1.5pt">
              <w10:wrap anchorx="page" anchory="page"/>
              <w10:anchorlock/>
            </v:rect>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topFromText="567" w:vertAnchor="page" w:horzAnchor="page" w:tblpX="1061" w:tblpY="14272"/>
      <w:tblOverlap w:val="never"/>
      <w:tblW w:w="104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1E0" w:firstRow="1" w:lastRow="1" w:firstColumn="1" w:lastColumn="1" w:noHBand="0" w:noVBand="0"/>
    </w:tblPr>
    <w:tblGrid>
      <w:gridCol w:w="566"/>
      <w:gridCol w:w="567"/>
      <w:gridCol w:w="567"/>
      <w:gridCol w:w="567"/>
      <w:gridCol w:w="851"/>
      <w:gridCol w:w="567"/>
      <w:gridCol w:w="3969"/>
      <w:gridCol w:w="851"/>
      <w:gridCol w:w="851"/>
      <w:gridCol w:w="1134"/>
    </w:tblGrid>
    <w:tr w:rsidR="004C1F8B" w:rsidRPr="00212633" w:rsidTr="00C64016">
      <w:trPr>
        <w:cantSplit/>
        <w:trHeight w:hRule="exact" w:val="284"/>
      </w:trPr>
      <w:tc>
        <w:tcPr>
          <w:tcW w:w="566" w:type="dxa"/>
          <w:tcBorders>
            <w:top w:val="single" w:sz="12" w:space="0" w:color="auto"/>
            <w:left w:val="nil"/>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top w:val="single" w:sz="12" w:space="0" w:color="auto"/>
            <w:left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top w:val="single" w:sz="12" w:space="0" w:color="auto"/>
            <w:left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val="restart"/>
          <w:tcBorders>
            <w:top w:val="single" w:sz="12" w:space="0" w:color="auto"/>
            <w:left w:val="single" w:sz="12" w:space="0" w:color="auto"/>
            <w:bottom w:val="single" w:sz="12" w:space="0" w:color="auto"/>
            <w:right w:val="nil"/>
          </w:tcBorders>
          <w:noWrap/>
          <w:vAlign w:val="center"/>
        </w:tcPr>
        <w:p w:rsidR="004C1F8B" w:rsidRPr="00FA2019" w:rsidRDefault="004C1F8B" w:rsidP="00980811">
          <w:pPr>
            <w:jc w:val="center"/>
            <w:rPr>
              <w:b/>
            </w:rPr>
          </w:pPr>
          <w:r>
            <w:t>10/ПМТ-21</w:t>
          </w:r>
          <w:r w:rsidRPr="00EE7F79">
            <w:t>-</w:t>
          </w:r>
          <w:r>
            <w:t>ОЧ.ГЧ</w:t>
          </w:r>
        </w:p>
      </w:tc>
    </w:tr>
    <w:tr w:rsidR="004C1F8B" w:rsidRPr="00212633" w:rsidTr="00C64016">
      <w:trPr>
        <w:cantSplit/>
        <w:trHeight w:hRule="exact" w:val="284"/>
      </w:trPr>
      <w:tc>
        <w:tcPr>
          <w:tcW w:w="566" w:type="dxa"/>
          <w:tcBorders>
            <w:left w:val="nil"/>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851" w:type="dxa"/>
          <w:tcBorders>
            <w:left w:val="single" w:sz="12" w:space="0" w:color="auto"/>
            <w:bottom w:val="single" w:sz="12" w:space="0" w:color="auto"/>
            <w:right w:val="single" w:sz="12" w:space="0" w:color="auto"/>
          </w:tcBorders>
          <w:noWrap/>
        </w:tcPr>
        <w:p w:rsidR="004C1F8B" w:rsidRPr="00212633" w:rsidRDefault="004C1F8B" w:rsidP="009A11C6">
          <w:pPr>
            <w:jc w:val="center"/>
            <w:rPr>
              <w:sz w:val="22"/>
              <w:szCs w:val="22"/>
            </w:rPr>
          </w:pPr>
        </w:p>
      </w:tc>
      <w:tc>
        <w:tcPr>
          <w:tcW w:w="567" w:type="dxa"/>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9A11C6">
          <w:pPr>
            <w:jc w:val="center"/>
            <w:rPr>
              <w:sz w:val="22"/>
              <w:szCs w:val="22"/>
            </w:rPr>
          </w:pP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C64016">
      <w:trPr>
        <w:cantSplit/>
        <w:trHeight w:hRule="exact" w:val="284"/>
      </w:trPr>
      <w:tc>
        <w:tcPr>
          <w:tcW w:w="566" w:type="dxa"/>
          <w:tcBorders>
            <w:top w:val="single" w:sz="12" w:space="0" w:color="auto"/>
            <w:left w:val="nil"/>
            <w:bottom w:val="single" w:sz="12" w:space="0" w:color="auto"/>
            <w:right w:val="single" w:sz="12" w:space="0" w:color="auto"/>
          </w:tcBorders>
          <w:noWrap/>
          <w:tcMar>
            <w:left w:w="0" w:type="dxa"/>
            <w:right w:w="0" w:type="dxa"/>
          </w:tcMar>
          <w:vAlign w:val="center"/>
        </w:tcPr>
        <w:p w:rsidR="004C1F8B" w:rsidRPr="001354A5" w:rsidRDefault="004C1F8B" w:rsidP="009A11C6">
          <w:pPr>
            <w:jc w:val="center"/>
            <w:rPr>
              <w:sz w:val="18"/>
              <w:szCs w:val="18"/>
            </w:rPr>
          </w:pPr>
          <w:r w:rsidRPr="001354A5">
            <w:rPr>
              <w:sz w:val="18"/>
              <w:szCs w:val="18"/>
            </w:rPr>
            <w:t>Изм.</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0A19C6" w:rsidRDefault="004C1F8B" w:rsidP="009A11C6">
          <w:pPr>
            <w:jc w:val="center"/>
            <w:rPr>
              <w:spacing w:val="-6"/>
              <w:sz w:val="18"/>
              <w:szCs w:val="18"/>
            </w:rPr>
          </w:pPr>
          <w:proofErr w:type="spellStart"/>
          <w:r w:rsidRPr="000A19C6">
            <w:rPr>
              <w:spacing w:val="-6"/>
              <w:sz w:val="18"/>
              <w:szCs w:val="18"/>
            </w:rPr>
            <w:t>Кол.уч</w:t>
          </w:r>
          <w:proofErr w:type="spellEnd"/>
          <w:r w:rsidRPr="000A19C6">
            <w:rPr>
              <w:spacing w:val="-6"/>
              <w:sz w:val="18"/>
              <w:szCs w:val="18"/>
            </w:rPr>
            <w:t>.</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Лист</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№док.</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Подп.</w:t>
          </w:r>
        </w:p>
      </w:tc>
      <w:tc>
        <w:tcPr>
          <w:tcW w:w="567" w:type="dxa"/>
          <w:tcBorders>
            <w:top w:val="single" w:sz="12" w:space="0" w:color="auto"/>
            <w:left w:val="single" w:sz="12" w:space="0" w:color="auto"/>
            <w:bottom w:val="single" w:sz="12" w:space="0" w:color="auto"/>
            <w:right w:val="single" w:sz="12" w:space="0" w:color="auto"/>
          </w:tcBorders>
          <w:noWrap/>
          <w:vAlign w:val="center"/>
        </w:tcPr>
        <w:p w:rsidR="004C1F8B" w:rsidRPr="001354A5" w:rsidRDefault="004C1F8B" w:rsidP="009A11C6">
          <w:pPr>
            <w:jc w:val="center"/>
            <w:rPr>
              <w:sz w:val="18"/>
              <w:szCs w:val="18"/>
            </w:rPr>
          </w:pPr>
          <w:r w:rsidRPr="001354A5">
            <w:rPr>
              <w:sz w:val="18"/>
              <w:szCs w:val="18"/>
            </w:rPr>
            <w:t>Дата</w:t>
          </w:r>
        </w:p>
      </w:tc>
      <w:tc>
        <w:tcPr>
          <w:tcW w:w="6805" w:type="dxa"/>
          <w:gridSpan w:val="4"/>
          <w:vMerge/>
          <w:tcBorders>
            <w:top w:val="single" w:sz="12" w:space="0" w:color="auto"/>
            <w:left w:val="single" w:sz="12" w:space="0" w:color="auto"/>
            <w:bottom w:val="single" w:sz="12" w:space="0" w:color="auto"/>
            <w:right w:val="nil"/>
          </w:tcBorders>
          <w:noWrap/>
        </w:tcPr>
        <w:p w:rsidR="004C1F8B" w:rsidRPr="00212633" w:rsidRDefault="004C1F8B" w:rsidP="009A11C6">
          <w:pPr>
            <w:rPr>
              <w:sz w:val="22"/>
              <w:szCs w:val="22"/>
            </w:rPr>
          </w:pPr>
        </w:p>
      </w:tc>
    </w:tr>
    <w:tr w:rsidR="004C1F8B" w:rsidRPr="00212633" w:rsidTr="001F485C">
      <w:trPr>
        <w:cantSplit/>
        <w:trHeight w:hRule="exact" w:val="284"/>
      </w:trPr>
      <w:tc>
        <w:tcPr>
          <w:tcW w:w="1133" w:type="dxa"/>
          <w:gridSpan w:val="2"/>
          <w:tcBorders>
            <w:top w:val="single" w:sz="12" w:space="0" w:color="auto"/>
            <w:left w:val="nil"/>
            <w:right w:val="single" w:sz="12" w:space="0" w:color="auto"/>
          </w:tcBorders>
          <w:noWrap/>
          <w:vAlign w:val="center"/>
        </w:tcPr>
        <w:p w:rsidR="004C1F8B" w:rsidRPr="00520B6C" w:rsidRDefault="004C1F8B" w:rsidP="004717CC">
          <w:pPr>
            <w:rPr>
              <w:sz w:val="22"/>
              <w:szCs w:val="22"/>
            </w:rPr>
          </w:pPr>
          <w:proofErr w:type="spellStart"/>
          <w:r w:rsidRPr="00520B6C">
            <w:rPr>
              <w:sz w:val="22"/>
              <w:szCs w:val="22"/>
            </w:rPr>
            <w:t>Разраб</w:t>
          </w:r>
          <w:proofErr w:type="spellEnd"/>
          <w:r w:rsidRPr="00520B6C">
            <w:rPr>
              <w:sz w:val="22"/>
              <w:szCs w:val="22"/>
            </w:rPr>
            <w:t>.</w:t>
          </w:r>
        </w:p>
      </w:tc>
      <w:tc>
        <w:tcPr>
          <w:tcW w:w="1134" w:type="dxa"/>
          <w:gridSpan w:val="2"/>
          <w:tcBorders>
            <w:top w:val="single" w:sz="12" w:space="0" w:color="auto"/>
            <w:left w:val="single" w:sz="12" w:space="0" w:color="auto"/>
            <w:right w:val="single" w:sz="12" w:space="0" w:color="auto"/>
          </w:tcBorders>
          <w:noWrap/>
          <w:vAlign w:val="center"/>
        </w:tcPr>
        <w:p w:rsidR="004C1F8B" w:rsidRPr="00520B6C" w:rsidRDefault="004C1F8B" w:rsidP="00A97BAD">
          <w:pPr>
            <w:rPr>
              <w:sz w:val="22"/>
              <w:szCs w:val="22"/>
            </w:rPr>
          </w:pPr>
          <w:r>
            <w:rPr>
              <w:sz w:val="22"/>
              <w:szCs w:val="22"/>
            </w:rPr>
            <w:t>Минкина</w:t>
          </w:r>
        </w:p>
      </w:tc>
      <w:tc>
        <w:tcPr>
          <w:tcW w:w="851" w:type="dxa"/>
          <w:tcBorders>
            <w:top w:val="single" w:sz="12" w:space="0" w:color="auto"/>
            <w:left w:val="single" w:sz="12" w:space="0" w:color="auto"/>
            <w:right w:val="single" w:sz="12" w:space="0" w:color="auto"/>
          </w:tcBorders>
          <w:noWrap/>
        </w:tcPr>
        <w:p w:rsidR="004C1F8B" w:rsidRPr="00212633" w:rsidRDefault="004C1F8B" w:rsidP="004717CC"/>
      </w:tc>
      <w:tc>
        <w:tcPr>
          <w:tcW w:w="567" w:type="dxa"/>
          <w:tcBorders>
            <w:top w:val="single" w:sz="12" w:space="0" w:color="auto"/>
            <w:left w:val="single" w:sz="12" w:space="0" w:color="auto"/>
            <w:right w:val="single" w:sz="12" w:space="0" w:color="auto"/>
          </w:tcBorders>
          <w:noWrap/>
        </w:tcPr>
        <w:p w:rsidR="004C1F8B" w:rsidRPr="00212633" w:rsidRDefault="004C1F8B" w:rsidP="004717CC"/>
      </w:tc>
      <w:tc>
        <w:tcPr>
          <w:tcW w:w="3969" w:type="dxa"/>
          <w:vMerge w:val="restart"/>
          <w:tcBorders>
            <w:top w:val="single" w:sz="12" w:space="0" w:color="auto"/>
            <w:left w:val="single" w:sz="12" w:space="0" w:color="auto"/>
            <w:bottom w:val="single" w:sz="12" w:space="0" w:color="auto"/>
            <w:right w:val="single" w:sz="12" w:space="0" w:color="auto"/>
          </w:tcBorders>
          <w:noWrap/>
          <w:tcMar>
            <w:left w:w="0" w:type="dxa"/>
            <w:right w:w="0" w:type="dxa"/>
          </w:tcMar>
          <w:vAlign w:val="center"/>
        </w:tcPr>
        <w:p w:rsidR="004C1F8B" w:rsidRPr="00FA2019" w:rsidRDefault="004C1F8B" w:rsidP="004717CC">
          <w:pPr>
            <w:jc w:val="center"/>
          </w:pPr>
          <w:r>
            <w:t>Графическая часть</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Стадия</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BB057B" w:rsidRDefault="004C1F8B" w:rsidP="004717CC">
          <w:pPr>
            <w:jc w:val="center"/>
          </w:pPr>
          <w:r w:rsidRPr="00BB057B">
            <w:t>Лист</w:t>
          </w:r>
        </w:p>
      </w:tc>
      <w:tc>
        <w:tcPr>
          <w:tcW w:w="1134" w:type="dxa"/>
          <w:tcBorders>
            <w:top w:val="single" w:sz="12" w:space="0" w:color="auto"/>
            <w:left w:val="single" w:sz="12" w:space="0" w:color="auto"/>
            <w:bottom w:val="single" w:sz="12" w:space="0" w:color="auto"/>
            <w:right w:val="nil"/>
          </w:tcBorders>
          <w:noWrap/>
          <w:vAlign w:val="center"/>
        </w:tcPr>
        <w:p w:rsidR="004C1F8B" w:rsidRPr="00BB057B" w:rsidRDefault="004C1F8B" w:rsidP="004717CC">
          <w:pPr>
            <w:jc w:val="center"/>
          </w:pPr>
          <w:r w:rsidRPr="00BB057B">
            <w:t>Листов</w:t>
          </w:r>
        </w:p>
      </w:tc>
    </w:tr>
    <w:tr w:rsidR="004C1F8B" w:rsidRPr="00AC021F"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212633" w:rsidRDefault="004C1F8B" w:rsidP="004717CC"/>
      </w:tc>
      <w:tc>
        <w:tcPr>
          <w:tcW w:w="567" w:type="dxa"/>
          <w:tcBorders>
            <w:left w:val="single" w:sz="12" w:space="0" w:color="auto"/>
            <w:right w:val="single" w:sz="12" w:space="0" w:color="auto"/>
          </w:tcBorders>
          <w:noWrap/>
        </w:tcPr>
        <w:p w:rsidR="004C1F8B" w:rsidRPr="00212633" w:rsidRDefault="004C1F8B" w:rsidP="004717CC"/>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FA2019" w:rsidRDefault="004C1F8B" w:rsidP="00355E2C">
          <w:pPr>
            <w:jc w:val="center"/>
          </w:pPr>
          <w:r w:rsidRPr="00FA2019">
            <w:t>П</w:t>
          </w:r>
          <w:r>
            <w:t>П</w:t>
          </w:r>
        </w:p>
      </w:tc>
      <w:tc>
        <w:tcPr>
          <w:tcW w:w="851" w:type="dxa"/>
          <w:tcBorders>
            <w:top w:val="single" w:sz="12" w:space="0" w:color="auto"/>
            <w:left w:val="single" w:sz="12" w:space="0" w:color="auto"/>
            <w:bottom w:val="single" w:sz="12" w:space="0" w:color="auto"/>
            <w:right w:val="single" w:sz="12" w:space="0" w:color="auto"/>
          </w:tcBorders>
          <w:noWrap/>
          <w:vAlign w:val="center"/>
        </w:tcPr>
        <w:p w:rsidR="004C1F8B" w:rsidRPr="008426A8" w:rsidRDefault="004C1F8B" w:rsidP="002728AF">
          <w:pPr>
            <w:jc w:val="center"/>
          </w:pPr>
          <w:r>
            <w:t>1</w:t>
          </w:r>
        </w:p>
      </w:tc>
      <w:tc>
        <w:tcPr>
          <w:tcW w:w="1134" w:type="dxa"/>
          <w:tcBorders>
            <w:top w:val="single" w:sz="12" w:space="0" w:color="auto"/>
            <w:left w:val="single" w:sz="12" w:space="0" w:color="auto"/>
            <w:bottom w:val="single" w:sz="12" w:space="0" w:color="auto"/>
            <w:right w:val="nil"/>
          </w:tcBorders>
          <w:noWrap/>
          <w:vAlign w:val="center"/>
        </w:tcPr>
        <w:p w:rsidR="004C1F8B" w:rsidRPr="00CB0C72" w:rsidRDefault="004C1F8B" w:rsidP="003859AD">
          <w:pPr>
            <w:jc w:val="center"/>
          </w:pPr>
          <w:r>
            <w:t>2</w:t>
          </w:r>
        </w:p>
      </w:tc>
    </w:tr>
    <w:tr w:rsidR="004C1F8B" w:rsidRPr="00212633" w:rsidTr="001F485C">
      <w:trPr>
        <w:cantSplit/>
        <w:trHeight w:hRule="exact" w:val="284"/>
      </w:trPr>
      <w:tc>
        <w:tcPr>
          <w:tcW w:w="1133" w:type="dxa"/>
          <w:gridSpan w:val="2"/>
          <w:tcBorders>
            <w:left w:val="nil"/>
            <w:right w:val="single" w:sz="12" w:space="0" w:color="auto"/>
          </w:tcBorders>
          <w:noWrap/>
          <w:vAlign w:val="center"/>
        </w:tcPr>
        <w:p w:rsidR="004C1F8B" w:rsidRPr="00DA38BC" w:rsidRDefault="004C1F8B" w:rsidP="004717CC"/>
      </w:tc>
      <w:tc>
        <w:tcPr>
          <w:tcW w:w="1134" w:type="dxa"/>
          <w:gridSpan w:val="2"/>
          <w:tcBorders>
            <w:left w:val="single" w:sz="12" w:space="0" w:color="auto"/>
            <w:right w:val="single" w:sz="12" w:space="0" w:color="auto"/>
          </w:tcBorders>
          <w:noWrap/>
          <w:vAlign w:val="center"/>
        </w:tcPr>
        <w:p w:rsidR="004C1F8B" w:rsidRPr="00DA38BC" w:rsidRDefault="004C1F8B" w:rsidP="004717CC"/>
      </w:tc>
      <w:tc>
        <w:tcPr>
          <w:tcW w:w="851" w:type="dxa"/>
          <w:tcBorders>
            <w:left w:val="single" w:sz="12"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Mar>
            <w:left w:w="0" w:type="dxa"/>
            <w:right w:w="0" w:type="dxa"/>
          </w:tcMar>
        </w:tcPr>
        <w:p w:rsidR="004C1F8B" w:rsidRPr="00212633" w:rsidRDefault="004C1F8B" w:rsidP="004717CC">
          <w:pPr>
            <w:rPr>
              <w:sz w:val="22"/>
              <w:szCs w:val="22"/>
            </w:rPr>
          </w:pPr>
        </w:p>
      </w:tc>
      <w:tc>
        <w:tcPr>
          <w:tcW w:w="2836" w:type="dxa"/>
          <w:gridSpan w:val="3"/>
          <w:vMerge w:val="restart"/>
          <w:tcBorders>
            <w:top w:val="single" w:sz="12" w:space="0" w:color="auto"/>
            <w:left w:val="single" w:sz="12" w:space="0" w:color="auto"/>
            <w:right w:val="nil"/>
          </w:tcBorders>
          <w:noWrap/>
          <w:tcMar>
            <w:left w:w="0" w:type="dxa"/>
            <w:right w:w="57" w:type="dxa"/>
          </w:tcMar>
          <w:vAlign w:val="center"/>
        </w:tcPr>
        <w:p w:rsidR="004C1F8B" w:rsidRPr="00A96BB8" w:rsidRDefault="004C1F8B" w:rsidP="00A96BB8">
          <w:pPr>
            <w:ind w:right="-57"/>
            <w:jc w:val="center"/>
          </w:pPr>
          <w:r w:rsidRPr="00A96BB8">
            <w:t>ООО</w:t>
          </w:r>
          <w:r>
            <w:t xml:space="preserve"> </w:t>
          </w:r>
          <w:r w:rsidRPr="00A96BB8">
            <w:t>"Региональное агентство оценки и планировани</w:t>
          </w:r>
          <w:r>
            <w:t>я</w:t>
          </w:r>
          <w:r w:rsidRPr="00A96BB8">
            <w:t>"</w:t>
          </w:r>
        </w:p>
      </w:tc>
    </w:tr>
    <w:tr w:rsidR="004C1F8B" w:rsidRPr="00212633" w:rsidTr="001F485C">
      <w:trPr>
        <w:cantSplit/>
        <w:trHeight w:hRule="exact" w:val="284"/>
      </w:trPr>
      <w:tc>
        <w:tcPr>
          <w:tcW w:w="1133" w:type="dxa"/>
          <w:gridSpan w:val="2"/>
          <w:tcBorders>
            <w:left w:val="nil"/>
            <w:bottom w:val="single" w:sz="6" w:space="0" w:color="auto"/>
            <w:right w:val="single" w:sz="12" w:space="0" w:color="auto"/>
          </w:tcBorders>
          <w:noWrap/>
          <w:vAlign w:val="center"/>
        </w:tcPr>
        <w:p w:rsidR="004C1F8B" w:rsidRPr="00DA38BC" w:rsidRDefault="004C1F8B" w:rsidP="004717CC"/>
      </w:tc>
      <w:tc>
        <w:tcPr>
          <w:tcW w:w="1134" w:type="dxa"/>
          <w:gridSpan w:val="2"/>
          <w:tcBorders>
            <w:left w:val="single" w:sz="12" w:space="0" w:color="auto"/>
            <w:bottom w:val="single" w:sz="6" w:space="0" w:color="auto"/>
            <w:right w:val="single" w:sz="12" w:space="0" w:color="auto"/>
          </w:tcBorders>
          <w:noWrap/>
          <w:vAlign w:val="center"/>
        </w:tcPr>
        <w:p w:rsidR="004C1F8B" w:rsidRPr="00DA38BC" w:rsidRDefault="004C1F8B" w:rsidP="00E61DAE"/>
      </w:tc>
      <w:tc>
        <w:tcPr>
          <w:tcW w:w="851"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single" w:sz="6" w:space="0" w:color="auto"/>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right w:val="nil"/>
          </w:tcBorders>
          <w:noWrap/>
        </w:tcPr>
        <w:p w:rsidR="004C1F8B" w:rsidRPr="00212633" w:rsidRDefault="004C1F8B" w:rsidP="004717CC"/>
      </w:tc>
    </w:tr>
    <w:tr w:rsidR="004C1F8B" w:rsidRPr="00212633" w:rsidTr="001F485C">
      <w:trPr>
        <w:cantSplit/>
        <w:trHeight w:hRule="exact" w:val="284"/>
      </w:trPr>
      <w:tc>
        <w:tcPr>
          <w:tcW w:w="1133" w:type="dxa"/>
          <w:gridSpan w:val="2"/>
          <w:tcBorders>
            <w:left w:val="nil"/>
            <w:bottom w:val="nil"/>
            <w:right w:val="single" w:sz="12" w:space="0" w:color="auto"/>
          </w:tcBorders>
          <w:noWrap/>
          <w:vAlign w:val="center"/>
        </w:tcPr>
        <w:p w:rsidR="004C1F8B" w:rsidRPr="009A11C6" w:rsidRDefault="004C1F8B" w:rsidP="004717CC">
          <w:pPr>
            <w:rPr>
              <w:sz w:val="22"/>
              <w:szCs w:val="22"/>
            </w:rPr>
          </w:pPr>
        </w:p>
      </w:tc>
      <w:tc>
        <w:tcPr>
          <w:tcW w:w="1134" w:type="dxa"/>
          <w:gridSpan w:val="2"/>
          <w:tcBorders>
            <w:left w:val="single" w:sz="12" w:space="0" w:color="auto"/>
            <w:bottom w:val="nil"/>
            <w:right w:val="single" w:sz="12" w:space="0" w:color="auto"/>
          </w:tcBorders>
          <w:noWrap/>
          <w:vAlign w:val="center"/>
        </w:tcPr>
        <w:p w:rsidR="004C1F8B" w:rsidRPr="009A11C6" w:rsidRDefault="004C1F8B" w:rsidP="004717CC">
          <w:pPr>
            <w:rPr>
              <w:sz w:val="22"/>
              <w:szCs w:val="22"/>
            </w:rPr>
          </w:pPr>
        </w:p>
      </w:tc>
      <w:tc>
        <w:tcPr>
          <w:tcW w:w="851"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567" w:type="dxa"/>
          <w:tcBorders>
            <w:left w:val="single" w:sz="12" w:space="0" w:color="auto"/>
            <w:bottom w:val="nil"/>
            <w:right w:val="single" w:sz="12" w:space="0" w:color="auto"/>
          </w:tcBorders>
          <w:noWrap/>
        </w:tcPr>
        <w:p w:rsidR="004C1F8B" w:rsidRPr="001F485C" w:rsidRDefault="004C1F8B" w:rsidP="004717CC">
          <w:pPr>
            <w:rPr>
              <w:sz w:val="22"/>
              <w:szCs w:val="22"/>
            </w:rPr>
          </w:pPr>
        </w:p>
      </w:tc>
      <w:tc>
        <w:tcPr>
          <w:tcW w:w="3969" w:type="dxa"/>
          <w:vMerge/>
          <w:tcBorders>
            <w:left w:val="single" w:sz="12" w:space="0" w:color="auto"/>
            <w:bottom w:val="single" w:sz="12" w:space="0" w:color="auto"/>
            <w:right w:val="single" w:sz="12" w:space="0" w:color="auto"/>
          </w:tcBorders>
          <w:noWrap/>
        </w:tcPr>
        <w:p w:rsidR="004C1F8B" w:rsidRPr="00212633" w:rsidRDefault="004C1F8B" w:rsidP="004717CC"/>
      </w:tc>
      <w:tc>
        <w:tcPr>
          <w:tcW w:w="2836" w:type="dxa"/>
          <w:gridSpan w:val="3"/>
          <w:vMerge/>
          <w:tcBorders>
            <w:left w:val="single" w:sz="12" w:space="0" w:color="auto"/>
            <w:bottom w:val="single" w:sz="12" w:space="0" w:color="auto"/>
            <w:right w:val="nil"/>
          </w:tcBorders>
          <w:noWrap/>
        </w:tcPr>
        <w:p w:rsidR="004C1F8B" w:rsidRPr="00212633" w:rsidRDefault="004C1F8B" w:rsidP="004717CC"/>
      </w:tc>
    </w:tr>
  </w:tbl>
  <w:tbl>
    <w:tblPr>
      <w:tblpPr w:vertAnchor="page" w:horzAnchor="page" w:tblpX="10984" w:tblpY="273"/>
      <w:tblOverlap w:val="never"/>
      <w:tblW w:w="0" w:type="auto"/>
      <w:tblBorders>
        <w:left w:val="single" w:sz="12" w:space="0" w:color="auto"/>
        <w:bottom w:val="single" w:sz="12" w:space="0" w:color="auto"/>
      </w:tblBorders>
      <w:tblLayout w:type="fixed"/>
      <w:tblCellMar>
        <w:left w:w="0" w:type="dxa"/>
        <w:right w:w="0" w:type="dxa"/>
      </w:tblCellMar>
      <w:tblLook w:val="04A0" w:firstRow="1" w:lastRow="0" w:firstColumn="1" w:lastColumn="0" w:noHBand="0" w:noVBand="1"/>
    </w:tblPr>
    <w:tblGrid>
      <w:gridCol w:w="567"/>
    </w:tblGrid>
    <w:tr w:rsidR="004C1F8B" w:rsidTr="00C64016">
      <w:trPr>
        <w:trHeight w:hRule="exact" w:val="397"/>
      </w:trPr>
      <w:tc>
        <w:tcPr>
          <w:tcW w:w="567" w:type="dxa"/>
          <w:noWrap/>
          <w:vAlign w:val="center"/>
        </w:tcPr>
        <w:p w:rsidR="004C1F8B" w:rsidRPr="002D799C" w:rsidRDefault="004C1F8B" w:rsidP="002D799C">
          <w:pPr>
            <w:jc w:val="center"/>
          </w:pPr>
          <w:r w:rsidRPr="00D11637">
            <w:fldChar w:fldCharType="begin"/>
          </w:r>
          <w:r w:rsidRPr="00D11637">
            <w:instrText xml:space="preserve"> </w:instrText>
          </w:r>
          <w:r w:rsidRPr="00D11637">
            <w:rPr>
              <w:lang w:val="en-US"/>
            </w:rPr>
            <w:instrText>=</w:instrText>
          </w:r>
          <w:r w:rsidRPr="00D11637">
            <w:rPr>
              <w:lang w:val="en-US"/>
            </w:rPr>
            <w:fldChar w:fldCharType="begin"/>
          </w:r>
          <w:r w:rsidRPr="00D11637">
            <w:rPr>
              <w:lang w:val="en-US"/>
            </w:rPr>
            <w:instrText xml:space="preserve"> page </w:instrText>
          </w:r>
          <w:r w:rsidRPr="00D11637">
            <w:rPr>
              <w:lang w:val="en-US"/>
            </w:rPr>
            <w:fldChar w:fldCharType="separate"/>
          </w:r>
          <w:r w:rsidR="00C239D8">
            <w:rPr>
              <w:noProof/>
              <w:lang w:val="en-US"/>
            </w:rPr>
            <w:instrText>24</w:instrText>
          </w:r>
          <w:r w:rsidRPr="00D11637">
            <w:rPr>
              <w:lang w:val="en-US"/>
            </w:rPr>
            <w:fldChar w:fldCharType="end"/>
          </w:r>
          <w:r w:rsidRPr="00D11637">
            <w:rPr>
              <w:lang w:val="en-US"/>
            </w:rPr>
            <w:instrText>+</w:instrText>
          </w:r>
          <w:r w:rsidRPr="00D11637">
            <w:rPr>
              <w:lang w:val="en-US"/>
            </w:rPr>
            <w:fldChar w:fldCharType="begin"/>
          </w:r>
          <w:r w:rsidRPr="00D11637">
            <w:rPr>
              <w:lang w:val="en-US"/>
            </w:rPr>
            <w:instrText xml:space="preserve"> pageRef R1 </w:instrText>
          </w:r>
          <w:r w:rsidRPr="00D11637">
            <w:rPr>
              <w:lang w:val="en-US"/>
            </w:rPr>
            <w:fldChar w:fldCharType="separate"/>
          </w:r>
          <w:r w:rsidR="00C239D8">
            <w:rPr>
              <w:noProof/>
              <w:lang w:val="en-US"/>
            </w:rPr>
            <w:instrText>1</w:instrText>
          </w:r>
          <w:r w:rsidRPr="00D11637">
            <w:rPr>
              <w:lang w:val="en-US"/>
            </w:rPr>
            <w:fldChar w:fldCharType="end"/>
          </w:r>
          <w:r w:rsidRPr="00D11637">
            <w:rPr>
              <w:lang w:val="en-US"/>
            </w:rPr>
            <w:instrText>+1</w:instrText>
          </w:r>
          <w:r w:rsidRPr="00D11637">
            <w:instrText xml:space="preserve"> </w:instrText>
          </w:r>
          <w:r w:rsidRPr="00D11637">
            <w:fldChar w:fldCharType="separate"/>
          </w:r>
          <w:r w:rsidR="00C239D8">
            <w:rPr>
              <w:noProof/>
            </w:rPr>
            <w:t>26</w:t>
          </w:r>
          <w:r w:rsidRPr="00D11637">
            <w:fldChar w:fldCharType="end"/>
          </w:r>
        </w:p>
      </w:tc>
    </w:tr>
  </w:tbl>
  <w:p w:rsidR="004C1F8B" w:rsidRPr="0060760F" w:rsidRDefault="004C1F8B" w:rsidP="00EB0CED">
    <w:pPr>
      <w:jc w:val="center"/>
      <w:rPr>
        <w:rFonts w:ascii="Arial" w:hAnsi="Arial" w:cs="Arial"/>
        <w:sz w:val="16"/>
        <w:szCs w:val="16"/>
      </w:rPr>
    </w:pPr>
    <w:r>
      <w:rPr>
        <w:noProof/>
        <w:sz w:val="16"/>
        <w:szCs w:val="16"/>
      </w:rPr>
      <mc:AlternateContent>
        <mc:Choice Requires="wps">
          <w:drawing>
            <wp:anchor distT="0" distB="0" distL="0" distR="0" simplePos="0" relativeHeight="251702784" behindDoc="1" locked="1" layoutInCell="0" allowOverlap="0" wp14:anchorId="15C21025" wp14:editId="50F216DC">
              <wp:simplePos x="0" y="0"/>
              <wp:positionH relativeFrom="page">
                <wp:posOffset>666115</wp:posOffset>
              </wp:positionH>
              <wp:positionV relativeFrom="page">
                <wp:posOffset>180340</wp:posOffset>
              </wp:positionV>
              <wp:extent cx="6659880" cy="10332085"/>
              <wp:effectExtent l="18415" t="18415" r="17780" b="12700"/>
              <wp:wrapNone/>
              <wp:docPr id="7"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9880" cy="10332085"/>
                      </a:xfrm>
                      <a:prstGeom prst="rect">
                        <a:avLst/>
                      </a:prstGeom>
                      <a:solidFill>
                        <a:srgbClr val="FFFFFF"/>
                      </a:solidFill>
                      <a:ln w="1905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6" o:spid="_x0000_s1026" style="position:absolute;margin-left:52.45pt;margin-top:14.2pt;width:524.4pt;height:813.55pt;z-index:-2516136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" o:allowincell="f" o:allowoverlap="f" strokeweight="1.5pt">
              <w10:wrap anchorx="page" anchory="page"/>
              <w10:anchorlock/>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4821"/>
        </w:tabs>
        <w:ind w:left="4821" w:firstLine="0"/>
      </w:pPr>
      <w:rPr>
        <w:rFonts w:cs="Times New Roman"/>
      </w:rPr>
    </w:lvl>
  </w:abstractNum>
  <w:abstractNum w:abstractNumId="1">
    <w:nsid w:val="00000005"/>
    <w:multiLevelType w:val="multilevel"/>
    <w:tmpl w:val="00000005"/>
    <w:name w:val="WW8Num5"/>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6"/>
    <w:multiLevelType w:val="multilevel"/>
    <w:tmpl w:val="00000006"/>
    <w:name w:val="WW8Num6"/>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9E1D92"/>
    <w:multiLevelType w:val="hybridMultilevel"/>
    <w:tmpl w:val="362ED874"/>
    <w:lvl w:ilvl="0" w:tplc="1D2A17D8">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nsid w:val="02D67BFB"/>
    <w:multiLevelType w:val="hybridMultilevel"/>
    <w:tmpl w:val="2DB61256"/>
    <w:lvl w:ilvl="0" w:tplc="F7D8AAE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6D616C"/>
    <w:multiLevelType w:val="hybridMultilevel"/>
    <w:tmpl w:val="8A38F5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08D509FD"/>
    <w:multiLevelType w:val="hybridMultilevel"/>
    <w:tmpl w:val="566E2616"/>
    <w:lvl w:ilvl="0" w:tplc="A7840068">
      <w:start w:val="1"/>
      <w:numFmt w:val="bullet"/>
      <w:pStyle w:val="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22312C"/>
    <w:multiLevelType w:val="multilevel"/>
    <w:tmpl w:val="21287F6C"/>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0D50712E"/>
    <w:multiLevelType w:val="hybridMultilevel"/>
    <w:tmpl w:val="8A488380"/>
    <w:lvl w:ilvl="0" w:tplc="67AC9D06">
      <w:start w:val="1"/>
      <w:numFmt w:val="bullet"/>
      <w:lvlText w:val="­"/>
      <w:lvlJc w:val="left"/>
      <w:pPr>
        <w:ind w:left="720" w:hanging="360"/>
      </w:pPr>
      <w:rPr>
        <w:rFonts w:ascii="Courier New" w:hAnsi="Courier New"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D7C0B90"/>
    <w:multiLevelType w:val="hybridMultilevel"/>
    <w:tmpl w:val="8D7AE83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83680E"/>
    <w:multiLevelType w:val="hybridMultilevel"/>
    <w:tmpl w:val="A912938A"/>
    <w:lvl w:ilvl="0" w:tplc="67AC9D06">
      <w:start w:val="1"/>
      <w:numFmt w:val="bullet"/>
      <w:lvlText w:val="­"/>
      <w:lvlJc w:val="left"/>
      <w:pPr>
        <w:ind w:left="1485" w:hanging="360"/>
      </w:pPr>
      <w:rPr>
        <w:rFonts w:ascii="Courier New" w:hAnsi="Courier New" w:hint="default"/>
        <w:sz w:val="24"/>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1">
    <w:nsid w:val="12F97EF2"/>
    <w:multiLevelType w:val="hybridMultilevel"/>
    <w:tmpl w:val="D978707E"/>
    <w:lvl w:ilvl="0" w:tplc="E9D8B52C">
      <w:start w:val="1"/>
      <w:numFmt w:val="bullet"/>
      <w:lvlText w:val=""/>
      <w:lvlJc w:val="left"/>
      <w:pPr>
        <w:tabs>
          <w:tab w:val="num" w:pos="720"/>
        </w:tabs>
        <w:ind w:left="720" w:hanging="360"/>
      </w:pPr>
      <w:rPr>
        <w:rFonts w:ascii="Symbol" w:hAnsi="Symbol" w:cs="Symbol" w:hint="default"/>
        <w:sz w:val="16"/>
        <w:szCs w:val="16"/>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2">
    <w:nsid w:val="159223D3"/>
    <w:multiLevelType w:val="hybridMultilevel"/>
    <w:tmpl w:val="3B38545C"/>
    <w:lvl w:ilvl="0" w:tplc="1D2A17D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0213E93"/>
    <w:multiLevelType w:val="hybridMultilevel"/>
    <w:tmpl w:val="DA56D79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2A5783"/>
    <w:multiLevelType w:val="hybridMultilevel"/>
    <w:tmpl w:val="09C4EFB4"/>
    <w:lvl w:ilvl="0" w:tplc="3DF41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046C41"/>
    <w:multiLevelType w:val="hybridMultilevel"/>
    <w:tmpl w:val="8F2038E8"/>
    <w:lvl w:ilvl="0" w:tplc="04190001">
      <w:start w:val="1"/>
      <w:numFmt w:val="bullet"/>
      <w:lvlText w:val=""/>
      <w:lvlJc w:val="left"/>
      <w:pPr>
        <w:ind w:left="1507" w:hanging="360"/>
      </w:pPr>
      <w:rPr>
        <w:rFonts w:ascii="Symbol" w:hAnsi="Symbol" w:hint="default"/>
      </w:rPr>
    </w:lvl>
    <w:lvl w:ilvl="1" w:tplc="04190003" w:tentative="1">
      <w:start w:val="1"/>
      <w:numFmt w:val="bullet"/>
      <w:lvlText w:val="o"/>
      <w:lvlJc w:val="left"/>
      <w:pPr>
        <w:ind w:left="2227" w:hanging="360"/>
      </w:pPr>
      <w:rPr>
        <w:rFonts w:ascii="Courier New" w:hAnsi="Courier New" w:cs="Courier New" w:hint="default"/>
      </w:rPr>
    </w:lvl>
    <w:lvl w:ilvl="2" w:tplc="04190005" w:tentative="1">
      <w:start w:val="1"/>
      <w:numFmt w:val="bullet"/>
      <w:lvlText w:val=""/>
      <w:lvlJc w:val="left"/>
      <w:pPr>
        <w:ind w:left="2947" w:hanging="360"/>
      </w:pPr>
      <w:rPr>
        <w:rFonts w:ascii="Wingdings" w:hAnsi="Wingdings" w:hint="default"/>
      </w:rPr>
    </w:lvl>
    <w:lvl w:ilvl="3" w:tplc="04190001" w:tentative="1">
      <w:start w:val="1"/>
      <w:numFmt w:val="bullet"/>
      <w:lvlText w:val=""/>
      <w:lvlJc w:val="left"/>
      <w:pPr>
        <w:ind w:left="3667" w:hanging="360"/>
      </w:pPr>
      <w:rPr>
        <w:rFonts w:ascii="Symbol" w:hAnsi="Symbol" w:hint="default"/>
      </w:rPr>
    </w:lvl>
    <w:lvl w:ilvl="4" w:tplc="04190003" w:tentative="1">
      <w:start w:val="1"/>
      <w:numFmt w:val="bullet"/>
      <w:lvlText w:val="o"/>
      <w:lvlJc w:val="left"/>
      <w:pPr>
        <w:ind w:left="4387" w:hanging="360"/>
      </w:pPr>
      <w:rPr>
        <w:rFonts w:ascii="Courier New" w:hAnsi="Courier New" w:cs="Courier New" w:hint="default"/>
      </w:rPr>
    </w:lvl>
    <w:lvl w:ilvl="5" w:tplc="04190005" w:tentative="1">
      <w:start w:val="1"/>
      <w:numFmt w:val="bullet"/>
      <w:lvlText w:val=""/>
      <w:lvlJc w:val="left"/>
      <w:pPr>
        <w:ind w:left="5107" w:hanging="360"/>
      </w:pPr>
      <w:rPr>
        <w:rFonts w:ascii="Wingdings" w:hAnsi="Wingdings" w:hint="default"/>
      </w:rPr>
    </w:lvl>
    <w:lvl w:ilvl="6" w:tplc="04190001" w:tentative="1">
      <w:start w:val="1"/>
      <w:numFmt w:val="bullet"/>
      <w:lvlText w:val=""/>
      <w:lvlJc w:val="left"/>
      <w:pPr>
        <w:ind w:left="5827" w:hanging="360"/>
      </w:pPr>
      <w:rPr>
        <w:rFonts w:ascii="Symbol" w:hAnsi="Symbol" w:hint="default"/>
      </w:rPr>
    </w:lvl>
    <w:lvl w:ilvl="7" w:tplc="04190003" w:tentative="1">
      <w:start w:val="1"/>
      <w:numFmt w:val="bullet"/>
      <w:lvlText w:val="o"/>
      <w:lvlJc w:val="left"/>
      <w:pPr>
        <w:ind w:left="6547" w:hanging="360"/>
      </w:pPr>
      <w:rPr>
        <w:rFonts w:ascii="Courier New" w:hAnsi="Courier New" w:cs="Courier New" w:hint="default"/>
      </w:rPr>
    </w:lvl>
    <w:lvl w:ilvl="8" w:tplc="04190005" w:tentative="1">
      <w:start w:val="1"/>
      <w:numFmt w:val="bullet"/>
      <w:lvlText w:val=""/>
      <w:lvlJc w:val="left"/>
      <w:pPr>
        <w:ind w:left="7267" w:hanging="360"/>
      </w:pPr>
      <w:rPr>
        <w:rFonts w:ascii="Wingdings" w:hAnsi="Wingdings" w:hint="default"/>
      </w:rPr>
    </w:lvl>
  </w:abstractNum>
  <w:abstractNum w:abstractNumId="16">
    <w:nsid w:val="270769A6"/>
    <w:multiLevelType w:val="hybridMultilevel"/>
    <w:tmpl w:val="89285C1E"/>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7">
    <w:nsid w:val="2A524776"/>
    <w:multiLevelType w:val="hybridMultilevel"/>
    <w:tmpl w:val="62A01AA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2DBD55AF"/>
    <w:multiLevelType w:val="hybridMultilevel"/>
    <w:tmpl w:val="41DAA7B6"/>
    <w:lvl w:ilvl="0" w:tplc="93688120">
      <w:start w:val="1"/>
      <w:numFmt w:val="decimal"/>
      <w:pStyle w:val="a0"/>
      <w:lvlText w:val="%1)"/>
      <w:lvlJc w:val="left"/>
      <w:pPr>
        <w:ind w:left="1211" w:hanging="360"/>
      </w:pPr>
      <w:rPr>
        <w:rFonts w:ascii="Times New Roman" w:hAnsi="Times New Roman" w:hint="default"/>
        <w:b w:val="0"/>
        <w:i w:val="0"/>
        <w:caps w:val="0"/>
        <w:strike w:val="0"/>
        <w:dstrike w:val="0"/>
        <w:vanish w:val="0"/>
        <w:color w:val="00000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04A4BB9"/>
    <w:multiLevelType w:val="hybridMultilevel"/>
    <w:tmpl w:val="19F05D6E"/>
    <w:lvl w:ilvl="0" w:tplc="CE308BB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12D5AF9"/>
    <w:multiLevelType w:val="hybridMultilevel"/>
    <w:tmpl w:val="A6E8830E"/>
    <w:lvl w:ilvl="0" w:tplc="67AC9D06">
      <w:start w:val="1"/>
      <w:numFmt w:val="bullet"/>
      <w:lvlText w:val="­"/>
      <w:lvlJc w:val="left"/>
      <w:pPr>
        <w:ind w:left="1440" w:hanging="360"/>
      </w:pPr>
      <w:rPr>
        <w:rFonts w:ascii="Courier New" w:hAnsi="Courier New" w:hint="default"/>
        <w:sz w:val="24"/>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nsid w:val="347E0B40"/>
    <w:multiLevelType w:val="hybridMultilevel"/>
    <w:tmpl w:val="7FE4AE6C"/>
    <w:lvl w:ilvl="0" w:tplc="8A426DE8">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4046085F"/>
    <w:multiLevelType w:val="hybridMultilevel"/>
    <w:tmpl w:val="CA887CFC"/>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34912C0"/>
    <w:multiLevelType w:val="hybridMultilevel"/>
    <w:tmpl w:val="219CE84A"/>
    <w:lvl w:ilvl="0" w:tplc="1728AD66">
      <w:start w:val="1"/>
      <w:numFmt w:val="bullet"/>
      <w:lvlText w:val=""/>
      <w:lvlJc w:val="left"/>
      <w:pPr>
        <w:ind w:left="360" w:hanging="360"/>
      </w:pPr>
      <w:rPr>
        <w:rFonts w:ascii="Symbol" w:hAnsi="Symbol" w:hint="default"/>
      </w:rPr>
    </w:lvl>
    <w:lvl w:ilvl="1" w:tplc="20108C36"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24">
    <w:nsid w:val="43B40AB7"/>
    <w:multiLevelType w:val="hybridMultilevel"/>
    <w:tmpl w:val="87125E94"/>
    <w:lvl w:ilvl="0" w:tplc="506CBCAC">
      <w:start w:val="1"/>
      <w:numFmt w:val="decimal"/>
      <w:lvlText w:val="%1."/>
      <w:lvlJc w:val="left"/>
      <w:pPr>
        <w:ind w:left="1094" w:hanging="81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4547CA7"/>
    <w:multiLevelType w:val="hybridMultilevel"/>
    <w:tmpl w:val="71A6486C"/>
    <w:lvl w:ilvl="0" w:tplc="506CBCAC">
      <w:start w:val="1"/>
      <w:numFmt w:val="bullet"/>
      <w:lvlText w:val="­"/>
      <w:lvlJc w:val="left"/>
      <w:pPr>
        <w:ind w:left="1429" w:hanging="360"/>
      </w:pPr>
      <w:rPr>
        <w:rFonts w:ascii="Courier New" w:hAnsi="Courier New" w:hint="default"/>
        <w:sz w:val="24"/>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6">
    <w:nsid w:val="49DC31A3"/>
    <w:multiLevelType w:val="hybridMultilevel"/>
    <w:tmpl w:val="0BB09FA0"/>
    <w:lvl w:ilvl="0" w:tplc="1D2A17D8">
      <w:start w:val="1"/>
      <w:numFmt w:val="bullet"/>
      <w:lvlText w:val="─"/>
      <w:lvlJc w:val="left"/>
      <w:pPr>
        <w:ind w:left="1520" w:hanging="360"/>
      </w:pPr>
      <w:rPr>
        <w:rFonts w:ascii="Times New Roman" w:hAnsi="Times New Roman" w:cs="Times New Roman" w:hint="default"/>
      </w:rPr>
    </w:lvl>
    <w:lvl w:ilvl="1" w:tplc="04190003" w:tentative="1">
      <w:start w:val="1"/>
      <w:numFmt w:val="bullet"/>
      <w:lvlText w:val="o"/>
      <w:lvlJc w:val="left"/>
      <w:pPr>
        <w:ind w:left="2240" w:hanging="360"/>
      </w:pPr>
      <w:rPr>
        <w:rFonts w:ascii="Courier New" w:hAnsi="Courier New" w:cs="Courier New" w:hint="default"/>
      </w:rPr>
    </w:lvl>
    <w:lvl w:ilvl="2" w:tplc="04190005" w:tentative="1">
      <w:start w:val="1"/>
      <w:numFmt w:val="bullet"/>
      <w:lvlText w:val=""/>
      <w:lvlJc w:val="left"/>
      <w:pPr>
        <w:ind w:left="2960" w:hanging="360"/>
      </w:pPr>
      <w:rPr>
        <w:rFonts w:ascii="Wingdings" w:hAnsi="Wingdings" w:hint="default"/>
      </w:rPr>
    </w:lvl>
    <w:lvl w:ilvl="3" w:tplc="04190001" w:tentative="1">
      <w:start w:val="1"/>
      <w:numFmt w:val="bullet"/>
      <w:lvlText w:val=""/>
      <w:lvlJc w:val="left"/>
      <w:pPr>
        <w:ind w:left="3680" w:hanging="360"/>
      </w:pPr>
      <w:rPr>
        <w:rFonts w:ascii="Symbol" w:hAnsi="Symbol" w:hint="default"/>
      </w:rPr>
    </w:lvl>
    <w:lvl w:ilvl="4" w:tplc="04190003" w:tentative="1">
      <w:start w:val="1"/>
      <w:numFmt w:val="bullet"/>
      <w:lvlText w:val="o"/>
      <w:lvlJc w:val="left"/>
      <w:pPr>
        <w:ind w:left="4400" w:hanging="360"/>
      </w:pPr>
      <w:rPr>
        <w:rFonts w:ascii="Courier New" w:hAnsi="Courier New" w:cs="Courier New" w:hint="default"/>
      </w:rPr>
    </w:lvl>
    <w:lvl w:ilvl="5" w:tplc="04190005" w:tentative="1">
      <w:start w:val="1"/>
      <w:numFmt w:val="bullet"/>
      <w:lvlText w:val=""/>
      <w:lvlJc w:val="left"/>
      <w:pPr>
        <w:ind w:left="5120" w:hanging="360"/>
      </w:pPr>
      <w:rPr>
        <w:rFonts w:ascii="Wingdings" w:hAnsi="Wingdings" w:hint="default"/>
      </w:rPr>
    </w:lvl>
    <w:lvl w:ilvl="6" w:tplc="04190001" w:tentative="1">
      <w:start w:val="1"/>
      <w:numFmt w:val="bullet"/>
      <w:lvlText w:val=""/>
      <w:lvlJc w:val="left"/>
      <w:pPr>
        <w:ind w:left="5840" w:hanging="360"/>
      </w:pPr>
      <w:rPr>
        <w:rFonts w:ascii="Symbol" w:hAnsi="Symbol" w:hint="default"/>
      </w:rPr>
    </w:lvl>
    <w:lvl w:ilvl="7" w:tplc="04190003" w:tentative="1">
      <w:start w:val="1"/>
      <w:numFmt w:val="bullet"/>
      <w:lvlText w:val="o"/>
      <w:lvlJc w:val="left"/>
      <w:pPr>
        <w:ind w:left="6560" w:hanging="360"/>
      </w:pPr>
      <w:rPr>
        <w:rFonts w:ascii="Courier New" w:hAnsi="Courier New" w:cs="Courier New" w:hint="default"/>
      </w:rPr>
    </w:lvl>
    <w:lvl w:ilvl="8" w:tplc="04190005" w:tentative="1">
      <w:start w:val="1"/>
      <w:numFmt w:val="bullet"/>
      <w:lvlText w:val=""/>
      <w:lvlJc w:val="left"/>
      <w:pPr>
        <w:ind w:left="7280" w:hanging="360"/>
      </w:pPr>
      <w:rPr>
        <w:rFonts w:ascii="Wingdings" w:hAnsi="Wingdings" w:hint="default"/>
      </w:rPr>
    </w:lvl>
  </w:abstractNum>
  <w:abstractNum w:abstractNumId="27">
    <w:nsid w:val="4A1C592B"/>
    <w:multiLevelType w:val="multilevel"/>
    <w:tmpl w:val="56F205CA"/>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54DE1D19"/>
    <w:multiLevelType w:val="hybridMultilevel"/>
    <w:tmpl w:val="DD3038A4"/>
    <w:lvl w:ilvl="0" w:tplc="67AC9D06">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nsid w:val="57936547"/>
    <w:multiLevelType w:val="hybridMultilevel"/>
    <w:tmpl w:val="2EEA27F2"/>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nsid w:val="57F21B18"/>
    <w:multiLevelType w:val="hybridMultilevel"/>
    <w:tmpl w:val="4DF05B72"/>
    <w:lvl w:ilvl="0" w:tplc="04190001">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9E6EB9"/>
    <w:multiLevelType w:val="hybridMultilevel"/>
    <w:tmpl w:val="D98A095E"/>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58CF381A"/>
    <w:multiLevelType w:val="hybridMultilevel"/>
    <w:tmpl w:val="1A689252"/>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93336BE"/>
    <w:multiLevelType w:val="hybridMultilevel"/>
    <w:tmpl w:val="459CF83E"/>
    <w:lvl w:ilvl="0" w:tplc="9018606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A4D10E1"/>
    <w:multiLevelType w:val="hybridMultilevel"/>
    <w:tmpl w:val="85F460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A9E2DFF"/>
    <w:multiLevelType w:val="hybridMultilevel"/>
    <w:tmpl w:val="9D2651E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5B366D13"/>
    <w:multiLevelType w:val="hybridMultilevel"/>
    <w:tmpl w:val="75C812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5C7C5C21"/>
    <w:multiLevelType w:val="hybridMultilevel"/>
    <w:tmpl w:val="4B962C20"/>
    <w:lvl w:ilvl="0" w:tplc="F2844A3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E4A07ED"/>
    <w:multiLevelType w:val="hybridMultilevel"/>
    <w:tmpl w:val="8D6AA7DE"/>
    <w:lvl w:ilvl="0" w:tplc="108C10AE">
      <w:start w:val="1"/>
      <w:numFmt w:val="decimal"/>
      <w:lvlText w:val="%1."/>
      <w:lvlJc w:val="left"/>
      <w:pPr>
        <w:ind w:left="1920" w:hanging="360"/>
      </w:pPr>
    </w:lvl>
    <w:lvl w:ilvl="1" w:tplc="1D2A17D8">
      <w:start w:val="1"/>
      <w:numFmt w:val="bullet"/>
      <w:lvlText w:val="─"/>
      <w:lvlJc w:val="left"/>
      <w:pPr>
        <w:ind w:left="1785" w:hanging="705"/>
      </w:pPr>
      <w:rPr>
        <w:rFonts w:ascii="Times New Roman" w:hAnsi="Times New Roman" w:cs="Times New Roman" w:hint="default"/>
      </w:r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39">
    <w:nsid w:val="6118140D"/>
    <w:multiLevelType w:val="hybridMultilevel"/>
    <w:tmpl w:val="E5129BFC"/>
    <w:lvl w:ilvl="0" w:tplc="F7D8AAE4">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40">
    <w:nsid w:val="6B5E3B58"/>
    <w:multiLevelType w:val="hybridMultilevel"/>
    <w:tmpl w:val="6BE0EF70"/>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C793B5C"/>
    <w:multiLevelType w:val="hybridMultilevel"/>
    <w:tmpl w:val="34D64B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0F79AB"/>
    <w:multiLevelType w:val="hybridMultilevel"/>
    <w:tmpl w:val="E7F2ABD8"/>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nsid w:val="6F845D63"/>
    <w:multiLevelType w:val="hybridMultilevel"/>
    <w:tmpl w:val="BB8C77C8"/>
    <w:lvl w:ilvl="0" w:tplc="1D2A17D8">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71732059"/>
    <w:multiLevelType w:val="hybridMultilevel"/>
    <w:tmpl w:val="75B4F5AE"/>
    <w:lvl w:ilvl="0" w:tplc="108C10AE">
      <w:start w:val="1"/>
      <w:numFmt w:val="decimal"/>
      <w:pStyle w:val="a2"/>
      <w:lvlText w:val="%1."/>
      <w:lvlJc w:val="left"/>
      <w:pPr>
        <w:ind w:left="720" w:hanging="360"/>
      </w:pPr>
    </w:lvl>
    <w:lvl w:ilvl="1" w:tplc="04190011"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5">
    <w:nsid w:val="7B2E6294"/>
    <w:multiLevelType w:val="hybridMultilevel"/>
    <w:tmpl w:val="8D14B0FC"/>
    <w:lvl w:ilvl="0" w:tplc="22D0EE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D113E9D"/>
    <w:multiLevelType w:val="hybridMultilevel"/>
    <w:tmpl w:val="939C7552"/>
    <w:lvl w:ilvl="0" w:tplc="04190001">
      <w:start w:val="1"/>
      <w:numFmt w:val="decimal"/>
      <w:pStyle w:val="1"/>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7">
    <w:nsid w:val="7D322C46"/>
    <w:multiLevelType w:val="hybridMultilevel"/>
    <w:tmpl w:val="47ACEE5A"/>
    <w:lvl w:ilvl="0" w:tplc="67AC9D06">
      <w:start w:val="1"/>
      <w:numFmt w:val="bullet"/>
      <w:lvlText w:val="­"/>
      <w:lvlJc w:val="left"/>
      <w:pPr>
        <w:ind w:left="1429" w:hanging="360"/>
      </w:pPr>
      <w:rPr>
        <w:rFonts w:ascii="Courier New" w:hAnsi="Courier New" w:hint="default"/>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nsid w:val="7DD07B46"/>
    <w:multiLevelType w:val="hybridMultilevel"/>
    <w:tmpl w:val="C3006FD4"/>
    <w:lvl w:ilvl="0" w:tplc="04190001">
      <w:start w:val="1"/>
      <w:numFmt w:val="bullet"/>
      <w:lvlText w:val=""/>
      <w:lvlJc w:val="left"/>
      <w:pPr>
        <w:tabs>
          <w:tab w:val="num" w:pos="900"/>
        </w:tabs>
        <w:ind w:left="900" w:hanging="360"/>
      </w:pPr>
      <w:rPr>
        <w:rFonts w:ascii="Wingdings" w:hAnsi="Wingdings"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1"/>
  </w:num>
  <w:num w:numId="4">
    <w:abstractNumId w:val="44"/>
  </w:num>
  <w:num w:numId="5">
    <w:abstractNumId w:val="46"/>
  </w:num>
  <w:num w:numId="6">
    <w:abstractNumId w:val="23"/>
  </w:num>
  <w:num w:numId="7">
    <w:abstractNumId w:val="10"/>
  </w:num>
  <w:num w:numId="8">
    <w:abstractNumId w:val="13"/>
  </w:num>
  <w:num w:numId="9">
    <w:abstractNumId w:val="25"/>
  </w:num>
  <w:num w:numId="10">
    <w:abstractNumId w:val="9"/>
  </w:num>
  <w:num w:numId="11">
    <w:abstractNumId w:val="11"/>
  </w:num>
  <w:num w:numId="12">
    <w:abstractNumId w:val="8"/>
  </w:num>
  <w:num w:numId="13">
    <w:abstractNumId w:val="20"/>
  </w:num>
  <w:num w:numId="14">
    <w:abstractNumId w:val="32"/>
  </w:num>
  <w:num w:numId="15">
    <w:abstractNumId w:val="22"/>
  </w:num>
  <w:num w:numId="16">
    <w:abstractNumId w:val="31"/>
  </w:num>
  <w:num w:numId="17">
    <w:abstractNumId w:val="42"/>
  </w:num>
  <w:num w:numId="18">
    <w:abstractNumId w:val="47"/>
  </w:num>
  <w:num w:numId="19">
    <w:abstractNumId w:val="38"/>
  </w:num>
  <w:num w:numId="20">
    <w:abstractNumId w:val="26"/>
  </w:num>
  <w:num w:numId="21">
    <w:abstractNumId w:val="40"/>
  </w:num>
  <w:num w:numId="22">
    <w:abstractNumId w:val="35"/>
  </w:num>
  <w:num w:numId="23">
    <w:abstractNumId w:val="5"/>
  </w:num>
  <w:num w:numId="24">
    <w:abstractNumId w:val="17"/>
  </w:num>
  <w:num w:numId="25">
    <w:abstractNumId w:val="29"/>
  </w:num>
  <w:num w:numId="26">
    <w:abstractNumId w:val="16"/>
  </w:num>
  <w:num w:numId="27">
    <w:abstractNumId w:val="39"/>
  </w:num>
  <w:num w:numId="28">
    <w:abstractNumId w:val="0"/>
  </w:num>
  <w:num w:numId="29">
    <w:abstractNumId w:val="28"/>
  </w:num>
  <w:num w:numId="30">
    <w:abstractNumId w:val="4"/>
  </w:num>
  <w:num w:numId="31">
    <w:abstractNumId w:val="34"/>
  </w:num>
  <w:num w:numId="32">
    <w:abstractNumId w:val="41"/>
  </w:num>
  <w:num w:numId="33">
    <w:abstractNumId w:val="24"/>
  </w:num>
  <w:num w:numId="34">
    <w:abstractNumId w:val="48"/>
  </w:num>
  <w:num w:numId="35">
    <w:abstractNumId w:val="37"/>
  </w:num>
  <w:num w:numId="36">
    <w:abstractNumId w:val="30"/>
  </w:num>
  <w:num w:numId="37">
    <w:abstractNumId w:val="43"/>
  </w:num>
  <w:num w:numId="38">
    <w:abstractNumId w:val="3"/>
  </w:num>
  <w:num w:numId="39">
    <w:abstractNumId w:val="12"/>
  </w:num>
  <w:num w:numId="40">
    <w:abstractNumId w:val="14"/>
  </w:num>
  <w:num w:numId="41">
    <w:abstractNumId w:val="19"/>
  </w:num>
  <w:num w:numId="42">
    <w:abstractNumId w:val="45"/>
  </w:num>
  <w:num w:numId="43">
    <w:abstractNumId w:val="27"/>
  </w:num>
  <w:num w:numId="44">
    <w:abstractNumId w:val="15"/>
  </w:num>
  <w:num w:numId="45">
    <w:abstractNumId w:val="33"/>
  </w:num>
  <w:num w:numId="46">
    <w:abstractNumId w:val="7"/>
  </w:num>
  <w:num w:numId="47">
    <w:abstractNumId w:val="3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drawingGridHorizontalSpacing w:val="100"/>
  <w:drawingGridVerticalSpacing w:val="57"/>
  <w:displayHorizontalDrawingGridEvery w:val="2"/>
  <w:displayVerticalDrawingGridEvery w:val="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C94"/>
    <w:rsid w:val="0000083F"/>
    <w:rsid w:val="00000B73"/>
    <w:rsid w:val="00000E27"/>
    <w:rsid w:val="0000107E"/>
    <w:rsid w:val="0000357D"/>
    <w:rsid w:val="00003E76"/>
    <w:rsid w:val="00004675"/>
    <w:rsid w:val="000046E2"/>
    <w:rsid w:val="000046E7"/>
    <w:rsid w:val="00004744"/>
    <w:rsid w:val="00004CD6"/>
    <w:rsid w:val="00004DCB"/>
    <w:rsid w:val="00004FD2"/>
    <w:rsid w:val="00005442"/>
    <w:rsid w:val="0000588C"/>
    <w:rsid w:val="00005D24"/>
    <w:rsid w:val="00006A00"/>
    <w:rsid w:val="00006EE0"/>
    <w:rsid w:val="00007422"/>
    <w:rsid w:val="000074A4"/>
    <w:rsid w:val="00007889"/>
    <w:rsid w:val="000079A1"/>
    <w:rsid w:val="000101FF"/>
    <w:rsid w:val="00010C9E"/>
    <w:rsid w:val="00010F87"/>
    <w:rsid w:val="00011089"/>
    <w:rsid w:val="000118A9"/>
    <w:rsid w:val="00011D16"/>
    <w:rsid w:val="00012288"/>
    <w:rsid w:val="0001294B"/>
    <w:rsid w:val="000139C4"/>
    <w:rsid w:val="00013ACC"/>
    <w:rsid w:val="00014B25"/>
    <w:rsid w:val="00014B8C"/>
    <w:rsid w:val="00014D1A"/>
    <w:rsid w:val="00014FB9"/>
    <w:rsid w:val="0001555A"/>
    <w:rsid w:val="000158FA"/>
    <w:rsid w:val="00015D54"/>
    <w:rsid w:val="0001664E"/>
    <w:rsid w:val="00016670"/>
    <w:rsid w:val="000166F8"/>
    <w:rsid w:val="00016736"/>
    <w:rsid w:val="00016F44"/>
    <w:rsid w:val="00020992"/>
    <w:rsid w:val="000209D8"/>
    <w:rsid w:val="00020C29"/>
    <w:rsid w:val="00020E39"/>
    <w:rsid w:val="00021276"/>
    <w:rsid w:val="000217F7"/>
    <w:rsid w:val="00021993"/>
    <w:rsid w:val="00021F62"/>
    <w:rsid w:val="00022414"/>
    <w:rsid w:val="0002248A"/>
    <w:rsid w:val="00022845"/>
    <w:rsid w:val="00022EC5"/>
    <w:rsid w:val="0002300E"/>
    <w:rsid w:val="00023330"/>
    <w:rsid w:val="00023E38"/>
    <w:rsid w:val="000245C5"/>
    <w:rsid w:val="000245DC"/>
    <w:rsid w:val="00024BE3"/>
    <w:rsid w:val="00024C50"/>
    <w:rsid w:val="00024CEB"/>
    <w:rsid w:val="00024D1B"/>
    <w:rsid w:val="00025360"/>
    <w:rsid w:val="00026783"/>
    <w:rsid w:val="00026BB0"/>
    <w:rsid w:val="00026CBE"/>
    <w:rsid w:val="00026ECE"/>
    <w:rsid w:val="000303C9"/>
    <w:rsid w:val="00030F58"/>
    <w:rsid w:val="00030FE5"/>
    <w:rsid w:val="00031739"/>
    <w:rsid w:val="000319F6"/>
    <w:rsid w:val="00031D37"/>
    <w:rsid w:val="00032AD8"/>
    <w:rsid w:val="00032DE6"/>
    <w:rsid w:val="00032EAC"/>
    <w:rsid w:val="00033166"/>
    <w:rsid w:val="000338CB"/>
    <w:rsid w:val="000339A8"/>
    <w:rsid w:val="000339EF"/>
    <w:rsid w:val="00033B6A"/>
    <w:rsid w:val="00034460"/>
    <w:rsid w:val="000351C3"/>
    <w:rsid w:val="000352DE"/>
    <w:rsid w:val="000355DD"/>
    <w:rsid w:val="00035996"/>
    <w:rsid w:val="00035B64"/>
    <w:rsid w:val="000376AC"/>
    <w:rsid w:val="0003778E"/>
    <w:rsid w:val="0004002F"/>
    <w:rsid w:val="00040380"/>
    <w:rsid w:val="000414CA"/>
    <w:rsid w:val="00042032"/>
    <w:rsid w:val="0004310C"/>
    <w:rsid w:val="0004366D"/>
    <w:rsid w:val="00043C94"/>
    <w:rsid w:val="000450D2"/>
    <w:rsid w:val="00045818"/>
    <w:rsid w:val="00045BAA"/>
    <w:rsid w:val="000464DC"/>
    <w:rsid w:val="0004665B"/>
    <w:rsid w:val="00046680"/>
    <w:rsid w:val="000466D9"/>
    <w:rsid w:val="0004692D"/>
    <w:rsid w:val="00046F41"/>
    <w:rsid w:val="00047013"/>
    <w:rsid w:val="000473A0"/>
    <w:rsid w:val="00047E0C"/>
    <w:rsid w:val="000506D2"/>
    <w:rsid w:val="00050A6A"/>
    <w:rsid w:val="00050CD1"/>
    <w:rsid w:val="000515C5"/>
    <w:rsid w:val="00052FD6"/>
    <w:rsid w:val="00052FF8"/>
    <w:rsid w:val="00053824"/>
    <w:rsid w:val="00053C63"/>
    <w:rsid w:val="00053FCD"/>
    <w:rsid w:val="000549E6"/>
    <w:rsid w:val="00054F08"/>
    <w:rsid w:val="00055656"/>
    <w:rsid w:val="00056085"/>
    <w:rsid w:val="00056105"/>
    <w:rsid w:val="000573EB"/>
    <w:rsid w:val="000575E7"/>
    <w:rsid w:val="00057B2B"/>
    <w:rsid w:val="00060496"/>
    <w:rsid w:val="00060931"/>
    <w:rsid w:val="00060F0A"/>
    <w:rsid w:val="00061B4E"/>
    <w:rsid w:val="00062021"/>
    <w:rsid w:val="000627D5"/>
    <w:rsid w:val="00062D4C"/>
    <w:rsid w:val="00062DD7"/>
    <w:rsid w:val="0006385A"/>
    <w:rsid w:val="00063E95"/>
    <w:rsid w:val="000648B3"/>
    <w:rsid w:val="00064E07"/>
    <w:rsid w:val="00065894"/>
    <w:rsid w:val="000663BA"/>
    <w:rsid w:val="000663F1"/>
    <w:rsid w:val="00067605"/>
    <w:rsid w:val="00067AAF"/>
    <w:rsid w:val="00067FBF"/>
    <w:rsid w:val="00070352"/>
    <w:rsid w:val="000704C6"/>
    <w:rsid w:val="00070CBA"/>
    <w:rsid w:val="00071096"/>
    <w:rsid w:val="00071D89"/>
    <w:rsid w:val="00072848"/>
    <w:rsid w:val="00072BA6"/>
    <w:rsid w:val="00073D13"/>
    <w:rsid w:val="00073D3A"/>
    <w:rsid w:val="0007461A"/>
    <w:rsid w:val="00074E10"/>
    <w:rsid w:val="000752D1"/>
    <w:rsid w:val="0007569E"/>
    <w:rsid w:val="00075778"/>
    <w:rsid w:val="00076278"/>
    <w:rsid w:val="000764E2"/>
    <w:rsid w:val="00076A55"/>
    <w:rsid w:val="00076B42"/>
    <w:rsid w:val="000773C6"/>
    <w:rsid w:val="000775FF"/>
    <w:rsid w:val="0008018C"/>
    <w:rsid w:val="00081437"/>
    <w:rsid w:val="000814CA"/>
    <w:rsid w:val="00082257"/>
    <w:rsid w:val="000823CC"/>
    <w:rsid w:val="00082427"/>
    <w:rsid w:val="00082C0D"/>
    <w:rsid w:val="00082F3A"/>
    <w:rsid w:val="00083127"/>
    <w:rsid w:val="0008340D"/>
    <w:rsid w:val="000835E5"/>
    <w:rsid w:val="000838DB"/>
    <w:rsid w:val="00083BFD"/>
    <w:rsid w:val="000843BD"/>
    <w:rsid w:val="00084515"/>
    <w:rsid w:val="000845AF"/>
    <w:rsid w:val="00084A96"/>
    <w:rsid w:val="0008544B"/>
    <w:rsid w:val="000857F8"/>
    <w:rsid w:val="0008589A"/>
    <w:rsid w:val="00085949"/>
    <w:rsid w:val="00086764"/>
    <w:rsid w:val="00086F7D"/>
    <w:rsid w:val="000878E3"/>
    <w:rsid w:val="00087D1E"/>
    <w:rsid w:val="00090CCE"/>
    <w:rsid w:val="00090E5C"/>
    <w:rsid w:val="00091301"/>
    <w:rsid w:val="00091AF8"/>
    <w:rsid w:val="00091D40"/>
    <w:rsid w:val="00092064"/>
    <w:rsid w:val="0009234E"/>
    <w:rsid w:val="00092634"/>
    <w:rsid w:val="00093484"/>
    <w:rsid w:val="00093668"/>
    <w:rsid w:val="00093ABF"/>
    <w:rsid w:val="00093ED8"/>
    <w:rsid w:val="00094076"/>
    <w:rsid w:val="00094AAE"/>
    <w:rsid w:val="00094C65"/>
    <w:rsid w:val="00094D73"/>
    <w:rsid w:val="00094FF3"/>
    <w:rsid w:val="000966AC"/>
    <w:rsid w:val="00096FF2"/>
    <w:rsid w:val="000970FB"/>
    <w:rsid w:val="00097739"/>
    <w:rsid w:val="000977C9"/>
    <w:rsid w:val="00097B60"/>
    <w:rsid w:val="000A006E"/>
    <w:rsid w:val="000A0840"/>
    <w:rsid w:val="000A0E7C"/>
    <w:rsid w:val="000A1153"/>
    <w:rsid w:val="000A19C6"/>
    <w:rsid w:val="000A1BD1"/>
    <w:rsid w:val="000A1F18"/>
    <w:rsid w:val="000A3079"/>
    <w:rsid w:val="000A3333"/>
    <w:rsid w:val="000A33EE"/>
    <w:rsid w:val="000A3926"/>
    <w:rsid w:val="000A3BBB"/>
    <w:rsid w:val="000A3DB1"/>
    <w:rsid w:val="000A440D"/>
    <w:rsid w:val="000A52D1"/>
    <w:rsid w:val="000A54DC"/>
    <w:rsid w:val="000A5881"/>
    <w:rsid w:val="000A60A8"/>
    <w:rsid w:val="000A6751"/>
    <w:rsid w:val="000A6B56"/>
    <w:rsid w:val="000A77B9"/>
    <w:rsid w:val="000A7AC5"/>
    <w:rsid w:val="000B0242"/>
    <w:rsid w:val="000B0596"/>
    <w:rsid w:val="000B11C4"/>
    <w:rsid w:val="000B20ED"/>
    <w:rsid w:val="000B2870"/>
    <w:rsid w:val="000B3064"/>
    <w:rsid w:val="000B371D"/>
    <w:rsid w:val="000B39B7"/>
    <w:rsid w:val="000B3A64"/>
    <w:rsid w:val="000B3B08"/>
    <w:rsid w:val="000B3C1D"/>
    <w:rsid w:val="000B4355"/>
    <w:rsid w:val="000B4799"/>
    <w:rsid w:val="000B5742"/>
    <w:rsid w:val="000B5BD9"/>
    <w:rsid w:val="000B684F"/>
    <w:rsid w:val="000B78AB"/>
    <w:rsid w:val="000C048B"/>
    <w:rsid w:val="000C0826"/>
    <w:rsid w:val="000C0F13"/>
    <w:rsid w:val="000C1588"/>
    <w:rsid w:val="000C25A8"/>
    <w:rsid w:val="000C323E"/>
    <w:rsid w:val="000C344C"/>
    <w:rsid w:val="000C3A0C"/>
    <w:rsid w:val="000C3F67"/>
    <w:rsid w:val="000C4904"/>
    <w:rsid w:val="000C4972"/>
    <w:rsid w:val="000C4DB4"/>
    <w:rsid w:val="000C4EDE"/>
    <w:rsid w:val="000C53DA"/>
    <w:rsid w:val="000C5AC8"/>
    <w:rsid w:val="000C5C63"/>
    <w:rsid w:val="000C5CD4"/>
    <w:rsid w:val="000C77DB"/>
    <w:rsid w:val="000C784D"/>
    <w:rsid w:val="000C7B3D"/>
    <w:rsid w:val="000D034A"/>
    <w:rsid w:val="000D07A4"/>
    <w:rsid w:val="000D0C61"/>
    <w:rsid w:val="000D0CE2"/>
    <w:rsid w:val="000D0EF9"/>
    <w:rsid w:val="000D2464"/>
    <w:rsid w:val="000D2B17"/>
    <w:rsid w:val="000D2C27"/>
    <w:rsid w:val="000D2FFE"/>
    <w:rsid w:val="000D33C7"/>
    <w:rsid w:val="000D378B"/>
    <w:rsid w:val="000D42F3"/>
    <w:rsid w:val="000D4B8A"/>
    <w:rsid w:val="000D4DDA"/>
    <w:rsid w:val="000D557A"/>
    <w:rsid w:val="000D70D5"/>
    <w:rsid w:val="000D7162"/>
    <w:rsid w:val="000D763B"/>
    <w:rsid w:val="000D7D41"/>
    <w:rsid w:val="000D7E9B"/>
    <w:rsid w:val="000E09CC"/>
    <w:rsid w:val="000E0C7B"/>
    <w:rsid w:val="000E208A"/>
    <w:rsid w:val="000E2890"/>
    <w:rsid w:val="000E31D2"/>
    <w:rsid w:val="000E41EA"/>
    <w:rsid w:val="000E435C"/>
    <w:rsid w:val="000E45DA"/>
    <w:rsid w:val="000E4DC3"/>
    <w:rsid w:val="000E5092"/>
    <w:rsid w:val="000E5844"/>
    <w:rsid w:val="000E634B"/>
    <w:rsid w:val="000E684A"/>
    <w:rsid w:val="000E6EE1"/>
    <w:rsid w:val="000E731E"/>
    <w:rsid w:val="000F0241"/>
    <w:rsid w:val="000F09B6"/>
    <w:rsid w:val="000F11E0"/>
    <w:rsid w:val="000F2237"/>
    <w:rsid w:val="000F23DF"/>
    <w:rsid w:val="000F2430"/>
    <w:rsid w:val="000F2B3B"/>
    <w:rsid w:val="000F2B60"/>
    <w:rsid w:val="000F33ED"/>
    <w:rsid w:val="000F39A0"/>
    <w:rsid w:val="000F42E9"/>
    <w:rsid w:val="000F47A6"/>
    <w:rsid w:val="000F58CC"/>
    <w:rsid w:val="000F5F5C"/>
    <w:rsid w:val="000F6866"/>
    <w:rsid w:val="000F6AC2"/>
    <w:rsid w:val="000F6B0C"/>
    <w:rsid w:val="000F6C7C"/>
    <w:rsid w:val="000F70F0"/>
    <w:rsid w:val="000F77AF"/>
    <w:rsid w:val="000F7A03"/>
    <w:rsid w:val="00100570"/>
    <w:rsid w:val="001006AE"/>
    <w:rsid w:val="0010080C"/>
    <w:rsid w:val="00100851"/>
    <w:rsid w:val="00100C5B"/>
    <w:rsid w:val="00101192"/>
    <w:rsid w:val="00101399"/>
    <w:rsid w:val="00101DAF"/>
    <w:rsid w:val="00102573"/>
    <w:rsid w:val="00102CC8"/>
    <w:rsid w:val="00103413"/>
    <w:rsid w:val="0010383F"/>
    <w:rsid w:val="0010385C"/>
    <w:rsid w:val="00104108"/>
    <w:rsid w:val="0010452F"/>
    <w:rsid w:val="00104F48"/>
    <w:rsid w:val="00105496"/>
    <w:rsid w:val="0010596C"/>
    <w:rsid w:val="00106719"/>
    <w:rsid w:val="00106812"/>
    <w:rsid w:val="00106DDA"/>
    <w:rsid w:val="00110124"/>
    <w:rsid w:val="001102DF"/>
    <w:rsid w:val="00110E9F"/>
    <w:rsid w:val="00111550"/>
    <w:rsid w:val="001130C5"/>
    <w:rsid w:val="00113154"/>
    <w:rsid w:val="00113DDA"/>
    <w:rsid w:val="00113FBA"/>
    <w:rsid w:val="00115658"/>
    <w:rsid w:val="00115887"/>
    <w:rsid w:val="00115925"/>
    <w:rsid w:val="001160B3"/>
    <w:rsid w:val="00116674"/>
    <w:rsid w:val="0011796A"/>
    <w:rsid w:val="00117F07"/>
    <w:rsid w:val="001205E6"/>
    <w:rsid w:val="00120B55"/>
    <w:rsid w:val="00120C18"/>
    <w:rsid w:val="001219E8"/>
    <w:rsid w:val="00121CDF"/>
    <w:rsid w:val="0012204A"/>
    <w:rsid w:val="00122062"/>
    <w:rsid w:val="00122351"/>
    <w:rsid w:val="00124342"/>
    <w:rsid w:val="001244CE"/>
    <w:rsid w:val="00124F2E"/>
    <w:rsid w:val="001257A4"/>
    <w:rsid w:val="00125F8E"/>
    <w:rsid w:val="00127304"/>
    <w:rsid w:val="00127EAA"/>
    <w:rsid w:val="00130803"/>
    <w:rsid w:val="0013115D"/>
    <w:rsid w:val="00131941"/>
    <w:rsid w:val="00131D85"/>
    <w:rsid w:val="00132184"/>
    <w:rsid w:val="00133214"/>
    <w:rsid w:val="0013352C"/>
    <w:rsid w:val="00133AD3"/>
    <w:rsid w:val="00134F83"/>
    <w:rsid w:val="001354A5"/>
    <w:rsid w:val="001354D5"/>
    <w:rsid w:val="00135906"/>
    <w:rsid w:val="001362B0"/>
    <w:rsid w:val="00136395"/>
    <w:rsid w:val="00136AA8"/>
    <w:rsid w:val="00136ABA"/>
    <w:rsid w:val="00136BB5"/>
    <w:rsid w:val="0013714C"/>
    <w:rsid w:val="001372B0"/>
    <w:rsid w:val="001377C0"/>
    <w:rsid w:val="00137CE2"/>
    <w:rsid w:val="001400C3"/>
    <w:rsid w:val="001404C0"/>
    <w:rsid w:val="00140CFA"/>
    <w:rsid w:val="00141114"/>
    <w:rsid w:val="0014288F"/>
    <w:rsid w:val="00142A06"/>
    <w:rsid w:val="00142AC4"/>
    <w:rsid w:val="0014594D"/>
    <w:rsid w:val="00145BC8"/>
    <w:rsid w:val="001462EE"/>
    <w:rsid w:val="00147587"/>
    <w:rsid w:val="00147D51"/>
    <w:rsid w:val="0015012C"/>
    <w:rsid w:val="001501B5"/>
    <w:rsid w:val="001504B3"/>
    <w:rsid w:val="00150780"/>
    <w:rsid w:val="00150816"/>
    <w:rsid w:val="00150F67"/>
    <w:rsid w:val="0015173F"/>
    <w:rsid w:val="00151947"/>
    <w:rsid w:val="001519AC"/>
    <w:rsid w:val="00152744"/>
    <w:rsid w:val="00152A52"/>
    <w:rsid w:val="00153170"/>
    <w:rsid w:val="001534A5"/>
    <w:rsid w:val="001535C3"/>
    <w:rsid w:val="00153A24"/>
    <w:rsid w:val="00153AF1"/>
    <w:rsid w:val="00153B24"/>
    <w:rsid w:val="00153B35"/>
    <w:rsid w:val="00153FB6"/>
    <w:rsid w:val="001540C2"/>
    <w:rsid w:val="00154E57"/>
    <w:rsid w:val="00155FBB"/>
    <w:rsid w:val="0015653E"/>
    <w:rsid w:val="0015673C"/>
    <w:rsid w:val="001568B3"/>
    <w:rsid w:val="00157315"/>
    <w:rsid w:val="0015738F"/>
    <w:rsid w:val="001603D2"/>
    <w:rsid w:val="0016217E"/>
    <w:rsid w:val="00163971"/>
    <w:rsid w:val="00163B4E"/>
    <w:rsid w:val="001641E7"/>
    <w:rsid w:val="00164B83"/>
    <w:rsid w:val="001657BC"/>
    <w:rsid w:val="00166937"/>
    <w:rsid w:val="00166C5F"/>
    <w:rsid w:val="00166C9F"/>
    <w:rsid w:val="00166D7D"/>
    <w:rsid w:val="00167183"/>
    <w:rsid w:val="00167234"/>
    <w:rsid w:val="00167621"/>
    <w:rsid w:val="00167635"/>
    <w:rsid w:val="00170BAC"/>
    <w:rsid w:val="00170DB3"/>
    <w:rsid w:val="001726BB"/>
    <w:rsid w:val="0017277E"/>
    <w:rsid w:val="00172ADB"/>
    <w:rsid w:val="00173E2C"/>
    <w:rsid w:val="00174153"/>
    <w:rsid w:val="0017448F"/>
    <w:rsid w:val="001751D1"/>
    <w:rsid w:val="00176256"/>
    <w:rsid w:val="00176719"/>
    <w:rsid w:val="00176F10"/>
    <w:rsid w:val="00177654"/>
    <w:rsid w:val="00177945"/>
    <w:rsid w:val="00177D0D"/>
    <w:rsid w:val="001810A3"/>
    <w:rsid w:val="0018140B"/>
    <w:rsid w:val="00181B32"/>
    <w:rsid w:val="00181BA4"/>
    <w:rsid w:val="00182F1A"/>
    <w:rsid w:val="0018351B"/>
    <w:rsid w:val="001841E9"/>
    <w:rsid w:val="001850A8"/>
    <w:rsid w:val="001861AF"/>
    <w:rsid w:val="001862FB"/>
    <w:rsid w:val="00186F21"/>
    <w:rsid w:val="00187006"/>
    <w:rsid w:val="00187A75"/>
    <w:rsid w:val="001901A7"/>
    <w:rsid w:val="001901FE"/>
    <w:rsid w:val="00190535"/>
    <w:rsid w:val="0019054C"/>
    <w:rsid w:val="001921AD"/>
    <w:rsid w:val="00192E7A"/>
    <w:rsid w:val="00192FDA"/>
    <w:rsid w:val="001944E9"/>
    <w:rsid w:val="0019489D"/>
    <w:rsid w:val="001948AC"/>
    <w:rsid w:val="00195FC9"/>
    <w:rsid w:val="00196825"/>
    <w:rsid w:val="001968D2"/>
    <w:rsid w:val="00196DB5"/>
    <w:rsid w:val="00196DF7"/>
    <w:rsid w:val="00196EB5"/>
    <w:rsid w:val="001973D6"/>
    <w:rsid w:val="00197500"/>
    <w:rsid w:val="00197A53"/>
    <w:rsid w:val="001A00FD"/>
    <w:rsid w:val="001A02FA"/>
    <w:rsid w:val="001A0C17"/>
    <w:rsid w:val="001A0E02"/>
    <w:rsid w:val="001A0E8A"/>
    <w:rsid w:val="001A2612"/>
    <w:rsid w:val="001A264E"/>
    <w:rsid w:val="001A32D6"/>
    <w:rsid w:val="001A395B"/>
    <w:rsid w:val="001A4AA9"/>
    <w:rsid w:val="001A5053"/>
    <w:rsid w:val="001A52B1"/>
    <w:rsid w:val="001A5534"/>
    <w:rsid w:val="001A5A18"/>
    <w:rsid w:val="001A6454"/>
    <w:rsid w:val="001A7831"/>
    <w:rsid w:val="001A7862"/>
    <w:rsid w:val="001A7D80"/>
    <w:rsid w:val="001A7F3A"/>
    <w:rsid w:val="001B0B01"/>
    <w:rsid w:val="001B1493"/>
    <w:rsid w:val="001B1F9C"/>
    <w:rsid w:val="001B2626"/>
    <w:rsid w:val="001B2729"/>
    <w:rsid w:val="001B2971"/>
    <w:rsid w:val="001B29CA"/>
    <w:rsid w:val="001B2FB0"/>
    <w:rsid w:val="001B3151"/>
    <w:rsid w:val="001B37B1"/>
    <w:rsid w:val="001B4123"/>
    <w:rsid w:val="001B41C1"/>
    <w:rsid w:val="001B4630"/>
    <w:rsid w:val="001B51DA"/>
    <w:rsid w:val="001B530A"/>
    <w:rsid w:val="001B5394"/>
    <w:rsid w:val="001B544D"/>
    <w:rsid w:val="001B6054"/>
    <w:rsid w:val="001B6EDE"/>
    <w:rsid w:val="001B73E0"/>
    <w:rsid w:val="001B750D"/>
    <w:rsid w:val="001B7FD9"/>
    <w:rsid w:val="001C15B9"/>
    <w:rsid w:val="001C1898"/>
    <w:rsid w:val="001C1946"/>
    <w:rsid w:val="001C3163"/>
    <w:rsid w:val="001C37CF"/>
    <w:rsid w:val="001C3888"/>
    <w:rsid w:val="001C3CEB"/>
    <w:rsid w:val="001C4141"/>
    <w:rsid w:val="001C4CF1"/>
    <w:rsid w:val="001C4E79"/>
    <w:rsid w:val="001C4F0C"/>
    <w:rsid w:val="001C56D1"/>
    <w:rsid w:val="001C5795"/>
    <w:rsid w:val="001C5CAC"/>
    <w:rsid w:val="001C5CB0"/>
    <w:rsid w:val="001C5F3A"/>
    <w:rsid w:val="001C6864"/>
    <w:rsid w:val="001C728E"/>
    <w:rsid w:val="001C72D2"/>
    <w:rsid w:val="001C778B"/>
    <w:rsid w:val="001D0FED"/>
    <w:rsid w:val="001D10CE"/>
    <w:rsid w:val="001D1104"/>
    <w:rsid w:val="001D1554"/>
    <w:rsid w:val="001D1BE4"/>
    <w:rsid w:val="001D227D"/>
    <w:rsid w:val="001D229A"/>
    <w:rsid w:val="001D2AE8"/>
    <w:rsid w:val="001D3138"/>
    <w:rsid w:val="001D314F"/>
    <w:rsid w:val="001D3170"/>
    <w:rsid w:val="001D395F"/>
    <w:rsid w:val="001D5663"/>
    <w:rsid w:val="001D5865"/>
    <w:rsid w:val="001D58D9"/>
    <w:rsid w:val="001D5A2E"/>
    <w:rsid w:val="001D6D34"/>
    <w:rsid w:val="001D73E5"/>
    <w:rsid w:val="001D7B8F"/>
    <w:rsid w:val="001D7DC4"/>
    <w:rsid w:val="001E020F"/>
    <w:rsid w:val="001E0529"/>
    <w:rsid w:val="001E0EF5"/>
    <w:rsid w:val="001E27EB"/>
    <w:rsid w:val="001E2E1A"/>
    <w:rsid w:val="001E35BE"/>
    <w:rsid w:val="001E36AE"/>
    <w:rsid w:val="001E4286"/>
    <w:rsid w:val="001E5040"/>
    <w:rsid w:val="001E5A8F"/>
    <w:rsid w:val="001E5B52"/>
    <w:rsid w:val="001E6805"/>
    <w:rsid w:val="001E72AF"/>
    <w:rsid w:val="001E7CA1"/>
    <w:rsid w:val="001E7D2F"/>
    <w:rsid w:val="001F0972"/>
    <w:rsid w:val="001F0FEA"/>
    <w:rsid w:val="001F16F4"/>
    <w:rsid w:val="001F1ACA"/>
    <w:rsid w:val="001F1F4D"/>
    <w:rsid w:val="001F2C02"/>
    <w:rsid w:val="001F2C05"/>
    <w:rsid w:val="001F4152"/>
    <w:rsid w:val="001F42AF"/>
    <w:rsid w:val="001F485C"/>
    <w:rsid w:val="001F4B25"/>
    <w:rsid w:val="001F5444"/>
    <w:rsid w:val="001F637C"/>
    <w:rsid w:val="001F6603"/>
    <w:rsid w:val="001F72CD"/>
    <w:rsid w:val="001F73EF"/>
    <w:rsid w:val="001F743B"/>
    <w:rsid w:val="001F754A"/>
    <w:rsid w:val="00200AA9"/>
    <w:rsid w:val="00201486"/>
    <w:rsid w:val="00202BD0"/>
    <w:rsid w:val="00203F2F"/>
    <w:rsid w:val="00203F39"/>
    <w:rsid w:val="00204955"/>
    <w:rsid w:val="00204A01"/>
    <w:rsid w:val="002054F2"/>
    <w:rsid w:val="0020565E"/>
    <w:rsid w:val="002056E1"/>
    <w:rsid w:val="002058D5"/>
    <w:rsid w:val="00205E96"/>
    <w:rsid w:val="00206DCF"/>
    <w:rsid w:val="00207309"/>
    <w:rsid w:val="00207414"/>
    <w:rsid w:val="002076F5"/>
    <w:rsid w:val="00207E8B"/>
    <w:rsid w:val="002103E8"/>
    <w:rsid w:val="00210B4C"/>
    <w:rsid w:val="0021151B"/>
    <w:rsid w:val="00211E4C"/>
    <w:rsid w:val="002125DC"/>
    <w:rsid w:val="00212633"/>
    <w:rsid w:val="002134A3"/>
    <w:rsid w:val="00213722"/>
    <w:rsid w:val="0021460D"/>
    <w:rsid w:val="00215182"/>
    <w:rsid w:val="00215591"/>
    <w:rsid w:val="002172E7"/>
    <w:rsid w:val="002172F2"/>
    <w:rsid w:val="00217C48"/>
    <w:rsid w:val="002221B4"/>
    <w:rsid w:val="00222EB9"/>
    <w:rsid w:val="00223054"/>
    <w:rsid w:val="002231F8"/>
    <w:rsid w:val="00223A9A"/>
    <w:rsid w:val="0022413F"/>
    <w:rsid w:val="002241F8"/>
    <w:rsid w:val="002248EF"/>
    <w:rsid w:val="00224DBA"/>
    <w:rsid w:val="0022522A"/>
    <w:rsid w:val="002255DB"/>
    <w:rsid w:val="0022655C"/>
    <w:rsid w:val="0022669F"/>
    <w:rsid w:val="0023000B"/>
    <w:rsid w:val="00230488"/>
    <w:rsid w:val="00230613"/>
    <w:rsid w:val="00230AB6"/>
    <w:rsid w:val="00230BCA"/>
    <w:rsid w:val="0023184B"/>
    <w:rsid w:val="00231982"/>
    <w:rsid w:val="00231F52"/>
    <w:rsid w:val="00232C81"/>
    <w:rsid w:val="00232E35"/>
    <w:rsid w:val="0023379E"/>
    <w:rsid w:val="00234B3B"/>
    <w:rsid w:val="00235228"/>
    <w:rsid w:val="00235836"/>
    <w:rsid w:val="002359D6"/>
    <w:rsid w:val="00235C19"/>
    <w:rsid w:val="00235CA7"/>
    <w:rsid w:val="00236EED"/>
    <w:rsid w:val="0023755A"/>
    <w:rsid w:val="002375CE"/>
    <w:rsid w:val="002414EA"/>
    <w:rsid w:val="00241583"/>
    <w:rsid w:val="002418A1"/>
    <w:rsid w:val="002421F4"/>
    <w:rsid w:val="00242623"/>
    <w:rsid w:val="0024275A"/>
    <w:rsid w:val="00242CD3"/>
    <w:rsid w:val="00242DF5"/>
    <w:rsid w:val="00242F98"/>
    <w:rsid w:val="00243AD5"/>
    <w:rsid w:val="00243AF8"/>
    <w:rsid w:val="00244932"/>
    <w:rsid w:val="002449F8"/>
    <w:rsid w:val="00244C03"/>
    <w:rsid w:val="0024550C"/>
    <w:rsid w:val="002459C5"/>
    <w:rsid w:val="00246048"/>
    <w:rsid w:val="00246451"/>
    <w:rsid w:val="00246882"/>
    <w:rsid w:val="00246E60"/>
    <w:rsid w:val="00246F94"/>
    <w:rsid w:val="002477C6"/>
    <w:rsid w:val="00250428"/>
    <w:rsid w:val="00250552"/>
    <w:rsid w:val="002509EB"/>
    <w:rsid w:val="00250AB6"/>
    <w:rsid w:val="00250F0E"/>
    <w:rsid w:val="00250F29"/>
    <w:rsid w:val="0025141D"/>
    <w:rsid w:val="0025152D"/>
    <w:rsid w:val="0025329B"/>
    <w:rsid w:val="00253F59"/>
    <w:rsid w:val="002540C4"/>
    <w:rsid w:val="002542E6"/>
    <w:rsid w:val="0025453A"/>
    <w:rsid w:val="0025471B"/>
    <w:rsid w:val="00255358"/>
    <w:rsid w:val="00255B55"/>
    <w:rsid w:val="00256014"/>
    <w:rsid w:val="0025630F"/>
    <w:rsid w:val="002569F0"/>
    <w:rsid w:val="00256E59"/>
    <w:rsid w:val="0025765F"/>
    <w:rsid w:val="00260516"/>
    <w:rsid w:val="0026053B"/>
    <w:rsid w:val="00260663"/>
    <w:rsid w:val="002609A1"/>
    <w:rsid w:val="00261043"/>
    <w:rsid w:val="002614F8"/>
    <w:rsid w:val="00261526"/>
    <w:rsid w:val="002615B1"/>
    <w:rsid w:val="0026217D"/>
    <w:rsid w:val="0026286C"/>
    <w:rsid w:val="0026318E"/>
    <w:rsid w:val="0026320A"/>
    <w:rsid w:val="00263C1A"/>
    <w:rsid w:val="0026426B"/>
    <w:rsid w:val="002643ED"/>
    <w:rsid w:val="0026470B"/>
    <w:rsid w:val="0026515C"/>
    <w:rsid w:val="0026680C"/>
    <w:rsid w:val="00267A73"/>
    <w:rsid w:val="00267D27"/>
    <w:rsid w:val="0027039E"/>
    <w:rsid w:val="002703DD"/>
    <w:rsid w:val="00271566"/>
    <w:rsid w:val="00271666"/>
    <w:rsid w:val="00271876"/>
    <w:rsid w:val="00271E35"/>
    <w:rsid w:val="002728AF"/>
    <w:rsid w:val="00273C5C"/>
    <w:rsid w:val="00274CBD"/>
    <w:rsid w:val="00275772"/>
    <w:rsid w:val="00275DB0"/>
    <w:rsid w:val="00276332"/>
    <w:rsid w:val="0027639D"/>
    <w:rsid w:val="00276933"/>
    <w:rsid w:val="00276D89"/>
    <w:rsid w:val="00277322"/>
    <w:rsid w:val="00277A06"/>
    <w:rsid w:val="00277F6C"/>
    <w:rsid w:val="00280B48"/>
    <w:rsid w:val="00280D88"/>
    <w:rsid w:val="00282B8D"/>
    <w:rsid w:val="00283502"/>
    <w:rsid w:val="00283D39"/>
    <w:rsid w:val="0028494B"/>
    <w:rsid w:val="00284C34"/>
    <w:rsid w:val="00284DA1"/>
    <w:rsid w:val="00284E02"/>
    <w:rsid w:val="00284E07"/>
    <w:rsid w:val="0028590F"/>
    <w:rsid w:val="00285EAC"/>
    <w:rsid w:val="00286462"/>
    <w:rsid w:val="0028696E"/>
    <w:rsid w:val="00286BC9"/>
    <w:rsid w:val="00286E32"/>
    <w:rsid w:val="00286E87"/>
    <w:rsid w:val="00287A21"/>
    <w:rsid w:val="00287A97"/>
    <w:rsid w:val="002903E0"/>
    <w:rsid w:val="00290B45"/>
    <w:rsid w:val="00290D6D"/>
    <w:rsid w:val="00291C20"/>
    <w:rsid w:val="0029210B"/>
    <w:rsid w:val="002922A8"/>
    <w:rsid w:val="00292679"/>
    <w:rsid w:val="00292AEB"/>
    <w:rsid w:val="00293864"/>
    <w:rsid w:val="002938D2"/>
    <w:rsid w:val="00294A74"/>
    <w:rsid w:val="00295348"/>
    <w:rsid w:val="00295396"/>
    <w:rsid w:val="0029620A"/>
    <w:rsid w:val="00296E0A"/>
    <w:rsid w:val="00296FAF"/>
    <w:rsid w:val="002970C4"/>
    <w:rsid w:val="002975F9"/>
    <w:rsid w:val="0029783B"/>
    <w:rsid w:val="00297D9B"/>
    <w:rsid w:val="002A0644"/>
    <w:rsid w:val="002A0F34"/>
    <w:rsid w:val="002A1699"/>
    <w:rsid w:val="002A1A8A"/>
    <w:rsid w:val="002A1AF4"/>
    <w:rsid w:val="002A1DCD"/>
    <w:rsid w:val="002A2C92"/>
    <w:rsid w:val="002A3C25"/>
    <w:rsid w:val="002A40E2"/>
    <w:rsid w:val="002A4DD0"/>
    <w:rsid w:val="002A52F6"/>
    <w:rsid w:val="002A532A"/>
    <w:rsid w:val="002A5361"/>
    <w:rsid w:val="002A6027"/>
    <w:rsid w:val="002A6138"/>
    <w:rsid w:val="002A6B0E"/>
    <w:rsid w:val="002B041E"/>
    <w:rsid w:val="002B0A8F"/>
    <w:rsid w:val="002B0D90"/>
    <w:rsid w:val="002B146B"/>
    <w:rsid w:val="002B1789"/>
    <w:rsid w:val="002B18B5"/>
    <w:rsid w:val="002B1D19"/>
    <w:rsid w:val="002B267D"/>
    <w:rsid w:val="002B29C0"/>
    <w:rsid w:val="002B2DF7"/>
    <w:rsid w:val="002B3180"/>
    <w:rsid w:val="002B38F4"/>
    <w:rsid w:val="002B3FF4"/>
    <w:rsid w:val="002B3FFC"/>
    <w:rsid w:val="002B4221"/>
    <w:rsid w:val="002B4248"/>
    <w:rsid w:val="002B5287"/>
    <w:rsid w:val="002B629B"/>
    <w:rsid w:val="002B704F"/>
    <w:rsid w:val="002B7C0F"/>
    <w:rsid w:val="002B7FD6"/>
    <w:rsid w:val="002C005B"/>
    <w:rsid w:val="002C076B"/>
    <w:rsid w:val="002C0C76"/>
    <w:rsid w:val="002C0DC0"/>
    <w:rsid w:val="002C16F8"/>
    <w:rsid w:val="002C1823"/>
    <w:rsid w:val="002C1E97"/>
    <w:rsid w:val="002C2346"/>
    <w:rsid w:val="002C24A3"/>
    <w:rsid w:val="002C2A43"/>
    <w:rsid w:val="002C2C7E"/>
    <w:rsid w:val="002C2D33"/>
    <w:rsid w:val="002C2DE8"/>
    <w:rsid w:val="002C2F54"/>
    <w:rsid w:val="002C3A8F"/>
    <w:rsid w:val="002C3D06"/>
    <w:rsid w:val="002C424B"/>
    <w:rsid w:val="002C427A"/>
    <w:rsid w:val="002C43C0"/>
    <w:rsid w:val="002C45AE"/>
    <w:rsid w:val="002C5233"/>
    <w:rsid w:val="002C52F7"/>
    <w:rsid w:val="002C5A61"/>
    <w:rsid w:val="002C5D83"/>
    <w:rsid w:val="002C615A"/>
    <w:rsid w:val="002C6262"/>
    <w:rsid w:val="002C633A"/>
    <w:rsid w:val="002C6536"/>
    <w:rsid w:val="002C682B"/>
    <w:rsid w:val="002C7451"/>
    <w:rsid w:val="002C74A6"/>
    <w:rsid w:val="002C769D"/>
    <w:rsid w:val="002D071F"/>
    <w:rsid w:val="002D0EA8"/>
    <w:rsid w:val="002D114D"/>
    <w:rsid w:val="002D1172"/>
    <w:rsid w:val="002D1356"/>
    <w:rsid w:val="002D1483"/>
    <w:rsid w:val="002D17B1"/>
    <w:rsid w:val="002D1A5B"/>
    <w:rsid w:val="002D26B4"/>
    <w:rsid w:val="002D2789"/>
    <w:rsid w:val="002D2857"/>
    <w:rsid w:val="002D28AD"/>
    <w:rsid w:val="002D2B76"/>
    <w:rsid w:val="002D30AA"/>
    <w:rsid w:val="002D4557"/>
    <w:rsid w:val="002D4A33"/>
    <w:rsid w:val="002D4B0F"/>
    <w:rsid w:val="002D4FD3"/>
    <w:rsid w:val="002D54F5"/>
    <w:rsid w:val="002D5585"/>
    <w:rsid w:val="002D63ED"/>
    <w:rsid w:val="002D689E"/>
    <w:rsid w:val="002D6F8E"/>
    <w:rsid w:val="002D6FFC"/>
    <w:rsid w:val="002D786C"/>
    <w:rsid w:val="002D799C"/>
    <w:rsid w:val="002D7BF7"/>
    <w:rsid w:val="002E03CF"/>
    <w:rsid w:val="002E041C"/>
    <w:rsid w:val="002E0705"/>
    <w:rsid w:val="002E1684"/>
    <w:rsid w:val="002E1B4B"/>
    <w:rsid w:val="002E2272"/>
    <w:rsid w:val="002E2370"/>
    <w:rsid w:val="002E238F"/>
    <w:rsid w:val="002E2505"/>
    <w:rsid w:val="002E2FF0"/>
    <w:rsid w:val="002E3746"/>
    <w:rsid w:val="002E477A"/>
    <w:rsid w:val="002E49AB"/>
    <w:rsid w:val="002E4BAE"/>
    <w:rsid w:val="002E4EAB"/>
    <w:rsid w:val="002E5023"/>
    <w:rsid w:val="002E5079"/>
    <w:rsid w:val="002E5102"/>
    <w:rsid w:val="002E615D"/>
    <w:rsid w:val="002E639C"/>
    <w:rsid w:val="002E6777"/>
    <w:rsid w:val="002E6B49"/>
    <w:rsid w:val="002E6F3B"/>
    <w:rsid w:val="002E7A20"/>
    <w:rsid w:val="002E7BFC"/>
    <w:rsid w:val="002F123A"/>
    <w:rsid w:val="002F1A83"/>
    <w:rsid w:val="002F2481"/>
    <w:rsid w:val="002F3261"/>
    <w:rsid w:val="002F3589"/>
    <w:rsid w:val="002F35F5"/>
    <w:rsid w:val="002F3E5F"/>
    <w:rsid w:val="002F3F19"/>
    <w:rsid w:val="002F50DA"/>
    <w:rsid w:val="002F52A1"/>
    <w:rsid w:val="002F567A"/>
    <w:rsid w:val="002F56E4"/>
    <w:rsid w:val="002F5734"/>
    <w:rsid w:val="002F5A48"/>
    <w:rsid w:val="002F5C85"/>
    <w:rsid w:val="002F690B"/>
    <w:rsid w:val="002F6BB6"/>
    <w:rsid w:val="002F6C65"/>
    <w:rsid w:val="002F7A02"/>
    <w:rsid w:val="00300475"/>
    <w:rsid w:val="0030131C"/>
    <w:rsid w:val="0030145D"/>
    <w:rsid w:val="00301842"/>
    <w:rsid w:val="00301A29"/>
    <w:rsid w:val="00301D30"/>
    <w:rsid w:val="00302806"/>
    <w:rsid w:val="00302FD0"/>
    <w:rsid w:val="00303D10"/>
    <w:rsid w:val="003044D9"/>
    <w:rsid w:val="003045B6"/>
    <w:rsid w:val="00304981"/>
    <w:rsid w:val="00304A6F"/>
    <w:rsid w:val="00304F0B"/>
    <w:rsid w:val="00306100"/>
    <w:rsid w:val="003103FF"/>
    <w:rsid w:val="00310FDE"/>
    <w:rsid w:val="003111F7"/>
    <w:rsid w:val="003130AC"/>
    <w:rsid w:val="003131A1"/>
    <w:rsid w:val="00313FD9"/>
    <w:rsid w:val="003141A5"/>
    <w:rsid w:val="00314262"/>
    <w:rsid w:val="003146A8"/>
    <w:rsid w:val="003146E1"/>
    <w:rsid w:val="003148C7"/>
    <w:rsid w:val="00315A2E"/>
    <w:rsid w:val="00315D75"/>
    <w:rsid w:val="003163D8"/>
    <w:rsid w:val="0031691C"/>
    <w:rsid w:val="00316D9E"/>
    <w:rsid w:val="00317D24"/>
    <w:rsid w:val="003200C3"/>
    <w:rsid w:val="00320520"/>
    <w:rsid w:val="00320528"/>
    <w:rsid w:val="00320977"/>
    <w:rsid w:val="00321613"/>
    <w:rsid w:val="00321CB1"/>
    <w:rsid w:val="0032230F"/>
    <w:rsid w:val="00322660"/>
    <w:rsid w:val="00322E2E"/>
    <w:rsid w:val="00322E64"/>
    <w:rsid w:val="00323FCC"/>
    <w:rsid w:val="00324167"/>
    <w:rsid w:val="003245DA"/>
    <w:rsid w:val="00324691"/>
    <w:rsid w:val="00324C6B"/>
    <w:rsid w:val="00324D19"/>
    <w:rsid w:val="00324E68"/>
    <w:rsid w:val="0032540F"/>
    <w:rsid w:val="00325A1E"/>
    <w:rsid w:val="003273A1"/>
    <w:rsid w:val="003276DD"/>
    <w:rsid w:val="00327825"/>
    <w:rsid w:val="0032795E"/>
    <w:rsid w:val="00327FAF"/>
    <w:rsid w:val="00330143"/>
    <w:rsid w:val="00330D2C"/>
    <w:rsid w:val="003317A0"/>
    <w:rsid w:val="00331EFA"/>
    <w:rsid w:val="003322AA"/>
    <w:rsid w:val="00332EC8"/>
    <w:rsid w:val="00332F38"/>
    <w:rsid w:val="0033350F"/>
    <w:rsid w:val="003338EC"/>
    <w:rsid w:val="00333920"/>
    <w:rsid w:val="00333D38"/>
    <w:rsid w:val="00333DBC"/>
    <w:rsid w:val="00333EF0"/>
    <w:rsid w:val="0033412D"/>
    <w:rsid w:val="00334541"/>
    <w:rsid w:val="00334AE8"/>
    <w:rsid w:val="003352A7"/>
    <w:rsid w:val="003355B5"/>
    <w:rsid w:val="00335D7C"/>
    <w:rsid w:val="00335FE3"/>
    <w:rsid w:val="00336633"/>
    <w:rsid w:val="0033666E"/>
    <w:rsid w:val="0033687A"/>
    <w:rsid w:val="003378F3"/>
    <w:rsid w:val="003379C8"/>
    <w:rsid w:val="00337E0E"/>
    <w:rsid w:val="00340BC6"/>
    <w:rsid w:val="00340C3E"/>
    <w:rsid w:val="0034101C"/>
    <w:rsid w:val="003417C3"/>
    <w:rsid w:val="00342CB7"/>
    <w:rsid w:val="00342F77"/>
    <w:rsid w:val="00343D59"/>
    <w:rsid w:val="003458BA"/>
    <w:rsid w:val="00345F7C"/>
    <w:rsid w:val="00345FAB"/>
    <w:rsid w:val="00346066"/>
    <w:rsid w:val="0034687B"/>
    <w:rsid w:val="00346FAF"/>
    <w:rsid w:val="003479A2"/>
    <w:rsid w:val="00347BA1"/>
    <w:rsid w:val="003501B1"/>
    <w:rsid w:val="00350283"/>
    <w:rsid w:val="003502BE"/>
    <w:rsid w:val="003504B3"/>
    <w:rsid w:val="00350726"/>
    <w:rsid w:val="00350741"/>
    <w:rsid w:val="003509A2"/>
    <w:rsid w:val="00351F00"/>
    <w:rsid w:val="003527DC"/>
    <w:rsid w:val="0035298B"/>
    <w:rsid w:val="00352B6D"/>
    <w:rsid w:val="00353506"/>
    <w:rsid w:val="00354083"/>
    <w:rsid w:val="003546CB"/>
    <w:rsid w:val="00355048"/>
    <w:rsid w:val="0035585E"/>
    <w:rsid w:val="00355924"/>
    <w:rsid w:val="00355E2C"/>
    <w:rsid w:val="00356C5B"/>
    <w:rsid w:val="00357430"/>
    <w:rsid w:val="003575AB"/>
    <w:rsid w:val="00360E0B"/>
    <w:rsid w:val="00361022"/>
    <w:rsid w:val="00361169"/>
    <w:rsid w:val="003613A3"/>
    <w:rsid w:val="00361455"/>
    <w:rsid w:val="0036152E"/>
    <w:rsid w:val="00362211"/>
    <w:rsid w:val="00362859"/>
    <w:rsid w:val="00363742"/>
    <w:rsid w:val="0036379B"/>
    <w:rsid w:val="00364593"/>
    <w:rsid w:val="0036506C"/>
    <w:rsid w:val="003653A6"/>
    <w:rsid w:val="00366090"/>
    <w:rsid w:val="003662BE"/>
    <w:rsid w:val="003675B9"/>
    <w:rsid w:val="00370B45"/>
    <w:rsid w:val="00370DBA"/>
    <w:rsid w:val="00370E69"/>
    <w:rsid w:val="00372082"/>
    <w:rsid w:val="00372F00"/>
    <w:rsid w:val="00373A3A"/>
    <w:rsid w:val="00374BE7"/>
    <w:rsid w:val="00374D3C"/>
    <w:rsid w:val="003758A6"/>
    <w:rsid w:val="00376072"/>
    <w:rsid w:val="0037608A"/>
    <w:rsid w:val="00376F03"/>
    <w:rsid w:val="00377CF6"/>
    <w:rsid w:val="003803C7"/>
    <w:rsid w:val="00381B9F"/>
    <w:rsid w:val="00381BAB"/>
    <w:rsid w:val="00383180"/>
    <w:rsid w:val="00383C44"/>
    <w:rsid w:val="00383CC7"/>
    <w:rsid w:val="0038524C"/>
    <w:rsid w:val="00385374"/>
    <w:rsid w:val="00385432"/>
    <w:rsid w:val="003857C4"/>
    <w:rsid w:val="00385990"/>
    <w:rsid w:val="003859AD"/>
    <w:rsid w:val="00386D39"/>
    <w:rsid w:val="00387355"/>
    <w:rsid w:val="00387628"/>
    <w:rsid w:val="00387857"/>
    <w:rsid w:val="00387CC5"/>
    <w:rsid w:val="00390E26"/>
    <w:rsid w:val="00390F92"/>
    <w:rsid w:val="00391121"/>
    <w:rsid w:val="00391137"/>
    <w:rsid w:val="00391C1D"/>
    <w:rsid w:val="003927D5"/>
    <w:rsid w:val="00392C85"/>
    <w:rsid w:val="00392FA8"/>
    <w:rsid w:val="0039302C"/>
    <w:rsid w:val="003937C9"/>
    <w:rsid w:val="0039489F"/>
    <w:rsid w:val="00394AA9"/>
    <w:rsid w:val="00394AAD"/>
    <w:rsid w:val="003962BB"/>
    <w:rsid w:val="00396A9A"/>
    <w:rsid w:val="003977A8"/>
    <w:rsid w:val="003A0448"/>
    <w:rsid w:val="003A0A65"/>
    <w:rsid w:val="003A0F61"/>
    <w:rsid w:val="003A1169"/>
    <w:rsid w:val="003A1701"/>
    <w:rsid w:val="003A1D35"/>
    <w:rsid w:val="003A1F79"/>
    <w:rsid w:val="003A2036"/>
    <w:rsid w:val="003A223F"/>
    <w:rsid w:val="003A2475"/>
    <w:rsid w:val="003A2938"/>
    <w:rsid w:val="003A2A39"/>
    <w:rsid w:val="003A3A99"/>
    <w:rsid w:val="003A4010"/>
    <w:rsid w:val="003A5122"/>
    <w:rsid w:val="003A5427"/>
    <w:rsid w:val="003A59FB"/>
    <w:rsid w:val="003A650F"/>
    <w:rsid w:val="003A6566"/>
    <w:rsid w:val="003A68B1"/>
    <w:rsid w:val="003A6C9E"/>
    <w:rsid w:val="003A6D39"/>
    <w:rsid w:val="003A752A"/>
    <w:rsid w:val="003B0597"/>
    <w:rsid w:val="003B0758"/>
    <w:rsid w:val="003B07C7"/>
    <w:rsid w:val="003B0DC7"/>
    <w:rsid w:val="003B0EA5"/>
    <w:rsid w:val="003B1F2F"/>
    <w:rsid w:val="003B24B6"/>
    <w:rsid w:val="003B2EA2"/>
    <w:rsid w:val="003B3700"/>
    <w:rsid w:val="003B42B5"/>
    <w:rsid w:val="003B4522"/>
    <w:rsid w:val="003B4664"/>
    <w:rsid w:val="003B4FD2"/>
    <w:rsid w:val="003B60D6"/>
    <w:rsid w:val="003B777D"/>
    <w:rsid w:val="003B790D"/>
    <w:rsid w:val="003C009F"/>
    <w:rsid w:val="003C1404"/>
    <w:rsid w:val="003C19E0"/>
    <w:rsid w:val="003C1B15"/>
    <w:rsid w:val="003C1B43"/>
    <w:rsid w:val="003C2013"/>
    <w:rsid w:val="003C20D3"/>
    <w:rsid w:val="003C3876"/>
    <w:rsid w:val="003C3E4D"/>
    <w:rsid w:val="003C401F"/>
    <w:rsid w:val="003C5083"/>
    <w:rsid w:val="003C59F8"/>
    <w:rsid w:val="003C6AE1"/>
    <w:rsid w:val="003C7261"/>
    <w:rsid w:val="003C73E9"/>
    <w:rsid w:val="003D02B1"/>
    <w:rsid w:val="003D07CA"/>
    <w:rsid w:val="003D0E8B"/>
    <w:rsid w:val="003D1324"/>
    <w:rsid w:val="003D13DD"/>
    <w:rsid w:val="003D1410"/>
    <w:rsid w:val="003D2B3B"/>
    <w:rsid w:val="003D2FCD"/>
    <w:rsid w:val="003D3C64"/>
    <w:rsid w:val="003D4FA2"/>
    <w:rsid w:val="003D530D"/>
    <w:rsid w:val="003D5A25"/>
    <w:rsid w:val="003D5A74"/>
    <w:rsid w:val="003D6106"/>
    <w:rsid w:val="003D6471"/>
    <w:rsid w:val="003D6924"/>
    <w:rsid w:val="003D6FFA"/>
    <w:rsid w:val="003D7E37"/>
    <w:rsid w:val="003E02BB"/>
    <w:rsid w:val="003E0572"/>
    <w:rsid w:val="003E0E7E"/>
    <w:rsid w:val="003E2D94"/>
    <w:rsid w:val="003E3C16"/>
    <w:rsid w:val="003E4378"/>
    <w:rsid w:val="003E47E1"/>
    <w:rsid w:val="003E4AB0"/>
    <w:rsid w:val="003E545B"/>
    <w:rsid w:val="003E57ED"/>
    <w:rsid w:val="003E5DA7"/>
    <w:rsid w:val="003E6269"/>
    <w:rsid w:val="003E7898"/>
    <w:rsid w:val="003E7AA6"/>
    <w:rsid w:val="003F042D"/>
    <w:rsid w:val="003F0937"/>
    <w:rsid w:val="003F09CB"/>
    <w:rsid w:val="003F0AD8"/>
    <w:rsid w:val="003F0FCF"/>
    <w:rsid w:val="003F15AE"/>
    <w:rsid w:val="003F1F33"/>
    <w:rsid w:val="003F21FE"/>
    <w:rsid w:val="003F2AAF"/>
    <w:rsid w:val="003F3001"/>
    <w:rsid w:val="003F314C"/>
    <w:rsid w:val="003F36E0"/>
    <w:rsid w:val="003F3F6E"/>
    <w:rsid w:val="003F4016"/>
    <w:rsid w:val="003F5761"/>
    <w:rsid w:val="003F5F83"/>
    <w:rsid w:val="003F5FAC"/>
    <w:rsid w:val="003F6064"/>
    <w:rsid w:val="003F622B"/>
    <w:rsid w:val="003F747F"/>
    <w:rsid w:val="003F7B53"/>
    <w:rsid w:val="003F7FDD"/>
    <w:rsid w:val="0040022E"/>
    <w:rsid w:val="00400335"/>
    <w:rsid w:val="00400351"/>
    <w:rsid w:val="00400F0C"/>
    <w:rsid w:val="00401CB7"/>
    <w:rsid w:val="00402C09"/>
    <w:rsid w:val="00402FB3"/>
    <w:rsid w:val="00403563"/>
    <w:rsid w:val="00403723"/>
    <w:rsid w:val="0040433A"/>
    <w:rsid w:val="00404513"/>
    <w:rsid w:val="00404BAA"/>
    <w:rsid w:val="00404C05"/>
    <w:rsid w:val="00405695"/>
    <w:rsid w:val="004057E1"/>
    <w:rsid w:val="004058B2"/>
    <w:rsid w:val="00407B0D"/>
    <w:rsid w:val="00407B84"/>
    <w:rsid w:val="00407C1D"/>
    <w:rsid w:val="00407D21"/>
    <w:rsid w:val="00410779"/>
    <w:rsid w:val="004107A6"/>
    <w:rsid w:val="004108A1"/>
    <w:rsid w:val="0041110E"/>
    <w:rsid w:val="00411CED"/>
    <w:rsid w:val="00412142"/>
    <w:rsid w:val="0041266A"/>
    <w:rsid w:val="0041349F"/>
    <w:rsid w:val="00413B8B"/>
    <w:rsid w:val="0041406D"/>
    <w:rsid w:val="004145B4"/>
    <w:rsid w:val="00414813"/>
    <w:rsid w:val="00414892"/>
    <w:rsid w:val="00414CDF"/>
    <w:rsid w:val="00415B18"/>
    <w:rsid w:val="00415CB6"/>
    <w:rsid w:val="0041682A"/>
    <w:rsid w:val="00416F8D"/>
    <w:rsid w:val="00417069"/>
    <w:rsid w:val="00417255"/>
    <w:rsid w:val="004175BA"/>
    <w:rsid w:val="00417AD9"/>
    <w:rsid w:val="00417C8C"/>
    <w:rsid w:val="004208F6"/>
    <w:rsid w:val="00420961"/>
    <w:rsid w:val="00420BA7"/>
    <w:rsid w:val="00420E45"/>
    <w:rsid w:val="00421095"/>
    <w:rsid w:val="00421290"/>
    <w:rsid w:val="00421552"/>
    <w:rsid w:val="0042169D"/>
    <w:rsid w:val="00421828"/>
    <w:rsid w:val="00421855"/>
    <w:rsid w:val="00421AEF"/>
    <w:rsid w:val="00422085"/>
    <w:rsid w:val="004220E3"/>
    <w:rsid w:val="004240F6"/>
    <w:rsid w:val="00424F3A"/>
    <w:rsid w:val="00426FFC"/>
    <w:rsid w:val="00427149"/>
    <w:rsid w:val="00427233"/>
    <w:rsid w:val="0042779E"/>
    <w:rsid w:val="00430488"/>
    <w:rsid w:val="00430552"/>
    <w:rsid w:val="00430F43"/>
    <w:rsid w:val="00431924"/>
    <w:rsid w:val="00431944"/>
    <w:rsid w:val="0043205E"/>
    <w:rsid w:val="004326BA"/>
    <w:rsid w:val="00432B15"/>
    <w:rsid w:val="00432E04"/>
    <w:rsid w:val="00433859"/>
    <w:rsid w:val="00433E5F"/>
    <w:rsid w:val="004341D5"/>
    <w:rsid w:val="004350BC"/>
    <w:rsid w:val="004357A2"/>
    <w:rsid w:val="00436139"/>
    <w:rsid w:val="004361C9"/>
    <w:rsid w:val="00436314"/>
    <w:rsid w:val="00436D11"/>
    <w:rsid w:val="00436D28"/>
    <w:rsid w:val="00436F23"/>
    <w:rsid w:val="004400E7"/>
    <w:rsid w:val="004406A4"/>
    <w:rsid w:val="004409EF"/>
    <w:rsid w:val="004416C0"/>
    <w:rsid w:val="004419B9"/>
    <w:rsid w:val="00441A25"/>
    <w:rsid w:val="00441D99"/>
    <w:rsid w:val="004427D1"/>
    <w:rsid w:val="00442DF7"/>
    <w:rsid w:val="00443089"/>
    <w:rsid w:val="004434C4"/>
    <w:rsid w:val="0044371F"/>
    <w:rsid w:val="00443D4E"/>
    <w:rsid w:val="004440B5"/>
    <w:rsid w:val="00444A95"/>
    <w:rsid w:val="0044568F"/>
    <w:rsid w:val="0044598B"/>
    <w:rsid w:val="00446392"/>
    <w:rsid w:val="004472A0"/>
    <w:rsid w:val="004477D2"/>
    <w:rsid w:val="00447B50"/>
    <w:rsid w:val="00447E4A"/>
    <w:rsid w:val="00447F30"/>
    <w:rsid w:val="004500DE"/>
    <w:rsid w:val="004509D7"/>
    <w:rsid w:val="00450A3D"/>
    <w:rsid w:val="004515C3"/>
    <w:rsid w:val="0045162F"/>
    <w:rsid w:val="00451A58"/>
    <w:rsid w:val="00451BC8"/>
    <w:rsid w:val="004524B1"/>
    <w:rsid w:val="004525C0"/>
    <w:rsid w:val="00453776"/>
    <w:rsid w:val="004544F6"/>
    <w:rsid w:val="004545D1"/>
    <w:rsid w:val="00454DB7"/>
    <w:rsid w:val="004550B5"/>
    <w:rsid w:val="00455404"/>
    <w:rsid w:val="0045547D"/>
    <w:rsid w:val="004565AB"/>
    <w:rsid w:val="004568DE"/>
    <w:rsid w:val="00456C75"/>
    <w:rsid w:val="004573C5"/>
    <w:rsid w:val="004577FC"/>
    <w:rsid w:val="004602B6"/>
    <w:rsid w:val="004607A7"/>
    <w:rsid w:val="0046093F"/>
    <w:rsid w:val="00460A2C"/>
    <w:rsid w:val="00461205"/>
    <w:rsid w:val="0046127E"/>
    <w:rsid w:val="0046281E"/>
    <w:rsid w:val="00462A45"/>
    <w:rsid w:val="0046318B"/>
    <w:rsid w:val="00463364"/>
    <w:rsid w:val="004636D1"/>
    <w:rsid w:val="004637A5"/>
    <w:rsid w:val="00463E0B"/>
    <w:rsid w:val="004642D4"/>
    <w:rsid w:val="00464DFB"/>
    <w:rsid w:val="004652E5"/>
    <w:rsid w:val="004652F3"/>
    <w:rsid w:val="004661C1"/>
    <w:rsid w:val="0046691A"/>
    <w:rsid w:val="0046691E"/>
    <w:rsid w:val="004669EE"/>
    <w:rsid w:val="00466B65"/>
    <w:rsid w:val="00467741"/>
    <w:rsid w:val="0047008A"/>
    <w:rsid w:val="00470A8B"/>
    <w:rsid w:val="00470E3B"/>
    <w:rsid w:val="00471112"/>
    <w:rsid w:val="004717CC"/>
    <w:rsid w:val="0047252D"/>
    <w:rsid w:val="00472B37"/>
    <w:rsid w:val="00472D4F"/>
    <w:rsid w:val="00472D99"/>
    <w:rsid w:val="00472EE2"/>
    <w:rsid w:val="00473308"/>
    <w:rsid w:val="00473701"/>
    <w:rsid w:val="00473F34"/>
    <w:rsid w:val="00474D5E"/>
    <w:rsid w:val="004757DD"/>
    <w:rsid w:val="004767E1"/>
    <w:rsid w:val="004769D0"/>
    <w:rsid w:val="00477789"/>
    <w:rsid w:val="004801BC"/>
    <w:rsid w:val="0048050E"/>
    <w:rsid w:val="00480B5E"/>
    <w:rsid w:val="00480BEC"/>
    <w:rsid w:val="0048174A"/>
    <w:rsid w:val="0048249D"/>
    <w:rsid w:val="00482620"/>
    <w:rsid w:val="004826E3"/>
    <w:rsid w:val="00482E35"/>
    <w:rsid w:val="00482F3D"/>
    <w:rsid w:val="00483E72"/>
    <w:rsid w:val="00484CD0"/>
    <w:rsid w:val="004850EC"/>
    <w:rsid w:val="0048516B"/>
    <w:rsid w:val="004851B6"/>
    <w:rsid w:val="004852B6"/>
    <w:rsid w:val="004855F5"/>
    <w:rsid w:val="0048633B"/>
    <w:rsid w:val="0048638E"/>
    <w:rsid w:val="0048679F"/>
    <w:rsid w:val="0048786C"/>
    <w:rsid w:val="00490329"/>
    <w:rsid w:val="00491B64"/>
    <w:rsid w:val="00492274"/>
    <w:rsid w:val="00492CB0"/>
    <w:rsid w:val="00492D08"/>
    <w:rsid w:val="004932E0"/>
    <w:rsid w:val="004935C2"/>
    <w:rsid w:val="00493BDD"/>
    <w:rsid w:val="00495DB0"/>
    <w:rsid w:val="00496022"/>
    <w:rsid w:val="004961C6"/>
    <w:rsid w:val="0049644F"/>
    <w:rsid w:val="00497358"/>
    <w:rsid w:val="00497BEE"/>
    <w:rsid w:val="00497D0A"/>
    <w:rsid w:val="004A064A"/>
    <w:rsid w:val="004A0CFD"/>
    <w:rsid w:val="004A0EFF"/>
    <w:rsid w:val="004A12CD"/>
    <w:rsid w:val="004A18E2"/>
    <w:rsid w:val="004A1F1B"/>
    <w:rsid w:val="004A263E"/>
    <w:rsid w:val="004A2CBC"/>
    <w:rsid w:val="004A332E"/>
    <w:rsid w:val="004A386D"/>
    <w:rsid w:val="004A3964"/>
    <w:rsid w:val="004A3C89"/>
    <w:rsid w:val="004A3C94"/>
    <w:rsid w:val="004A3EBD"/>
    <w:rsid w:val="004A4CB3"/>
    <w:rsid w:val="004A5837"/>
    <w:rsid w:val="004A5C88"/>
    <w:rsid w:val="004A69BD"/>
    <w:rsid w:val="004A6B58"/>
    <w:rsid w:val="004A73FF"/>
    <w:rsid w:val="004A7AB1"/>
    <w:rsid w:val="004B0283"/>
    <w:rsid w:val="004B05FE"/>
    <w:rsid w:val="004B168D"/>
    <w:rsid w:val="004B1B88"/>
    <w:rsid w:val="004B22DC"/>
    <w:rsid w:val="004B44AA"/>
    <w:rsid w:val="004B4CF3"/>
    <w:rsid w:val="004B5A2C"/>
    <w:rsid w:val="004B5C6B"/>
    <w:rsid w:val="004B5C99"/>
    <w:rsid w:val="004B6954"/>
    <w:rsid w:val="004B69C0"/>
    <w:rsid w:val="004B6CB9"/>
    <w:rsid w:val="004B6CEF"/>
    <w:rsid w:val="004B6F53"/>
    <w:rsid w:val="004B7258"/>
    <w:rsid w:val="004C184F"/>
    <w:rsid w:val="004C18E3"/>
    <w:rsid w:val="004C1995"/>
    <w:rsid w:val="004C1F8B"/>
    <w:rsid w:val="004C2AD3"/>
    <w:rsid w:val="004C3BD3"/>
    <w:rsid w:val="004C3CE0"/>
    <w:rsid w:val="004C439D"/>
    <w:rsid w:val="004C4424"/>
    <w:rsid w:val="004C4E36"/>
    <w:rsid w:val="004C4FA5"/>
    <w:rsid w:val="004C4FD7"/>
    <w:rsid w:val="004C53CB"/>
    <w:rsid w:val="004C58BE"/>
    <w:rsid w:val="004C5DDA"/>
    <w:rsid w:val="004C5F6F"/>
    <w:rsid w:val="004C63D2"/>
    <w:rsid w:val="004C6586"/>
    <w:rsid w:val="004C6881"/>
    <w:rsid w:val="004C70E0"/>
    <w:rsid w:val="004C71D7"/>
    <w:rsid w:val="004C747B"/>
    <w:rsid w:val="004C7B4C"/>
    <w:rsid w:val="004D0CD5"/>
    <w:rsid w:val="004D0DF8"/>
    <w:rsid w:val="004D21C3"/>
    <w:rsid w:val="004D26A8"/>
    <w:rsid w:val="004D395B"/>
    <w:rsid w:val="004D3CC8"/>
    <w:rsid w:val="004D4335"/>
    <w:rsid w:val="004D47AE"/>
    <w:rsid w:val="004D5B76"/>
    <w:rsid w:val="004D5C3F"/>
    <w:rsid w:val="004D622D"/>
    <w:rsid w:val="004D6371"/>
    <w:rsid w:val="004D6BE0"/>
    <w:rsid w:val="004D7948"/>
    <w:rsid w:val="004D79EB"/>
    <w:rsid w:val="004E0D80"/>
    <w:rsid w:val="004E163A"/>
    <w:rsid w:val="004E1A26"/>
    <w:rsid w:val="004E1D1F"/>
    <w:rsid w:val="004E20A6"/>
    <w:rsid w:val="004E3BD2"/>
    <w:rsid w:val="004E3FB9"/>
    <w:rsid w:val="004E455C"/>
    <w:rsid w:val="004E4BD9"/>
    <w:rsid w:val="004E4CC1"/>
    <w:rsid w:val="004E54C3"/>
    <w:rsid w:val="004E58FF"/>
    <w:rsid w:val="004E5C56"/>
    <w:rsid w:val="004E608F"/>
    <w:rsid w:val="004E66B0"/>
    <w:rsid w:val="004E6EE4"/>
    <w:rsid w:val="004F07B9"/>
    <w:rsid w:val="004F1788"/>
    <w:rsid w:val="004F1D03"/>
    <w:rsid w:val="004F2968"/>
    <w:rsid w:val="004F2D7D"/>
    <w:rsid w:val="004F2FB9"/>
    <w:rsid w:val="004F3521"/>
    <w:rsid w:val="004F387E"/>
    <w:rsid w:val="004F3AB5"/>
    <w:rsid w:val="004F41D0"/>
    <w:rsid w:val="004F4A7D"/>
    <w:rsid w:val="004F562B"/>
    <w:rsid w:val="004F613B"/>
    <w:rsid w:val="004F677B"/>
    <w:rsid w:val="004F6857"/>
    <w:rsid w:val="004F7074"/>
    <w:rsid w:val="004F78E7"/>
    <w:rsid w:val="004F7D47"/>
    <w:rsid w:val="005000D6"/>
    <w:rsid w:val="005005E9"/>
    <w:rsid w:val="005008E8"/>
    <w:rsid w:val="00500CC0"/>
    <w:rsid w:val="00500DAE"/>
    <w:rsid w:val="005019A0"/>
    <w:rsid w:val="00501CDD"/>
    <w:rsid w:val="005032F8"/>
    <w:rsid w:val="00503345"/>
    <w:rsid w:val="00503E4C"/>
    <w:rsid w:val="00503F29"/>
    <w:rsid w:val="0050489B"/>
    <w:rsid w:val="00505348"/>
    <w:rsid w:val="00505483"/>
    <w:rsid w:val="005056DD"/>
    <w:rsid w:val="0050592E"/>
    <w:rsid w:val="005068D0"/>
    <w:rsid w:val="00507D9C"/>
    <w:rsid w:val="00510458"/>
    <w:rsid w:val="00510523"/>
    <w:rsid w:val="00510863"/>
    <w:rsid w:val="00510917"/>
    <w:rsid w:val="00510A46"/>
    <w:rsid w:val="00510C7F"/>
    <w:rsid w:val="005111E2"/>
    <w:rsid w:val="0051231F"/>
    <w:rsid w:val="005126E2"/>
    <w:rsid w:val="005129CB"/>
    <w:rsid w:val="00512FA2"/>
    <w:rsid w:val="00513724"/>
    <w:rsid w:val="00513D92"/>
    <w:rsid w:val="00514203"/>
    <w:rsid w:val="0051433C"/>
    <w:rsid w:val="00514512"/>
    <w:rsid w:val="00514718"/>
    <w:rsid w:val="005152CD"/>
    <w:rsid w:val="005153F0"/>
    <w:rsid w:val="00515D0F"/>
    <w:rsid w:val="00515D68"/>
    <w:rsid w:val="00516D60"/>
    <w:rsid w:val="00516F1F"/>
    <w:rsid w:val="005172DB"/>
    <w:rsid w:val="00517CB2"/>
    <w:rsid w:val="00520512"/>
    <w:rsid w:val="00520808"/>
    <w:rsid w:val="00520B6C"/>
    <w:rsid w:val="0052110B"/>
    <w:rsid w:val="00522526"/>
    <w:rsid w:val="00522913"/>
    <w:rsid w:val="005229CC"/>
    <w:rsid w:val="00522EEB"/>
    <w:rsid w:val="0052342E"/>
    <w:rsid w:val="005234DE"/>
    <w:rsid w:val="005247D2"/>
    <w:rsid w:val="005249EA"/>
    <w:rsid w:val="005251FF"/>
    <w:rsid w:val="0052521D"/>
    <w:rsid w:val="00526581"/>
    <w:rsid w:val="0052687F"/>
    <w:rsid w:val="005315B8"/>
    <w:rsid w:val="0053191E"/>
    <w:rsid w:val="00531C2B"/>
    <w:rsid w:val="0053364F"/>
    <w:rsid w:val="00533BCB"/>
    <w:rsid w:val="00533BF5"/>
    <w:rsid w:val="00534715"/>
    <w:rsid w:val="00534D96"/>
    <w:rsid w:val="005354E9"/>
    <w:rsid w:val="00537435"/>
    <w:rsid w:val="00537CE9"/>
    <w:rsid w:val="00537F6A"/>
    <w:rsid w:val="0054167F"/>
    <w:rsid w:val="005436A3"/>
    <w:rsid w:val="005440BA"/>
    <w:rsid w:val="005442A9"/>
    <w:rsid w:val="00544FCA"/>
    <w:rsid w:val="00545417"/>
    <w:rsid w:val="00545AF9"/>
    <w:rsid w:val="00545CC4"/>
    <w:rsid w:val="00546573"/>
    <w:rsid w:val="00546B7F"/>
    <w:rsid w:val="005476AD"/>
    <w:rsid w:val="00547913"/>
    <w:rsid w:val="00547D1D"/>
    <w:rsid w:val="005505CF"/>
    <w:rsid w:val="005506A2"/>
    <w:rsid w:val="00550A9E"/>
    <w:rsid w:val="00550B79"/>
    <w:rsid w:val="00550CEC"/>
    <w:rsid w:val="00550D1E"/>
    <w:rsid w:val="005515EC"/>
    <w:rsid w:val="00551638"/>
    <w:rsid w:val="00551F5E"/>
    <w:rsid w:val="0055217D"/>
    <w:rsid w:val="00552A6E"/>
    <w:rsid w:val="005534A7"/>
    <w:rsid w:val="0055399A"/>
    <w:rsid w:val="00553FDF"/>
    <w:rsid w:val="0055402E"/>
    <w:rsid w:val="00554290"/>
    <w:rsid w:val="005544F4"/>
    <w:rsid w:val="00554818"/>
    <w:rsid w:val="005557ED"/>
    <w:rsid w:val="00555898"/>
    <w:rsid w:val="005558AF"/>
    <w:rsid w:val="00555E2B"/>
    <w:rsid w:val="00555E34"/>
    <w:rsid w:val="00556350"/>
    <w:rsid w:val="0055647E"/>
    <w:rsid w:val="005565F6"/>
    <w:rsid w:val="0055687D"/>
    <w:rsid w:val="00556A0D"/>
    <w:rsid w:val="00556F88"/>
    <w:rsid w:val="0055710F"/>
    <w:rsid w:val="005572F2"/>
    <w:rsid w:val="00557669"/>
    <w:rsid w:val="005607A4"/>
    <w:rsid w:val="005607B7"/>
    <w:rsid w:val="005609F1"/>
    <w:rsid w:val="005611AC"/>
    <w:rsid w:val="00561620"/>
    <w:rsid w:val="005617FC"/>
    <w:rsid w:val="005626B0"/>
    <w:rsid w:val="00562920"/>
    <w:rsid w:val="0056292D"/>
    <w:rsid w:val="005632E6"/>
    <w:rsid w:val="00564AA2"/>
    <w:rsid w:val="00564EBB"/>
    <w:rsid w:val="005656C7"/>
    <w:rsid w:val="00566052"/>
    <w:rsid w:val="00566112"/>
    <w:rsid w:val="00566A6C"/>
    <w:rsid w:val="0056798A"/>
    <w:rsid w:val="00567A11"/>
    <w:rsid w:val="00567F84"/>
    <w:rsid w:val="0057026E"/>
    <w:rsid w:val="00570BB3"/>
    <w:rsid w:val="00571808"/>
    <w:rsid w:val="00571DC5"/>
    <w:rsid w:val="005728E9"/>
    <w:rsid w:val="00572916"/>
    <w:rsid w:val="005736C7"/>
    <w:rsid w:val="00573722"/>
    <w:rsid w:val="00573C60"/>
    <w:rsid w:val="00573C9F"/>
    <w:rsid w:val="0057401D"/>
    <w:rsid w:val="0057402B"/>
    <w:rsid w:val="00574FAB"/>
    <w:rsid w:val="00575500"/>
    <w:rsid w:val="00575E16"/>
    <w:rsid w:val="00577E7B"/>
    <w:rsid w:val="00580DFD"/>
    <w:rsid w:val="005810F4"/>
    <w:rsid w:val="0058143E"/>
    <w:rsid w:val="00581B92"/>
    <w:rsid w:val="00581E59"/>
    <w:rsid w:val="005821C5"/>
    <w:rsid w:val="00582265"/>
    <w:rsid w:val="00582B36"/>
    <w:rsid w:val="00582CA9"/>
    <w:rsid w:val="00583286"/>
    <w:rsid w:val="005834B8"/>
    <w:rsid w:val="00584413"/>
    <w:rsid w:val="005846A1"/>
    <w:rsid w:val="00584B08"/>
    <w:rsid w:val="00584CDF"/>
    <w:rsid w:val="00584ECB"/>
    <w:rsid w:val="00585907"/>
    <w:rsid w:val="00586D31"/>
    <w:rsid w:val="005878DB"/>
    <w:rsid w:val="00587D24"/>
    <w:rsid w:val="00590382"/>
    <w:rsid w:val="00590448"/>
    <w:rsid w:val="005917EF"/>
    <w:rsid w:val="00591E43"/>
    <w:rsid w:val="00592B16"/>
    <w:rsid w:val="00593118"/>
    <w:rsid w:val="00593262"/>
    <w:rsid w:val="00593621"/>
    <w:rsid w:val="00593D74"/>
    <w:rsid w:val="0059434F"/>
    <w:rsid w:val="00594670"/>
    <w:rsid w:val="00594C14"/>
    <w:rsid w:val="00595831"/>
    <w:rsid w:val="00595A9C"/>
    <w:rsid w:val="00595C3E"/>
    <w:rsid w:val="00595CE4"/>
    <w:rsid w:val="00595DA3"/>
    <w:rsid w:val="005960A1"/>
    <w:rsid w:val="00596388"/>
    <w:rsid w:val="005963DD"/>
    <w:rsid w:val="00596568"/>
    <w:rsid w:val="005972B6"/>
    <w:rsid w:val="0059752C"/>
    <w:rsid w:val="005A003E"/>
    <w:rsid w:val="005A05B4"/>
    <w:rsid w:val="005A0620"/>
    <w:rsid w:val="005A0A3B"/>
    <w:rsid w:val="005A10A0"/>
    <w:rsid w:val="005A2469"/>
    <w:rsid w:val="005A2A3D"/>
    <w:rsid w:val="005A2B00"/>
    <w:rsid w:val="005A2BE3"/>
    <w:rsid w:val="005A3D30"/>
    <w:rsid w:val="005A3E30"/>
    <w:rsid w:val="005A3F33"/>
    <w:rsid w:val="005A48D5"/>
    <w:rsid w:val="005A490A"/>
    <w:rsid w:val="005A51E4"/>
    <w:rsid w:val="005A6DB2"/>
    <w:rsid w:val="005A6F78"/>
    <w:rsid w:val="005A74B8"/>
    <w:rsid w:val="005A763A"/>
    <w:rsid w:val="005B04E0"/>
    <w:rsid w:val="005B05BE"/>
    <w:rsid w:val="005B10B6"/>
    <w:rsid w:val="005B154A"/>
    <w:rsid w:val="005B1837"/>
    <w:rsid w:val="005B1CB4"/>
    <w:rsid w:val="005B2876"/>
    <w:rsid w:val="005B29F7"/>
    <w:rsid w:val="005B316D"/>
    <w:rsid w:val="005B31E5"/>
    <w:rsid w:val="005B32D3"/>
    <w:rsid w:val="005B36C9"/>
    <w:rsid w:val="005B3B17"/>
    <w:rsid w:val="005B3BAE"/>
    <w:rsid w:val="005B55AE"/>
    <w:rsid w:val="005B5E73"/>
    <w:rsid w:val="005B63D6"/>
    <w:rsid w:val="005B735F"/>
    <w:rsid w:val="005C00D9"/>
    <w:rsid w:val="005C3005"/>
    <w:rsid w:val="005C3728"/>
    <w:rsid w:val="005C3AA8"/>
    <w:rsid w:val="005C3ED3"/>
    <w:rsid w:val="005C3F4A"/>
    <w:rsid w:val="005C498C"/>
    <w:rsid w:val="005C4C0E"/>
    <w:rsid w:val="005C5648"/>
    <w:rsid w:val="005C57C9"/>
    <w:rsid w:val="005C58FF"/>
    <w:rsid w:val="005C5CC6"/>
    <w:rsid w:val="005C5CD7"/>
    <w:rsid w:val="005C5D80"/>
    <w:rsid w:val="005C68AB"/>
    <w:rsid w:val="005C6917"/>
    <w:rsid w:val="005C6E4B"/>
    <w:rsid w:val="005C765F"/>
    <w:rsid w:val="005D0F94"/>
    <w:rsid w:val="005D0FBD"/>
    <w:rsid w:val="005D10D8"/>
    <w:rsid w:val="005D12C8"/>
    <w:rsid w:val="005D17FA"/>
    <w:rsid w:val="005D1EA7"/>
    <w:rsid w:val="005D3573"/>
    <w:rsid w:val="005D3A03"/>
    <w:rsid w:val="005D3AA9"/>
    <w:rsid w:val="005D3E73"/>
    <w:rsid w:val="005D46E8"/>
    <w:rsid w:val="005D548E"/>
    <w:rsid w:val="005D55F2"/>
    <w:rsid w:val="005D572A"/>
    <w:rsid w:val="005D5AFA"/>
    <w:rsid w:val="005D5D01"/>
    <w:rsid w:val="005D5DC4"/>
    <w:rsid w:val="005D6173"/>
    <w:rsid w:val="005D6494"/>
    <w:rsid w:val="005D72DB"/>
    <w:rsid w:val="005D7441"/>
    <w:rsid w:val="005E018C"/>
    <w:rsid w:val="005E0D58"/>
    <w:rsid w:val="005E10E2"/>
    <w:rsid w:val="005E13DE"/>
    <w:rsid w:val="005E1738"/>
    <w:rsid w:val="005E17B6"/>
    <w:rsid w:val="005E258C"/>
    <w:rsid w:val="005E2F9A"/>
    <w:rsid w:val="005E374B"/>
    <w:rsid w:val="005E3956"/>
    <w:rsid w:val="005E3C02"/>
    <w:rsid w:val="005E5126"/>
    <w:rsid w:val="005E5846"/>
    <w:rsid w:val="005E5C80"/>
    <w:rsid w:val="005E5CB1"/>
    <w:rsid w:val="005E6492"/>
    <w:rsid w:val="005E6C16"/>
    <w:rsid w:val="005E7810"/>
    <w:rsid w:val="005F02F9"/>
    <w:rsid w:val="005F0B43"/>
    <w:rsid w:val="005F14CD"/>
    <w:rsid w:val="005F16DB"/>
    <w:rsid w:val="005F19BE"/>
    <w:rsid w:val="005F2473"/>
    <w:rsid w:val="005F266B"/>
    <w:rsid w:val="005F2C56"/>
    <w:rsid w:val="005F2EE1"/>
    <w:rsid w:val="005F42D7"/>
    <w:rsid w:val="005F43BC"/>
    <w:rsid w:val="005F4CDC"/>
    <w:rsid w:val="005F4E2D"/>
    <w:rsid w:val="005F5193"/>
    <w:rsid w:val="005F5394"/>
    <w:rsid w:val="005F5EEC"/>
    <w:rsid w:val="005F6FB1"/>
    <w:rsid w:val="005F766C"/>
    <w:rsid w:val="005F7B15"/>
    <w:rsid w:val="00600525"/>
    <w:rsid w:val="0060092F"/>
    <w:rsid w:val="00600C88"/>
    <w:rsid w:val="0060109C"/>
    <w:rsid w:val="0060118F"/>
    <w:rsid w:val="00601861"/>
    <w:rsid w:val="00601E70"/>
    <w:rsid w:val="00602AF8"/>
    <w:rsid w:val="00602FF1"/>
    <w:rsid w:val="00604677"/>
    <w:rsid w:val="00604A04"/>
    <w:rsid w:val="00604ADA"/>
    <w:rsid w:val="00605224"/>
    <w:rsid w:val="006056FC"/>
    <w:rsid w:val="0060667A"/>
    <w:rsid w:val="00606A80"/>
    <w:rsid w:val="00606F5F"/>
    <w:rsid w:val="00607468"/>
    <w:rsid w:val="0060758C"/>
    <w:rsid w:val="0060760F"/>
    <w:rsid w:val="00610A53"/>
    <w:rsid w:val="00610AD7"/>
    <w:rsid w:val="00610ED0"/>
    <w:rsid w:val="00611587"/>
    <w:rsid w:val="00612B79"/>
    <w:rsid w:val="006163C9"/>
    <w:rsid w:val="0061676A"/>
    <w:rsid w:val="00616E7C"/>
    <w:rsid w:val="006172BB"/>
    <w:rsid w:val="00620699"/>
    <w:rsid w:val="00620DF6"/>
    <w:rsid w:val="00621163"/>
    <w:rsid w:val="00622599"/>
    <w:rsid w:val="006225E3"/>
    <w:rsid w:val="006227EA"/>
    <w:rsid w:val="0062282B"/>
    <w:rsid w:val="00622A4D"/>
    <w:rsid w:val="00623501"/>
    <w:rsid w:val="00623DDA"/>
    <w:rsid w:val="0062619F"/>
    <w:rsid w:val="006262C0"/>
    <w:rsid w:val="00626344"/>
    <w:rsid w:val="00626546"/>
    <w:rsid w:val="0062696B"/>
    <w:rsid w:val="00627B1F"/>
    <w:rsid w:val="00627E1B"/>
    <w:rsid w:val="006304B7"/>
    <w:rsid w:val="0063077E"/>
    <w:rsid w:val="00631BC0"/>
    <w:rsid w:val="00632192"/>
    <w:rsid w:val="006327DF"/>
    <w:rsid w:val="0063292E"/>
    <w:rsid w:val="00633198"/>
    <w:rsid w:val="006335A3"/>
    <w:rsid w:val="00633D7A"/>
    <w:rsid w:val="00633EC5"/>
    <w:rsid w:val="006342E8"/>
    <w:rsid w:val="006345C2"/>
    <w:rsid w:val="00634F21"/>
    <w:rsid w:val="006350C1"/>
    <w:rsid w:val="0063732A"/>
    <w:rsid w:val="006377B8"/>
    <w:rsid w:val="00637C6A"/>
    <w:rsid w:val="00640B3B"/>
    <w:rsid w:val="00641065"/>
    <w:rsid w:val="0064143F"/>
    <w:rsid w:val="00641742"/>
    <w:rsid w:val="006427E4"/>
    <w:rsid w:val="006429F4"/>
    <w:rsid w:val="00642A51"/>
    <w:rsid w:val="00642E29"/>
    <w:rsid w:val="00642E79"/>
    <w:rsid w:val="006437F3"/>
    <w:rsid w:val="00643CE4"/>
    <w:rsid w:val="00644144"/>
    <w:rsid w:val="0064416B"/>
    <w:rsid w:val="0064449D"/>
    <w:rsid w:val="0064518E"/>
    <w:rsid w:val="0064566D"/>
    <w:rsid w:val="006462D4"/>
    <w:rsid w:val="00646338"/>
    <w:rsid w:val="00646D04"/>
    <w:rsid w:val="006514CC"/>
    <w:rsid w:val="00651C96"/>
    <w:rsid w:val="00651DA0"/>
    <w:rsid w:val="00652259"/>
    <w:rsid w:val="0065253B"/>
    <w:rsid w:val="00652E51"/>
    <w:rsid w:val="006532D1"/>
    <w:rsid w:val="0065357A"/>
    <w:rsid w:val="006544FC"/>
    <w:rsid w:val="0065455F"/>
    <w:rsid w:val="00654EB9"/>
    <w:rsid w:val="006555BC"/>
    <w:rsid w:val="00655720"/>
    <w:rsid w:val="00655E4B"/>
    <w:rsid w:val="00656226"/>
    <w:rsid w:val="00656DEA"/>
    <w:rsid w:val="00657558"/>
    <w:rsid w:val="0066189B"/>
    <w:rsid w:val="0066225A"/>
    <w:rsid w:val="00662C58"/>
    <w:rsid w:val="0066303E"/>
    <w:rsid w:val="00663299"/>
    <w:rsid w:val="00663322"/>
    <w:rsid w:val="00663397"/>
    <w:rsid w:val="00663F6E"/>
    <w:rsid w:val="006648C6"/>
    <w:rsid w:val="00664CD9"/>
    <w:rsid w:val="0066551C"/>
    <w:rsid w:val="00665FD2"/>
    <w:rsid w:val="00666029"/>
    <w:rsid w:val="006671C3"/>
    <w:rsid w:val="006677FF"/>
    <w:rsid w:val="0066781C"/>
    <w:rsid w:val="00670645"/>
    <w:rsid w:val="00670AAF"/>
    <w:rsid w:val="00670C2B"/>
    <w:rsid w:val="00670C5A"/>
    <w:rsid w:val="00670D50"/>
    <w:rsid w:val="00671249"/>
    <w:rsid w:val="00671D73"/>
    <w:rsid w:val="0067225F"/>
    <w:rsid w:val="00672437"/>
    <w:rsid w:val="00672A11"/>
    <w:rsid w:val="00672EB8"/>
    <w:rsid w:val="00672EEF"/>
    <w:rsid w:val="006737C3"/>
    <w:rsid w:val="00674671"/>
    <w:rsid w:val="0067481D"/>
    <w:rsid w:val="00674D76"/>
    <w:rsid w:val="0067529A"/>
    <w:rsid w:val="0067529D"/>
    <w:rsid w:val="006755C3"/>
    <w:rsid w:val="00675929"/>
    <w:rsid w:val="006759FF"/>
    <w:rsid w:val="00676703"/>
    <w:rsid w:val="00677DC4"/>
    <w:rsid w:val="006804D3"/>
    <w:rsid w:val="006806CB"/>
    <w:rsid w:val="00680888"/>
    <w:rsid w:val="006812F4"/>
    <w:rsid w:val="00682C2B"/>
    <w:rsid w:val="006830B9"/>
    <w:rsid w:val="006834D6"/>
    <w:rsid w:val="00683699"/>
    <w:rsid w:val="00683FF4"/>
    <w:rsid w:val="00684720"/>
    <w:rsid w:val="00685CAC"/>
    <w:rsid w:val="00685E69"/>
    <w:rsid w:val="006864AF"/>
    <w:rsid w:val="006866A9"/>
    <w:rsid w:val="00686846"/>
    <w:rsid w:val="00686C80"/>
    <w:rsid w:val="00686F5E"/>
    <w:rsid w:val="006911C7"/>
    <w:rsid w:val="006918BB"/>
    <w:rsid w:val="00691E94"/>
    <w:rsid w:val="00692380"/>
    <w:rsid w:val="0069265C"/>
    <w:rsid w:val="00693D40"/>
    <w:rsid w:val="00693E54"/>
    <w:rsid w:val="00694231"/>
    <w:rsid w:val="00694721"/>
    <w:rsid w:val="00695114"/>
    <w:rsid w:val="00695175"/>
    <w:rsid w:val="0069539E"/>
    <w:rsid w:val="00695632"/>
    <w:rsid w:val="006956D1"/>
    <w:rsid w:val="006958EF"/>
    <w:rsid w:val="0069622C"/>
    <w:rsid w:val="006964A1"/>
    <w:rsid w:val="00696D86"/>
    <w:rsid w:val="006976D7"/>
    <w:rsid w:val="006A0110"/>
    <w:rsid w:val="006A04E2"/>
    <w:rsid w:val="006A06EE"/>
    <w:rsid w:val="006A09D8"/>
    <w:rsid w:val="006A0F8C"/>
    <w:rsid w:val="006A16A4"/>
    <w:rsid w:val="006A178E"/>
    <w:rsid w:val="006A17E2"/>
    <w:rsid w:val="006A2900"/>
    <w:rsid w:val="006A3E39"/>
    <w:rsid w:val="006A4FB9"/>
    <w:rsid w:val="006A5128"/>
    <w:rsid w:val="006A582A"/>
    <w:rsid w:val="006A695D"/>
    <w:rsid w:val="006A7A8D"/>
    <w:rsid w:val="006A7C41"/>
    <w:rsid w:val="006A7F0C"/>
    <w:rsid w:val="006B0158"/>
    <w:rsid w:val="006B1A74"/>
    <w:rsid w:val="006B1B92"/>
    <w:rsid w:val="006B23B1"/>
    <w:rsid w:val="006B2881"/>
    <w:rsid w:val="006B34F8"/>
    <w:rsid w:val="006B3DD1"/>
    <w:rsid w:val="006B3ED2"/>
    <w:rsid w:val="006B4B2A"/>
    <w:rsid w:val="006B4C2B"/>
    <w:rsid w:val="006B4C89"/>
    <w:rsid w:val="006B5B89"/>
    <w:rsid w:val="006B7BDD"/>
    <w:rsid w:val="006C0B3B"/>
    <w:rsid w:val="006C0CB0"/>
    <w:rsid w:val="006C1CAE"/>
    <w:rsid w:val="006C209C"/>
    <w:rsid w:val="006C217A"/>
    <w:rsid w:val="006C2662"/>
    <w:rsid w:val="006C3318"/>
    <w:rsid w:val="006C436A"/>
    <w:rsid w:val="006C4804"/>
    <w:rsid w:val="006C56FB"/>
    <w:rsid w:val="006C5734"/>
    <w:rsid w:val="006C598D"/>
    <w:rsid w:val="006C5C35"/>
    <w:rsid w:val="006C6991"/>
    <w:rsid w:val="006C69FB"/>
    <w:rsid w:val="006C701E"/>
    <w:rsid w:val="006D030D"/>
    <w:rsid w:val="006D0901"/>
    <w:rsid w:val="006D09C8"/>
    <w:rsid w:val="006D0B1B"/>
    <w:rsid w:val="006D0C8B"/>
    <w:rsid w:val="006D1531"/>
    <w:rsid w:val="006D15D7"/>
    <w:rsid w:val="006D1EF5"/>
    <w:rsid w:val="006D2556"/>
    <w:rsid w:val="006D2582"/>
    <w:rsid w:val="006D2F6D"/>
    <w:rsid w:val="006D3477"/>
    <w:rsid w:val="006D365A"/>
    <w:rsid w:val="006D3B48"/>
    <w:rsid w:val="006D3FE9"/>
    <w:rsid w:val="006D4F64"/>
    <w:rsid w:val="006D6026"/>
    <w:rsid w:val="006D6508"/>
    <w:rsid w:val="006D6964"/>
    <w:rsid w:val="006D79D1"/>
    <w:rsid w:val="006D7D13"/>
    <w:rsid w:val="006D7D5E"/>
    <w:rsid w:val="006D7DDC"/>
    <w:rsid w:val="006E1DBA"/>
    <w:rsid w:val="006E2B1C"/>
    <w:rsid w:val="006E34FC"/>
    <w:rsid w:val="006E3531"/>
    <w:rsid w:val="006E3A1F"/>
    <w:rsid w:val="006E3CC7"/>
    <w:rsid w:val="006E3CC9"/>
    <w:rsid w:val="006E410D"/>
    <w:rsid w:val="006E4378"/>
    <w:rsid w:val="006E4800"/>
    <w:rsid w:val="006E53E1"/>
    <w:rsid w:val="006E55DC"/>
    <w:rsid w:val="006E5AB9"/>
    <w:rsid w:val="006E683E"/>
    <w:rsid w:val="006E70DB"/>
    <w:rsid w:val="006E748C"/>
    <w:rsid w:val="006E7A06"/>
    <w:rsid w:val="006E7F06"/>
    <w:rsid w:val="006F0ED8"/>
    <w:rsid w:val="006F240A"/>
    <w:rsid w:val="006F25E1"/>
    <w:rsid w:val="006F271D"/>
    <w:rsid w:val="006F2805"/>
    <w:rsid w:val="006F2B30"/>
    <w:rsid w:val="006F2FC2"/>
    <w:rsid w:val="006F43AC"/>
    <w:rsid w:val="006F4962"/>
    <w:rsid w:val="006F55F6"/>
    <w:rsid w:val="006F5760"/>
    <w:rsid w:val="006F6779"/>
    <w:rsid w:val="006F6822"/>
    <w:rsid w:val="006F697B"/>
    <w:rsid w:val="006F6B8D"/>
    <w:rsid w:val="006F6DEB"/>
    <w:rsid w:val="006F70A5"/>
    <w:rsid w:val="006F70B0"/>
    <w:rsid w:val="006F7181"/>
    <w:rsid w:val="006F7669"/>
    <w:rsid w:val="006F7B5B"/>
    <w:rsid w:val="00700BF4"/>
    <w:rsid w:val="00701206"/>
    <w:rsid w:val="00701432"/>
    <w:rsid w:val="0070191D"/>
    <w:rsid w:val="00702000"/>
    <w:rsid w:val="00702114"/>
    <w:rsid w:val="007023BB"/>
    <w:rsid w:val="00703104"/>
    <w:rsid w:val="0070385E"/>
    <w:rsid w:val="00703A47"/>
    <w:rsid w:val="00704207"/>
    <w:rsid w:val="00704351"/>
    <w:rsid w:val="007043E3"/>
    <w:rsid w:val="007048FF"/>
    <w:rsid w:val="00704F5C"/>
    <w:rsid w:val="00705531"/>
    <w:rsid w:val="0070648B"/>
    <w:rsid w:val="007065AD"/>
    <w:rsid w:val="00706962"/>
    <w:rsid w:val="00706992"/>
    <w:rsid w:val="007070EA"/>
    <w:rsid w:val="007074DD"/>
    <w:rsid w:val="00707BC0"/>
    <w:rsid w:val="007100E7"/>
    <w:rsid w:val="007103DA"/>
    <w:rsid w:val="00710506"/>
    <w:rsid w:val="00710B46"/>
    <w:rsid w:val="00710EB9"/>
    <w:rsid w:val="00711107"/>
    <w:rsid w:val="0071153C"/>
    <w:rsid w:val="00711830"/>
    <w:rsid w:val="00712F17"/>
    <w:rsid w:val="00713103"/>
    <w:rsid w:val="007136EB"/>
    <w:rsid w:val="00713D2A"/>
    <w:rsid w:val="00713FFF"/>
    <w:rsid w:val="00714A76"/>
    <w:rsid w:val="00714AA2"/>
    <w:rsid w:val="007154BF"/>
    <w:rsid w:val="007168E2"/>
    <w:rsid w:val="00716ECD"/>
    <w:rsid w:val="0072032C"/>
    <w:rsid w:val="00720428"/>
    <w:rsid w:val="00720831"/>
    <w:rsid w:val="00720F2F"/>
    <w:rsid w:val="00720FC3"/>
    <w:rsid w:val="007213A3"/>
    <w:rsid w:val="00721E90"/>
    <w:rsid w:val="0072301D"/>
    <w:rsid w:val="00723793"/>
    <w:rsid w:val="00723A85"/>
    <w:rsid w:val="00723E92"/>
    <w:rsid w:val="007241E0"/>
    <w:rsid w:val="00724601"/>
    <w:rsid w:val="00724CF9"/>
    <w:rsid w:val="00725C00"/>
    <w:rsid w:val="00726C9F"/>
    <w:rsid w:val="00727587"/>
    <w:rsid w:val="00730930"/>
    <w:rsid w:val="007309E5"/>
    <w:rsid w:val="0073137B"/>
    <w:rsid w:val="0073243F"/>
    <w:rsid w:val="0073274A"/>
    <w:rsid w:val="007331E1"/>
    <w:rsid w:val="00733B1B"/>
    <w:rsid w:val="00733D26"/>
    <w:rsid w:val="0073416A"/>
    <w:rsid w:val="007347A6"/>
    <w:rsid w:val="0073508B"/>
    <w:rsid w:val="00735882"/>
    <w:rsid w:val="00735F43"/>
    <w:rsid w:val="007360E4"/>
    <w:rsid w:val="00736774"/>
    <w:rsid w:val="00736FA6"/>
    <w:rsid w:val="007372D9"/>
    <w:rsid w:val="00737449"/>
    <w:rsid w:val="00737D8D"/>
    <w:rsid w:val="00737E70"/>
    <w:rsid w:val="00737FB4"/>
    <w:rsid w:val="00741832"/>
    <w:rsid w:val="007424E8"/>
    <w:rsid w:val="00742A3A"/>
    <w:rsid w:val="0074411A"/>
    <w:rsid w:val="00744177"/>
    <w:rsid w:val="00744483"/>
    <w:rsid w:val="00744BE8"/>
    <w:rsid w:val="00745B1E"/>
    <w:rsid w:val="00745CB3"/>
    <w:rsid w:val="00745F7E"/>
    <w:rsid w:val="007462AE"/>
    <w:rsid w:val="00750E46"/>
    <w:rsid w:val="00752E55"/>
    <w:rsid w:val="00753204"/>
    <w:rsid w:val="00753BCC"/>
    <w:rsid w:val="00754D1F"/>
    <w:rsid w:val="00754D75"/>
    <w:rsid w:val="007552A1"/>
    <w:rsid w:val="00755477"/>
    <w:rsid w:val="00755C10"/>
    <w:rsid w:val="00755C81"/>
    <w:rsid w:val="007562D9"/>
    <w:rsid w:val="007565F6"/>
    <w:rsid w:val="00757979"/>
    <w:rsid w:val="00760919"/>
    <w:rsid w:val="00761715"/>
    <w:rsid w:val="00761F73"/>
    <w:rsid w:val="00762278"/>
    <w:rsid w:val="00762513"/>
    <w:rsid w:val="007634DA"/>
    <w:rsid w:val="00763962"/>
    <w:rsid w:val="007639A8"/>
    <w:rsid w:val="0076498A"/>
    <w:rsid w:val="007652A1"/>
    <w:rsid w:val="00765DAC"/>
    <w:rsid w:val="007706D6"/>
    <w:rsid w:val="00770B9D"/>
    <w:rsid w:val="007712B9"/>
    <w:rsid w:val="00772268"/>
    <w:rsid w:val="00772D56"/>
    <w:rsid w:val="0077313E"/>
    <w:rsid w:val="00773E7C"/>
    <w:rsid w:val="00774264"/>
    <w:rsid w:val="00774825"/>
    <w:rsid w:val="007748C5"/>
    <w:rsid w:val="00774908"/>
    <w:rsid w:val="00774C0E"/>
    <w:rsid w:val="00775214"/>
    <w:rsid w:val="00775647"/>
    <w:rsid w:val="00777D37"/>
    <w:rsid w:val="00780798"/>
    <w:rsid w:val="0078110B"/>
    <w:rsid w:val="0078128C"/>
    <w:rsid w:val="00781A25"/>
    <w:rsid w:val="00781C18"/>
    <w:rsid w:val="00781D66"/>
    <w:rsid w:val="00781DBA"/>
    <w:rsid w:val="00782D2B"/>
    <w:rsid w:val="00782D77"/>
    <w:rsid w:val="00783330"/>
    <w:rsid w:val="00783833"/>
    <w:rsid w:val="007838CA"/>
    <w:rsid w:val="00783915"/>
    <w:rsid w:val="00783A48"/>
    <w:rsid w:val="00783ADA"/>
    <w:rsid w:val="007849C7"/>
    <w:rsid w:val="007854C9"/>
    <w:rsid w:val="007858EB"/>
    <w:rsid w:val="00785BE1"/>
    <w:rsid w:val="007863A4"/>
    <w:rsid w:val="00786A5E"/>
    <w:rsid w:val="0078744F"/>
    <w:rsid w:val="00787836"/>
    <w:rsid w:val="0079055D"/>
    <w:rsid w:val="0079131B"/>
    <w:rsid w:val="00791A14"/>
    <w:rsid w:val="00791A31"/>
    <w:rsid w:val="0079269D"/>
    <w:rsid w:val="0079284F"/>
    <w:rsid w:val="007930B7"/>
    <w:rsid w:val="00793691"/>
    <w:rsid w:val="00793C18"/>
    <w:rsid w:val="00793EA8"/>
    <w:rsid w:val="007951BF"/>
    <w:rsid w:val="00795437"/>
    <w:rsid w:val="00795C6E"/>
    <w:rsid w:val="00796199"/>
    <w:rsid w:val="007962F6"/>
    <w:rsid w:val="007969D5"/>
    <w:rsid w:val="00796E80"/>
    <w:rsid w:val="007971AD"/>
    <w:rsid w:val="0079783F"/>
    <w:rsid w:val="00797CD0"/>
    <w:rsid w:val="00797FDD"/>
    <w:rsid w:val="007A013B"/>
    <w:rsid w:val="007A025F"/>
    <w:rsid w:val="007A0B98"/>
    <w:rsid w:val="007A0BDA"/>
    <w:rsid w:val="007A16E5"/>
    <w:rsid w:val="007A183E"/>
    <w:rsid w:val="007A1D21"/>
    <w:rsid w:val="007A1D65"/>
    <w:rsid w:val="007A246F"/>
    <w:rsid w:val="007A26FD"/>
    <w:rsid w:val="007A2AB5"/>
    <w:rsid w:val="007A3479"/>
    <w:rsid w:val="007A34C6"/>
    <w:rsid w:val="007A37B6"/>
    <w:rsid w:val="007A3BC4"/>
    <w:rsid w:val="007A43AC"/>
    <w:rsid w:val="007A45E0"/>
    <w:rsid w:val="007A5000"/>
    <w:rsid w:val="007A5C93"/>
    <w:rsid w:val="007A64B3"/>
    <w:rsid w:val="007A6D64"/>
    <w:rsid w:val="007A6E23"/>
    <w:rsid w:val="007A7388"/>
    <w:rsid w:val="007A7D72"/>
    <w:rsid w:val="007B0282"/>
    <w:rsid w:val="007B10E4"/>
    <w:rsid w:val="007B1B1D"/>
    <w:rsid w:val="007B209C"/>
    <w:rsid w:val="007B21D4"/>
    <w:rsid w:val="007B2BA4"/>
    <w:rsid w:val="007B3680"/>
    <w:rsid w:val="007B4380"/>
    <w:rsid w:val="007B6463"/>
    <w:rsid w:val="007B659E"/>
    <w:rsid w:val="007B6EC7"/>
    <w:rsid w:val="007C0AEA"/>
    <w:rsid w:val="007C0DB9"/>
    <w:rsid w:val="007C106A"/>
    <w:rsid w:val="007C1446"/>
    <w:rsid w:val="007C1BF9"/>
    <w:rsid w:val="007C1C91"/>
    <w:rsid w:val="007C2382"/>
    <w:rsid w:val="007C2433"/>
    <w:rsid w:val="007C279C"/>
    <w:rsid w:val="007C2A6F"/>
    <w:rsid w:val="007C2DDF"/>
    <w:rsid w:val="007C2EFB"/>
    <w:rsid w:val="007C30E6"/>
    <w:rsid w:val="007C38AC"/>
    <w:rsid w:val="007C3E7E"/>
    <w:rsid w:val="007C4246"/>
    <w:rsid w:val="007C4DC8"/>
    <w:rsid w:val="007C52A9"/>
    <w:rsid w:val="007C54C3"/>
    <w:rsid w:val="007C5F3C"/>
    <w:rsid w:val="007C6050"/>
    <w:rsid w:val="007C6111"/>
    <w:rsid w:val="007C6C48"/>
    <w:rsid w:val="007D0996"/>
    <w:rsid w:val="007D0E19"/>
    <w:rsid w:val="007D21A4"/>
    <w:rsid w:val="007D2BC1"/>
    <w:rsid w:val="007D2D96"/>
    <w:rsid w:val="007D3B18"/>
    <w:rsid w:val="007D4187"/>
    <w:rsid w:val="007D4D70"/>
    <w:rsid w:val="007D4DE5"/>
    <w:rsid w:val="007D6135"/>
    <w:rsid w:val="007D62E4"/>
    <w:rsid w:val="007D7254"/>
    <w:rsid w:val="007D7E81"/>
    <w:rsid w:val="007E0766"/>
    <w:rsid w:val="007E07E9"/>
    <w:rsid w:val="007E0B50"/>
    <w:rsid w:val="007E1A74"/>
    <w:rsid w:val="007E2205"/>
    <w:rsid w:val="007E2E4C"/>
    <w:rsid w:val="007E3012"/>
    <w:rsid w:val="007E3CF8"/>
    <w:rsid w:val="007E461E"/>
    <w:rsid w:val="007E4808"/>
    <w:rsid w:val="007E4E5A"/>
    <w:rsid w:val="007E5377"/>
    <w:rsid w:val="007E566C"/>
    <w:rsid w:val="007E58B3"/>
    <w:rsid w:val="007E631D"/>
    <w:rsid w:val="007E681C"/>
    <w:rsid w:val="007E76AC"/>
    <w:rsid w:val="007E7774"/>
    <w:rsid w:val="007E796E"/>
    <w:rsid w:val="007E7C28"/>
    <w:rsid w:val="007F0045"/>
    <w:rsid w:val="007F092A"/>
    <w:rsid w:val="007F0A67"/>
    <w:rsid w:val="007F0C8C"/>
    <w:rsid w:val="007F15A4"/>
    <w:rsid w:val="007F183E"/>
    <w:rsid w:val="007F1B21"/>
    <w:rsid w:val="007F1B30"/>
    <w:rsid w:val="007F316D"/>
    <w:rsid w:val="007F484B"/>
    <w:rsid w:val="007F4EF6"/>
    <w:rsid w:val="007F5103"/>
    <w:rsid w:val="007F5111"/>
    <w:rsid w:val="007F591F"/>
    <w:rsid w:val="007F5E6A"/>
    <w:rsid w:val="007F6262"/>
    <w:rsid w:val="007F6B7A"/>
    <w:rsid w:val="007F6FDF"/>
    <w:rsid w:val="007F7BBE"/>
    <w:rsid w:val="008016A6"/>
    <w:rsid w:val="00801CE0"/>
    <w:rsid w:val="0080267A"/>
    <w:rsid w:val="008028EF"/>
    <w:rsid w:val="00802A50"/>
    <w:rsid w:val="00802C08"/>
    <w:rsid w:val="008030A1"/>
    <w:rsid w:val="008030AD"/>
    <w:rsid w:val="0080349E"/>
    <w:rsid w:val="0080393F"/>
    <w:rsid w:val="00803AEA"/>
    <w:rsid w:val="00804BE9"/>
    <w:rsid w:val="00804DC1"/>
    <w:rsid w:val="008055C0"/>
    <w:rsid w:val="0080658C"/>
    <w:rsid w:val="008067C5"/>
    <w:rsid w:val="00806D8B"/>
    <w:rsid w:val="00807F55"/>
    <w:rsid w:val="00810411"/>
    <w:rsid w:val="00810B56"/>
    <w:rsid w:val="0081164D"/>
    <w:rsid w:val="0081179F"/>
    <w:rsid w:val="00811E14"/>
    <w:rsid w:val="00811EE4"/>
    <w:rsid w:val="00811F0E"/>
    <w:rsid w:val="0081262E"/>
    <w:rsid w:val="00812C8C"/>
    <w:rsid w:val="008131DE"/>
    <w:rsid w:val="00813BC7"/>
    <w:rsid w:val="00813CB4"/>
    <w:rsid w:val="00814785"/>
    <w:rsid w:val="00815AFD"/>
    <w:rsid w:val="00815B7D"/>
    <w:rsid w:val="00815F6D"/>
    <w:rsid w:val="00817A25"/>
    <w:rsid w:val="00820237"/>
    <w:rsid w:val="00820865"/>
    <w:rsid w:val="008218FD"/>
    <w:rsid w:val="00821C0D"/>
    <w:rsid w:val="008228F3"/>
    <w:rsid w:val="00822ECB"/>
    <w:rsid w:val="008234A1"/>
    <w:rsid w:val="00824CF4"/>
    <w:rsid w:val="00825B18"/>
    <w:rsid w:val="00826398"/>
    <w:rsid w:val="00826432"/>
    <w:rsid w:val="00826ADB"/>
    <w:rsid w:val="008271B1"/>
    <w:rsid w:val="008275C2"/>
    <w:rsid w:val="0082791B"/>
    <w:rsid w:val="00827DF8"/>
    <w:rsid w:val="008300D6"/>
    <w:rsid w:val="00831E8F"/>
    <w:rsid w:val="008322A3"/>
    <w:rsid w:val="00832370"/>
    <w:rsid w:val="008324AC"/>
    <w:rsid w:val="00832520"/>
    <w:rsid w:val="00832598"/>
    <w:rsid w:val="00832E66"/>
    <w:rsid w:val="0083345F"/>
    <w:rsid w:val="008334E2"/>
    <w:rsid w:val="00833689"/>
    <w:rsid w:val="00833690"/>
    <w:rsid w:val="008340AA"/>
    <w:rsid w:val="008349FB"/>
    <w:rsid w:val="00834E04"/>
    <w:rsid w:val="00834EF4"/>
    <w:rsid w:val="008353B8"/>
    <w:rsid w:val="00835CA3"/>
    <w:rsid w:val="008360C7"/>
    <w:rsid w:val="00836677"/>
    <w:rsid w:val="00836E89"/>
    <w:rsid w:val="00836F6F"/>
    <w:rsid w:val="008373F1"/>
    <w:rsid w:val="008378D7"/>
    <w:rsid w:val="00837ED5"/>
    <w:rsid w:val="0084062A"/>
    <w:rsid w:val="0084069C"/>
    <w:rsid w:val="0084087A"/>
    <w:rsid w:val="00840915"/>
    <w:rsid w:val="00840C83"/>
    <w:rsid w:val="00842569"/>
    <w:rsid w:val="008426A8"/>
    <w:rsid w:val="008426C2"/>
    <w:rsid w:val="00842DFC"/>
    <w:rsid w:val="008438E1"/>
    <w:rsid w:val="00843BAD"/>
    <w:rsid w:val="00843EE7"/>
    <w:rsid w:val="0084435E"/>
    <w:rsid w:val="008443AA"/>
    <w:rsid w:val="00845D20"/>
    <w:rsid w:val="00846459"/>
    <w:rsid w:val="0084722B"/>
    <w:rsid w:val="008473D7"/>
    <w:rsid w:val="00847404"/>
    <w:rsid w:val="008474F4"/>
    <w:rsid w:val="0084758B"/>
    <w:rsid w:val="00847AE5"/>
    <w:rsid w:val="00850BA1"/>
    <w:rsid w:val="00850D81"/>
    <w:rsid w:val="00850FE7"/>
    <w:rsid w:val="0085120E"/>
    <w:rsid w:val="008514B8"/>
    <w:rsid w:val="008522D6"/>
    <w:rsid w:val="008522DC"/>
    <w:rsid w:val="00852311"/>
    <w:rsid w:val="00853C2A"/>
    <w:rsid w:val="008551C8"/>
    <w:rsid w:val="00855302"/>
    <w:rsid w:val="008557A2"/>
    <w:rsid w:val="008559FB"/>
    <w:rsid w:val="00855D9A"/>
    <w:rsid w:val="008560A6"/>
    <w:rsid w:val="00856190"/>
    <w:rsid w:val="00856C48"/>
    <w:rsid w:val="00856CC9"/>
    <w:rsid w:val="00857FDD"/>
    <w:rsid w:val="00860366"/>
    <w:rsid w:val="00860822"/>
    <w:rsid w:val="008611DE"/>
    <w:rsid w:val="00861272"/>
    <w:rsid w:val="008613FD"/>
    <w:rsid w:val="00861830"/>
    <w:rsid w:val="00861AFC"/>
    <w:rsid w:val="0086241A"/>
    <w:rsid w:val="008627D9"/>
    <w:rsid w:val="00862B20"/>
    <w:rsid w:val="0086348D"/>
    <w:rsid w:val="0086369C"/>
    <w:rsid w:val="00864485"/>
    <w:rsid w:val="008644E1"/>
    <w:rsid w:val="0086489A"/>
    <w:rsid w:val="008648C7"/>
    <w:rsid w:val="00864A8F"/>
    <w:rsid w:val="008650E8"/>
    <w:rsid w:val="00865927"/>
    <w:rsid w:val="00866EC2"/>
    <w:rsid w:val="008675D7"/>
    <w:rsid w:val="008676DF"/>
    <w:rsid w:val="00867D92"/>
    <w:rsid w:val="00867E94"/>
    <w:rsid w:val="0087019D"/>
    <w:rsid w:val="00870B93"/>
    <w:rsid w:val="00871AA3"/>
    <w:rsid w:val="00871AC8"/>
    <w:rsid w:val="00871D1D"/>
    <w:rsid w:val="0087200A"/>
    <w:rsid w:val="00872BB2"/>
    <w:rsid w:val="00872D2D"/>
    <w:rsid w:val="008737CE"/>
    <w:rsid w:val="008741D6"/>
    <w:rsid w:val="00874B2C"/>
    <w:rsid w:val="00874B5B"/>
    <w:rsid w:val="00874C6F"/>
    <w:rsid w:val="008750D2"/>
    <w:rsid w:val="0087592B"/>
    <w:rsid w:val="00875E34"/>
    <w:rsid w:val="008762CD"/>
    <w:rsid w:val="00877AF6"/>
    <w:rsid w:val="00877CD3"/>
    <w:rsid w:val="00880897"/>
    <w:rsid w:val="00880C3E"/>
    <w:rsid w:val="008821BA"/>
    <w:rsid w:val="008825CC"/>
    <w:rsid w:val="00882C97"/>
    <w:rsid w:val="00882FF2"/>
    <w:rsid w:val="00883347"/>
    <w:rsid w:val="0088384A"/>
    <w:rsid w:val="008855B6"/>
    <w:rsid w:val="00885AA6"/>
    <w:rsid w:val="00887CD0"/>
    <w:rsid w:val="00887D33"/>
    <w:rsid w:val="0089017A"/>
    <w:rsid w:val="008902F9"/>
    <w:rsid w:val="00890C2F"/>
    <w:rsid w:val="00890CA4"/>
    <w:rsid w:val="008914CD"/>
    <w:rsid w:val="008925EB"/>
    <w:rsid w:val="0089274B"/>
    <w:rsid w:val="00892771"/>
    <w:rsid w:val="00892B45"/>
    <w:rsid w:val="008938F4"/>
    <w:rsid w:val="00894D83"/>
    <w:rsid w:val="00894EB7"/>
    <w:rsid w:val="00895421"/>
    <w:rsid w:val="00895750"/>
    <w:rsid w:val="0089630C"/>
    <w:rsid w:val="008964FB"/>
    <w:rsid w:val="008971E1"/>
    <w:rsid w:val="008978E8"/>
    <w:rsid w:val="008A038E"/>
    <w:rsid w:val="008A0F7D"/>
    <w:rsid w:val="008A2953"/>
    <w:rsid w:val="008A2A60"/>
    <w:rsid w:val="008A2F17"/>
    <w:rsid w:val="008A35B0"/>
    <w:rsid w:val="008A35F6"/>
    <w:rsid w:val="008A4688"/>
    <w:rsid w:val="008A4EC5"/>
    <w:rsid w:val="008A5547"/>
    <w:rsid w:val="008A6252"/>
    <w:rsid w:val="008A6374"/>
    <w:rsid w:val="008A6971"/>
    <w:rsid w:val="008A7B4D"/>
    <w:rsid w:val="008A7C32"/>
    <w:rsid w:val="008B08E5"/>
    <w:rsid w:val="008B0DAA"/>
    <w:rsid w:val="008B150C"/>
    <w:rsid w:val="008B19A6"/>
    <w:rsid w:val="008B2234"/>
    <w:rsid w:val="008B2B6E"/>
    <w:rsid w:val="008B3403"/>
    <w:rsid w:val="008B362C"/>
    <w:rsid w:val="008B3B02"/>
    <w:rsid w:val="008B3CB6"/>
    <w:rsid w:val="008B449B"/>
    <w:rsid w:val="008B5E49"/>
    <w:rsid w:val="008B5FB4"/>
    <w:rsid w:val="008B66DF"/>
    <w:rsid w:val="008B6CB8"/>
    <w:rsid w:val="008C0332"/>
    <w:rsid w:val="008C081B"/>
    <w:rsid w:val="008C1A97"/>
    <w:rsid w:val="008C2EDE"/>
    <w:rsid w:val="008C307E"/>
    <w:rsid w:val="008C400D"/>
    <w:rsid w:val="008C45CA"/>
    <w:rsid w:val="008C4621"/>
    <w:rsid w:val="008C4741"/>
    <w:rsid w:val="008C4B6D"/>
    <w:rsid w:val="008C5395"/>
    <w:rsid w:val="008C5558"/>
    <w:rsid w:val="008C5991"/>
    <w:rsid w:val="008D0062"/>
    <w:rsid w:val="008D0474"/>
    <w:rsid w:val="008D05C6"/>
    <w:rsid w:val="008D0EC2"/>
    <w:rsid w:val="008D19B0"/>
    <w:rsid w:val="008D2876"/>
    <w:rsid w:val="008D35DE"/>
    <w:rsid w:val="008D36FD"/>
    <w:rsid w:val="008D38C5"/>
    <w:rsid w:val="008D3BCC"/>
    <w:rsid w:val="008D3C3F"/>
    <w:rsid w:val="008D4134"/>
    <w:rsid w:val="008D42C7"/>
    <w:rsid w:val="008D42D4"/>
    <w:rsid w:val="008D607E"/>
    <w:rsid w:val="008D64B3"/>
    <w:rsid w:val="008D7822"/>
    <w:rsid w:val="008E18B5"/>
    <w:rsid w:val="008E193F"/>
    <w:rsid w:val="008E1EEB"/>
    <w:rsid w:val="008E25D6"/>
    <w:rsid w:val="008E32EA"/>
    <w:rsid w:val="008E3617"/>
    <w:rsid w:val="008E515E"/>
    <w:rsid w:val="008E573D"/>
    <w:rsid w:val="008E5C54"/>
    <w:rsid w:val="008E5D24"/>
    <w:rsid w:val="008E6042"/>
    <w:rsid w:val="008E6EBE"/>
    <w:rsid w:val="008E7297"/>
    <w:rsid w:val="008E72E0"/>
    <w:rsid w:val="008E7437"/>
    <w:rsid w:val="008E7678"/>
    <w:rsid w:val="008E7974"/>
    <w:rsid w:val="008F02EA"/>
    <w:rsid w:val="008F0865"/>
    <w:rsid w:val="008F0A75"/>
    <w:rsid w:val="008F108C"/>
    <w:rsid w:val="008F27A0"/>
    <w:rsid w:val="008F293A"/>
    <w:rsid w:val="008F2B9B"/>
    <w:rsid w:val="008F4C00"/>
    <w:rsid w:val="008F54C3"/>
    <w:rsid w:val="008F5B3B"/>
    <w:rsid w:val="008F6546"/>
    <w:rsid w:val="008F6664"/>
    <w:rsid w:val="008F68D9"/>
    <w:rsid w:val="008F7055"/>
    <w:rsid w:val="008F716C"/>
    <w:rsid w:val="00900431"/>
    <w:rsid w:val="009009B5"/>
    <w:rsid w:val="00900CD1"/>
    <w:rsid w:val="009011A2"/>
    <w:rsid w:val="009017AB"/>
    <w:rsid w:val="00901F08"/>
    <w:rsid w:val="0090245E"/>
    <w:rsid w:val="00902494"/>
    <w:rsid w:val="009029C1"/>
    <w:rsid w:val="00902EDD"/>
    <w:rsid w:val="009036CB"/>
    <w:rsid w:val="00903837"/>
    <w:rsid w:val="009045B0"/>
    <w:rsid w:val="009045DF"/>
    <w:rsid w:val="00904BE8"/>
    <w:rsid w:val="0090528A"/>
    <w:rsid w:val="0090529D"/>
    <w:rsid w:val="0090561F"/>
    <w:rsid w:val="009057D8"/>
    <w:rsid w:val="00906074"/>
    <w:rsid w:val="00906080"/>
    <w:rsid w:val="00906730"/>
    <w:rsid w:val="00907006"/>
    <w:rsid w:val="00907161"/>
    <w:rsid w:val="009104EA"/>
    <w:rsid w:val="009111C2"/>
    <w:rsid w:val="00911F3E"/>
    <w:rsid w:val="009120E3"/>
    <w:rsid w:val="009120F2"/>
    <w:rsid w:val="009121AF"/>
    <w:rsid w:val="0091268C"/>
    <w:rsid w:val="009129DC"/>
    <w:rsid w:val="00912B49"/>
    <w:rsid w:val="00913AF1"/>
    <w:rsid w:val="0091422F"/>
    <w:rsid w:val="009145E3"/>
    <w:rsid w:val="00915BEA"/>
    <w:rsid w:val="00916680"/>
    <w:rsid w:val="00916970"/>
    <w:rsid w:val="00916B68"/>
    <w:rsid w:val="00916D1E"/>
    <w:rsid w:val="0092125A"/>
    <w:rsid w:val="00921558"/>
    <w:rsid w:val="00921DE4"/>
    <w:rsid w:val="00922239"/>
    <w:rsid w:val="0092254E"/>
    <w:rsid w:val="00922610"/>
    <w:rsid w:val="00923E5D"/>
    <w:rsid w:val="009253B4"/>
    <w:rsid w:val="009254DF"/>
    <w:rsid w:val="009254E1"/>
    <w:rsid w:val="00926BDB"/>
    <w:rsid w:val="00926C79"/>
    <w:rsid w:val="00926E64"/>
    <w:rsid w:val="00926FCC"/>
    <w:rsid w:val="0092722E"/>
    <w:rsid w:val="0092743D"/>
    <w:rsid w:val="00930DEE"/>
    <w:rsid w:val="0093227D"/>
    <w:rsid w:val="00932B7F"/>
    <w:rsid w:val="00932E6F"/>
    <w:rsid w:val="00932FEC"/>
    <w:rsid w:val="009331C2"/>
    <w:rsid w:val="00933F53"/>
    <w:rsid w:val="00935DB0"/>
    <w:rsid w:val="009361A4"/>
    <w:rsid w:val="0093663B"/>
    <w:rsid w:val="00936C02"/>
    <w:rsid w:val="00937897"/>
    <w:rsid w:val="00937A9D"/>
    <w:rsid w:val="0094010A"/>
    <w:rsid w:val="00940C10"/>
    <w:rsid w:val="00940DEE"/>
    <w:rsid w:val="00940E22"/>
    <w:rsid w:val="009415BC"/>
    <w:rsid w:val="0094168E"/>
    <w:rsid w:val="00941835"/>
    <w:rsid w:val="00941D53"/>
    <w:rsid w:val="00941F84"/>
    <w:rsid w:val="00942135"/>
    <w:rsid w:val="00942E9D"/>
    <w:rsid w:val="00942FAC"/>
    <w:rsid w:val="009434C8"/>
    <w:rsid w:val="009435D5"/>
    <w:rsid w:val="00943D89"/>
    <w:rsid w:val="00943F4F"/>
    <w:rsid w:val="00944352"/>
    <w:rsid w:val="009445DA"/>
    <w:rsid w:val="00944D11"/>
    <w:rsid w:val="00944D1E"/>
    <w:rsid w:val="009456B8"/>
    <w:rsid w:val="00945B62"/>
    <w:rsid w:val="0094679A"/>
    <w:rsid w:val="009472EB"/>
    <w:rsid w:val="009474CA"/>
    <w:rsid w:val="00947C82"/>
    <w:rsid w:val="00950692"/>
    <w:rsid w:val="00950721"/>
    <w:rsid w:val="0095072C"/>
    <w:rsid w:val="009509D4"/>
    <w:rsid w:val="00950FDA"/>
    <w:rsid w:val="009511D5"/>
    <w:rsid w:val="0095137A"/>
    <w:rsid w:val="009517DA"/>
    <w:rsid w:val="00951CE4"/>
    <w:rsid w:val="00951D51"/>
    <w:rsid w:val="009520A0"/>
    <w:rsid w:val="009520A4"/>
    <w:rsid w:val="0095240B"/>
    <w:rsid w:val="0095295C"/>
    <w:rsid w:val="00952D00"/>
    <w:rsid w:val="00952E4C"/>
    <w:rsid w:val="00954091"/>
    <w:rsid w:val="0095447A"/>
    <w:rsid w:val="00954B6E"/>
    <w:rsid w:val="00956127"/>
    <w:rsid w:val="00956F1A"/>
    <w:rsid w:val="00957049"/>
    <w:rsid w:val="00957253"/>
    <w:rsid w:val="00957515"/>
    <w:rsid w:val="009611AC"/>
    <w:rsid w:val="0096152C"/>
    <w:rsid w:val="00961D4B"/>
    <w:rsid w:val="00961DC3"/>
    <w:rsid w:val="00962C18"/>
    <w:rsid w:val="00963D22"/>
    <w:rsid w:val="009647F3"/>
    <w:rsid w:val="00965243"/>
    <w:rsid w:val="00965DC4"/>
    <w:rsid w:val="009661B0"/>
    <w:rsid w:val="0096718D"/>
    <w:rsid w:val="00967B25"/>
    <w:rsid w:val="00967ECA"/>
    <w:rsid w:val="00967F19"/>
    <w:rsid w:val="009702BD"/>
    <w:rsid w:val="00970766"/>
    <w:rsid w:val="0097076A"/>
    <w:rsid w:val="00970C13"/>
    <w:rsid w:val="00970D73"/>
    <w:rsid w:val="0097198E"/>
    <w:rsid w:val="009719C5"/>
    <w:rsid w:val="00971CEC"/>
    <w:rsid w:val="009725CD"/>
    <w:rsid w:val="009725E8"/>
    <w:rsid w:val="00972B27"/>
    <w:rsid w:val="0097302B"/>
    <w:rsid w:val="009739BE"/>
    <w:rsid w:val="00973D8A"/>
    <w:rsid w:val="00973D94"/>
    <w:rsid w:val="00973E75"/>
    <w:rsid w:val="009744F5"/>
    <w:rsid w:val="009746F2"/>
    <w:rsid w:val="009751A1"/>
    <w:rsid w:val="009756A1"/>
    <w:rsid w:val="009762B7"/>
    <w:rsid w:val="00976759"/>
    <w:rsid w:val="0097687D"/>
    <w:rsid w:val="00976EA8"/>
    <w:rsid w:val="00980811"/>
    <w:rsid w:val="00980CD6"/>
    <w:rsid w:val="009821DA"/>
    <w:rsid w:val="00982401"/>
    <w:rsid w:val="00982967"/>
    <w:rsid w:val="00982B14"/>
    <w:rsid w:val="0098389B"/>
    <w:rsid w:val="00983A1F"/>
    <w:rsid w:val="00985666"/>
    <w:rsid w:val="00985962"/>
    <w:rsid w:val="00985A28"/>
    <w:rsid w:val="00985CE6"/>
    <w:rsid w:val="00985D50"/>
    <w:rsid w:val="009860F1"/>
    <w:rsid w:val="0098683E"/>
    <w:rsid w:val="00986903"/>
    <w:rsid w:val="00986D46"/>
    <w:rsid w:val="00986EE9"/>
    <w:rsid w:val="00987C1D"/>
    <w:rsid w:val="00987D92"/>
    <w:rsid w:val="0099045B"/>
    <w:rsid w:val="0099047F"/>
    <w:rsid w:val="00990639"/>
    <w:rsid w:val="00991125"/>
    <w:rsid w:val="0099123C"/>
    <w:rsid w:val="00991595"/>
    <w:rsid w:val="00991E75"/>
    <w:rsid w:val="00991F3C"/>
    <w:rsid w:val="00992973"/>
    <w:rsid w:val="00992BD7"/>
    <w:rsid w:val="00992D84"/>
    <w:rsid w:val="00992DBA"/>
    <w:rsid w:val="0099445D"/>
    <w:rsid w:val="00994758"/>
    <w:rsid w:val="009957B0"/>
    <w:rsid w:val="00995B81"/>
    <w:rsid w:val="00996BDD"/>
    <w:rsid w:val="00996D2B"/>
    <w:rsid w:val="009972EF"/>
    <w:rsid w:val="00997759"/>
    <w:rsid w:val="009A02D6"/>
    <w:rsid w:val="009A0A5E"/>
    <w:rsid w:val="009A11C6"/>
    <w:rsid w:val="009A1421"/>
    <w:rsid w:val="009A14F8"/>
    <w:rsid w:val="009A2281"/>
    <w:rsid w:val="009A22D3"/>
    <w:rsid w:val="009A27F3"/>
    <w:rsid w:val="009A3550"/>
    <w:rsid w:val="009A3A37"/>
    <w:rsid w:val="009A3FD6"/>
    <w:rsid w:val="009A4C9E"/>
    <w:rsid w:val="009A5AE8"/>
    <w:rsid w:val="009A5BDF"/>
    <w:rsid w:val="009A722D"/>
    <w:rsid w:val="009A7997"/>
    <w:rsid w:val="009A7B55"/>
    <w:rsid w:val="009B0062"/>
    <w:rsid w:val="009B006B"/>
    <w:rsid w:val="009B0759"/>
    <w:rsid w:val="009B1468"/>
    <w:rsid w:val="009B1789"/>
    <w:rsid w:val="009B1DBA"/>
    <w:rsid w:val="009B1E37"/>
    <w:rsid w:val="009B220C"/>
    <w:rsid w:val="009B25BA"/>
    <w:rsid w:val="009B2ACA"/>
    <w:rsid w:val="009B2B89"/>
    <w:rsid w:val="009B2BFE"/>
    <w:rsid w:val="009B38BA"/>
    <w:rsid w:val="009B4514"/>
    <w:rsid w:val="009B45EF"/>
    <w:rsid w:val="009B4C40"/>
    <w:rsid w:val="009B5837"/>
    <w:rsid w:val="009B5B42"/>
    <w:rsid w:val="009B5B77"/>
    <w:rsid w:val="009B69DC"/>
    <w:rsid w:val="009B7608"/>
    <w:rsid w:val="009B7D66"/>
    <w:rsid w:val="009C0693"/>
    <w:rsid w:val="009C12E9"/>
    <w:rsid w:val="009C1473"/>
    <w:rsid w:val="009C1B1E"/>
    <w:rsid w:val="009C24B5"/>
    <w:rsid w:val="009C2893"/>
    <w:rsid w:val="009C3635"/>
    <w:rsid w:val="009C3940"/>
    <w:rsid w:val="009C394A"/>
    <w:rsid w:val="009C4A86"/>
    <w:rsid w:val="009C57CC"/>
    <w:rsid w:val="009C58DB"/>
    <w:rsid w:val="009C58FF"/>
    <w:rsid w:val="009C5A6E"/>
    <w:rsid w:val="009C5B54"/>
    <w:rsid w:val="009C5E10"/>
    <w:rsid w:val="009C5E96"/>
    <w:rsid w:val="009C6113"/>
    <w:rsid w:val="009C6788"/>
    <w:rsid w:val="009C6DB1"/>
    <w:rsid w:val="009D0544"/>
    <w:rsid w:val="009D0A65"/>
    <w:rsid w:val="009D0C6F"/>
    <w:rsid w:val="009D0D2C"/>
    <w:rsid w:val="009D0E9D"/>
    <w:rsid w:val="009D16AE"/>
    <w:rsid w:val="009D2521"/>
    <w:rsid w:val="009D274B"/>
    <w:rsid w:val="009D2BF8"/>
    <w:rsid w:val="009D2C11"/>
    <w:rsid w:val="009D2D32"/>
    <w:rsid w:val="009D3961"/>
    <w:rsid w:val="009D3BBE"/>
    <w:rsid w:val="009D4710"/>
    <w:rsid w:val="009D477E"/>
    <w:rsid w:val="009D49BF"/>
    <w:rsid w:val="009D5F70"/>
    <w:rsid w:val="009D6800"/>
    <w:rsid w:val="009D7E76"/>
    <w:rsid w:val="009E08A3"/>
    <w:rsid w:val="009E14C4"/>
    <w:rsid w:val="009E1F48"/>
    <w:rsid w:val="009E21F3"/>
    <w:rsid w:val="009E33A0"/>
    <w:rsid w:val="009E3ACE"/>
    <w:rsid w:val="009E3EB6"/>
    <w:rsid w:val="009E4041"/>
    <w:rsid w:val="009E612D"/>
    <w:rsid w:val="009E63C7"/>
    <w:rsid w:val="009E6588"/>
    <w:rsid w:val="009E7AF6"/>
    <w:rsid w:val="009F0514"/>
    <w:rsid w:val="009F0EAB"/>
    <w:rsid w:val="009F1162"/>
    <w:rsid w:val="009F14EC"/>
    <w:rsid w:val="009F16DF"/>
    <w:rsid w:val="009F2825"/>
    <w:rsid w:val="009F29DF"/>
    <w:rsid w:val="009F2D42"/>
    <w:rsid w:val="009F3D01"/>
    <w:rsid w:val="009F46CD"/>
    <w:rsid w:val="009F59F2"/>
    <w:rsid w:val="009F6419"/>
    <w:rsid w:val="009F6B09"/>
    <w:rsid w:val="00A006F4"/>
    <w:rsid w:val="00A007C2"/>
    <w:rsid w:val="00A00AB8"/>
    <w:rsid w:val="00A01CB4"/>
    <w:rsid w:val="00A0218C"/>
    <w:rsid w:val="00A023BE"/>
    <w:rsid w:val="00A02452"/>
    <w:rsid w:val="00A02513"/>
    <w:rsid w:val="00A02650"/>
    <w:rsid w:val="00A02CB4"/>
    <w:rsid w:val="00A03474"/>
    <w:rsid w:val="00A03629"/>
    <w:rsid w:val="00A03B47"/>
    <w:rsid w:val="00A049E7"/>
    <w:rsid w:val="00A04D79"/>
    <w:rsid w:val="00A04FF1"/>
    <w:rsid w:val="00A0568F"/>
    <w:rsid w:val="00A06181"/>
    <w:rsid w:val="00A06364"/>
    <w:rsid w:val="00A07076"/>
    <w:rsid w:val="00A07246"/>
    <w:rsid w:val="00A07D55"/>
    <w:rsid w:val="00A10557"/>
    <w:rsid w:val="00A108FB"/>
    <w:rsid w:val="00A10976"/>
    <w:rsid w:val="00A10A28"/>
    <w:rsid w:val="00A11799"/>
    <w:rsid w:val="00A117FA"/>
    <w:rsid w:val="00A11966"/>
    <w:rsid w:val="00A1226E"/>
    <w:rsid w:val="00A126DD"/>
    <w:rsid w:val="00A12B2B"/>
    <w:rsid w:val="00A13D0E"/>
    <w:rsid w:val="00A13D65"/>
    <w:rsid w:val="00A14D76"/>
    <w:rsid w:val="00A14DBF"/>
    <w:rsid w:val="00A15354"/>
    <w:rsid w:val="00A1550F"/>
    <w:rsid w:val="00A15B6A"/>
    <w:rsid w:val="00A16254"/>
    <w:rsid w:val="00A166FD"/>
    <w:rsid w:val="00A16C1D"/>
    <w:rsid w:val="00A17F87"/>
    <w:rsid w:val="00A209ED"/>
    <w:rsid w:val="00A20E0B"/>
    <w:rsid w:val="00A215D2"/>
    <w:rsid w:val="00A220FD"/>
    <w:rsid w:val="00A2236E"/>
    <w:rsid w:val="00A2263B"/>
    <w:rsid w:val="00A22949"/>
    <w:rsid w:val="00A23505"/>
    <w:rsid w:val="00A235CD"/>
    <w:rsid w:val="00A23B0A"/>
    <w:rsid w:val="00A23D0D"/>
    <w:rsid w:val="00A23D60"/>
    <w:rsid w:val="00A23E8D"/>
    <w:rsid w:val="00A24A9B"/>
    <w:rsid w:val="00A24FFA"/>
    <w:rsid w:val="00A25090"/>
    <w:rsid w:val="00A25DEC"/>
    <w:rsid w:val="00A26274"/>
    <w:rsid w:val="00A265CC"/>
    <w:rsid w:val="00A26ACA"/>
    <w:rsid w:val="00A2743C"/>
    <w:rsid w:val="00A278FE"/>
    <w:rsid w:val="00A303E5"/>
    <w:rsid w:val="00A30410"/>
    <w:rsid w:val="00A30A35"/>
    <w:rsid w:val="00A30BC7"/>
    <w:rsid w:val="00A30DE1"/>
    <w:rsid w:val="00A3131E"/>
    <w:rsid w:val="00A32703"/>
    <w:rsid w:val="00A33051"/>
    <w:rsid w:val="00A3331E"/>
    <w:rsid w:val="00A351D7"/>
    <w:rsid w:val="00A369D3"/>
    <w:rsid w:val="00A375A0"/>
    <w:rsid w:val="00A37A0C"/>
    <w:rsid w:val="00A37E39"/>
    <w:rsid w:val="00A40509"/>
    <w:rsid w:val="00A41288"/>
    <w:rsid w:val="00A42254"/>
    <w:rsid w:val="00A42F79"/>
    <w:rsid w:val="00A433EB"/>
    <w:rsid w:val="00A44D3F"/>
    <w:rsid w:val="00A455DA"/>
    <w:rsid w:val="00A45754"/>
    <w:rsid w:val="00A45C2A"/>
    <w:rsid w:val="00A469B8"/>
    <w:rsid w:val="00A47743"/>
    <w:rsid w:val="00A4781A"/>
    <w:rsid w:val="00A47C5A"/>
    <w:rsid w:val="00A47DA6"/>
    <w:rsid w:val="00A47DEC"/>
    <w:rsid w:val="00A47E37"/>
    <w:rsid w:val="00A47FF6"/>
    <w:rsid w:val="00A50CC7"/>
    <w:rsid w:val="00A50F18"/>
    <w:rsid w:val="00A514CE"/>
    <w:rsid w:val="00A51D42"/>
    <w:rsid w:val="00A51E00"/>
    <w:rsid w:val="00A521C1"/>
    <w:rsid w:val="00A52A73"/>
    <w:rsid w:val="00A535D9"/>
    <w:rsid w:val="00A53E12"/>
    <w:rsid w:val="00A54286"/>
    <w:rsid w:val="00A550C2"/>
    <w:rsid w:val="00A556C1"/>
    <w:rsid w:val="00A55C56"/>
    <w:rsid w:val="00A568A2"/>
    <w:rsid w:val="00A56BC4"/>
    <w:rsid w:val="00A577AC"/>
    <w:rsid w:val="00A5794B"/>
    <w:rsid w:val="00A6004B"/>
    <w:rsid w:val="00A60416"/>
    <w:rsid w:val="00A607A7"/>
    <w:rsid w:val="00A611DB"/>
    <w:rsid w:val="00A6164D"/>
    <w:rsid w:val="00A61B28"/>
    <w:rsid w:val="00A621D6"/>
    <w:rsid w:val="00A62B72"/>
    <w:rsid w:val="00A63305"/>
    <w:rsid w:val="00A645EB"/>
    <w:rsid w:val="00A65801"/>
    <w:rsid w:val="00A66A28"/>
    <w:rsid w:val="00A66D57"/>
    <w:rsid w:val="00A66D5B"/>
    <w:rsid w:val="00A6708A"/>
    <w:rsid w:val="00A679F7"/>
    <w:rsid w:val="00A705D5"/>
    <w:rsid w:val="00A70FAF"/>
    <w:rsid w:val="00A71DE8"/>
    <w:rsid w:val="00A72189"/>
    <w:rsid w:val="00A7247D"/>
    <w:rsid w:val="00A72D84"/>
    <w:rsid w:val="00A7355C"/>
    <w:rsid w:val="00A736EF"/>
    <w:rsid w:val="00A7488C"/>
    <w:rsid w:val="00A74BA9"/>
    <w:rsid w:val="00A75360"/>
    <w:rsid w:val="00A763DC"/>
    <w:rsid w:val="00A7645F"/>
    <w:rsid w:val="00A76724"/>
    <w:rsid w:val="00A77701"/>
    <w:rsid w:val="00A7797A"/>
    <w:rsid w:val="00A77A8D"/>
    <w:rsid w:val="00A800AA"/>
    <w:rsid w:val="00A80AF1"/>
    <w:rsid w:val="00A80D8F"/>
    <w:rsid w:val="00A81061"/>
    <w:rsid w:val="00A816C4"/>
    <w:rsid w:val="00A81D39"/>
    <w:rsid w:val="00A81D8D"/>
    <w:rsid w:val="00A81EC1"/>
    <w:rsid w:val="00A82262"/>
    <w:rsid w:val="00A8228C"/>
    <w:rsid w:val="00A82E9D"/>
    <w:rsid w:val="00A83002"/>
    <w:rsid w:val="00A83451"/>
    <w:rsid w:val="00A8421F"/>
    <w:rsid w:val="00A84D53"/>
    <w:rsid w:val="00A85BAE"/>
    <w:rsid w:val="00A85BF1"/>
    <w:rsid w:val="00A85C57"/>
    <w:rsid w:val="00A85EF3"/>
    <w:rsid w:val="00A8697B"/>
    <w:rsid w:val="00A86BF9"/>
    <w:rsid w:val="00A87357"/>
    <w:rsid w:val="00A87948"/>
    <w:rsid w:val="00A90374"/>
    <w:rsid w:val="00A908A1"/>
    <w:rsid w:val="00A90A74"/>
    <w:rsid w:val="00A91210"/>
    <w:rsid w:val="00A912BD"/>
    <w:rsid w:val="00A9199A"/>
    <w:rsid w:val="00A91B0C"/>
    <w:rsid w:val="00A91D19"/>
    <w:rsid w:val="00A938B2"/>
    <w:rsid w:val="00A93922"/>
    <w:rsid w:val="00A93AF0"/>
    <w:rsid w:val="00A93C34"/>
    <w:rsid w:val="00A93D8D"/>
    <w:rsid w:val="00A93D8E"/>
    <w:rsid w:val="00A945D5"/>
    <w:rsid w:val="00A953D1"/>
    <w:rsid w:val="00A9592D"/>
    <w:rsid w:val="00A95F75"/>
    <w:rsid w:val="00A964EB"/>
    <w:rsid w:val="00A96BB8"/>
    <w:rsid w:val="00A973CA"/>
    <w:rsid w:val="00A97594"/>
    <w:rsid w:val="00A97BAD"/>
    <w:rsid w:val="00AA01DD"/>
    <w:rsid w:val="00AA08BE"/>
    <w:rsid w:val="00AA109D"/>
    <w:rsid w:val="00AA11B5"/>
    <w:rsid w:val="00AA1A73"/>
    <w:rsid w:val="00AA1B64"/>
    <w:rsid w:val="00AA2BDD"/>
    <w:rsid w:val="00AA2F8D"/>
    <w:rsid w:val="00AA331E"/>
    <w:rsid w:val="00AA3774"/>
    <w:rsid w:val="00AA3D05"/>
    <w:rsid w:val="00AA476B"/>
    <w:rsid w:val="00AA5DBB"/>
    <w:rsid w:val="00AA64E4"/>
    <w:rsid w:val="00AA756F"/>
    <w:rsid w:val="00AA76ED"/>
    <w:rsid w:val="00AA7DDF"/>
    <w:rsid w:val="00AB0CBE"/>
    <w:rsid w:val="00AB0DEB"/>
    <w:rsid w:val="00AB11E5"/>
    <w:rsid w:val="00AB2014"/>
    <w:rsid w:val="00AB2346"/>
    <w:rsid w:val="00AB2E02"/>
    <w:rsid w:val="00AB30A9"/>
    <w:rsid w:val="00AB322E"/>
    <w:rsid w:val="00AB4215"/>
    <w:rsid w:val="00AB4E04"/>
    <w:rsid w:val="00AB4E23"/>
    <w:rsid w:val="00AB543E"/>
    <w:rsid w:val="00AB567F"/>
    <w:rsid w:val="00AB76B9"/>
    <w:rsid w:val="00AB7804"/>
    <w:rsid w:val="00AB78B3"/>
    <w:rsid w:val="00AB7977"/>
    <w:rsid w:val="00AC021F"/>
    <w:rsid w:val="00AC0A4F"/>
    <w:rsid w:val="00AC0A8A"/>
    <w:rsid w:val="00AC1284"/>
    <w:rsid w:val="00AC1573"/>
    <w:rsid w:val="00AC288A"/>
    <w:rsid w:val="00AC2E5E"/>
    <w:rsid w:val="00AC3825"/>
    <w:rsid w:val="00AC3E35"/>
    <w:rsid w:val="00AC4296"/>
    <w:rsid w:val="00AC448D"/>
    <w:rsid w:val="00AC45B0"/>
    <w:rsid w:val="00AC5333"/>
    <w:rsid w:val="00AC672E"/>
    <w:rsid w:val="00AC73F7"/>
    <w:rsid w:val="00AC7D58"/>
    <w:rsid w:val="00AC7EA2"/>
    <w:rsid w:val="00AC7FC1"/>
    <w:rsid w:val="00AD01E3"/>
    <w:rsid w:val="00AD0C5B"/>
    <w:rsid w:val="00AD1074"/>
    <w:rsid w:val="00AD16C8"/>
    <w:rsid w:val="00AD1822"/>
    <w:rsid w:val="00AD19D4"/>
    <w:rsid w:val="00AD2241"/>
    <w:rsid w:val="00AD270F"/>
    <w:rsid w:val="00AD2E68"/>
    <w:rsid w:val="00AD2E80"/>
    <w:rsid w:val="00AD3BF1"/>
    <w:rsid w:val="00AD3E25"/>
    <w:rsid w:val="00AD3F51"/>
    <w:rsid w:val="00AD42D4"/>
    <w:rsid w:val="00AD49B4"/>
    <w:rsid w:val="00AD5A80"/>
    <w:rsid w:val="00AD60D6"/>
    <w:rsid w:val="00AD6546"/>
    <w:rsid w:val="00AD723E"/>
    <w:rsid w:val="00AD7B13"/>
    <w:rsid w:val="00AD7E28"/>
    <w:rsid w:val="00AE0583"/>
    <w:rsid w:val="00AE06CE"/>
    <w:rsid w:val="00AE094F"/>
    <w:rsid w:val="00AE0C91"/>
    <w:rsid w:val="00AE0CD5"/>
    <w:rsid w:val="00AE1D2D"/>
    <w:rsid w:val="00AE1FBB"/>
    <w:rsid w:val="00AE22D8"/>
    <w:rsid w:val="00AE3F74"/>
    <w:rsid w:val="00AE42C6"/>
    <w:rsid w:val="00AE43ED"/>
    <w:rsid w:val="00AE4E32"/>
    <w:rsid w:val="00AE5336"/>
    <w:rsid w:val="00AE566C"/>
    <w:rsid w:val="00AE60DB"/>
    <w:rsid w:val="00AE65A5"/>
    <w:rsid w:val="00AE7333"/>
    <w:rsid w:val="00AE7D16"/>
    <w:rsid w:val="00AF0619"/>
    <w:rsid w:val="00AF0CC6"/>
    <w:rsid w:val="00AF1215"/>
    <w:rsid w:val="00AF16BE"/>
    <w:rsid w:val="00AF1B2A"/>
    <w:rsid w:val="00AF1B73"/>
    <w:rsid w:val="00AF1B95"/>
    <w:rsid w:val="00AF1FF1"/>
    <w:rsid w:val="00AF20F1"/>
    <w:rsid w:val="00AF2120"/>
    <w:rsid w:val="00AF2173"/>
    <w:rsid w:val="00AF3812"/>
    <w:rsid w:val="00AF390A"/>
    <w:rsid w:val="00AF3E43"/>
    <w:rsid w:val="00AF4CA7"/>
    <w:rsid w:val="00AF4D34"/>
    <w:rsid w:val="00AF511A"/>
    <w:rsid w:val="00AF5423"/>
    <w:rsid w:val="00AF587F"/>
    <w:rsid w:val="00AF603D"/>
    <w:rsid w:val="00AF6209"/>
    <w:rsid w:val="00AF6234"/>
    <w:rsid w:val="00AF6390"/>
    <w:rsid w:val="00AF681A"/>
    <w:rsid w:val="00AF6BE4"/>
    <w:rsid w:val="00AF6C73"/>
    <w:rsid w:val="00AF78CE"/>
    <w:rsid w:val="00AF7CFC"/>
    <w:rsid w:val="00B00AD1"/>
    <w:rsid w:val="00B010A7"/>
    <w:rsid w:val="00B01531"/>
    <w:rsid w:val="00B01556"/>
    <w:rsid w:val="00B0445A"/>
    <w:rsid w:val="00B04817"/>
    <w:rsid w:val="00B04B44"/>
    <w:rsid w:val="00B04D98"/>
    <w:rsid w:val="00B05142"/>
    <w:rsid w:val="00B053BC"/>
    <w:rsid w:val="00B054D2"/>
    <w:rsid w:val="00B070F2"/>
    <w:rsid w:val="00B0712D"/>
    <w:rsid w:val="00B07625"/>
    <w:rsid w:val="00B0785C"/>
    <w:rsid w:val="00B1031F"/>
    <w:rsid w:val="00B10399"/>
    <w:rsid w:val="00B10BD7"/>
    <w:rsid w:val="00B11B75"/>
    <w:rsid w:val="00B11C64"/>
    <w:rsid w:val="00B11CA1"/>
    <w:rsid w:val="00B13ED9"/>
    <w:rsid w:val="00B1415C"/>
    <w:rsid w:val="00B14532"/>
    <w:rsid w:val="00B14BBC"/>
    <w:rsid w:val="00B14C6F"/>
    <w:rsid w:val="00B154D7"/>
    <w:rsid w:val="00B15E2F"/>
    <w:rsid w:val="00B2046E"/>
    <w:rsid w:val="00B20664"/>
    <w:rsid w:val="00B2076F"/>
    <w:rsid w:val="00B21D67"/>
    <w:rsid w:val="00B22B08"/>
    <w:rsid w:val="00B22B93"/>
    <w:rsid w:val="00B22F59"/>
    <w:rsid w:val="00B231C7"/>
    <w:rsid w:val="00B237D2"/>
    <w:rsid w:val="00B24916"/>
    <w:rsid w:val="00B24D99"/>
    <w:rsid w:val="00B25436"/>
    <w:rsid w:val="00B25F60"/>
    <w:rsid w:val="00B25FF6"/>
    <w:rsid w:val="00B26297"/>
    <w:rsid w:val="00B26A32"/>
    <w:rsid w:val="00B27A57"/>
    <w:rsid w:val="00B27ED4"/>
    <w:rsid w:val="00B31621"/>
    <w:rsid w:val="00B322FE"/>
    <w:rsid w:val="00B324B5"/>
    <w:rsid w:val="00B329B0"/>
    <w:rsid w:val="00B33195"/>
    <w:rsid w:val="00B33DB3"/>
    <w:rsid w:val="00B3407E"/>
    <w:rsid w:val="00B342A6"/>
    <w:rsid w:val="00B34745"/>
    <w:rsid w:val="00B34965"/>
    <w:rsid w:val="00B34EC8"/>
    <w:rsid w:val="00B35B06"/>
    <w:rsid w:val="00B360CE"/>
    <w:rsid w:val="00B36585"/>
    <w:rsid w:val="00B36C77"/>
    <w:rsid w:val="00B37368"/>
    <w:rsid w:val="00B373A3"/>
    <w:rsid w:val="00B377DE"/>
    <w:rsid w:val="00B379A5"/>
    <w:rsid w:val="00B400B3"/>
    <w:rsid w:val="00B4053A"/>
    <w:rsid w:val="00B4163B"/>
    <w:rsid w:val="00B41C44"/>
    <w:rsid w:val="00B42449"/>
    <w:rsid w:val="00B42620"/>
    <w:rsid w:val="00B4293B"/>
    <w:rsid w:val="00B42D51"/>
    <w:rsid w:val="00B438AB"/>
    <w:rsid w:val="00B43E80"/>
    <w:rsid w:val="00B43F1A"/>
    <w:rsid w:val="00B441AF"/>
    <w:rsid w:val="00B46F2D"/>
    <w:rsid w:val="00B473C9"/>
    <w:rsid w:val="00B47D29"/>
    <w:rsid w:val="00B5031E"/>
    <w:rsid w:val="00B50415"/>
    <w:rsid w:val="00B5053C"/>
    <w:rsid w:val="00B52506"/>
    <w:rsid w:val="00B52B59"/>
    <w:rsid w:val="00B52C0E"/>
    <w:rsid w:val="00B52C7B"/>
    <w:rsid w:val="00B533AB"/>
    <w:rsid w:val="00B537FF"/>
    <w:rsid w:val="00B53AE3"/>
    <w:rsid w:val="00B53B98"/>
    <w:rsid w:val="00B53DF8"/>
    <w:rsid w:val="00B54067"/>
    <w:rsid w:val="00B545DE"/>
    <w:rsid w:val="00B546DD"/>
    <w:rsid w:val="00B55EC5"/>
    <w:rsid w:val="00B561DC"/>
    <w:rsid w:val="00B566E3"/>
    <w:rsid w:val="00B567EE"/>
    <w:rsid w:val="00B569A3"/>
    <w:rsid w:val="00B57292"/>
    <w:rsid w:val="00B57744"/>
    <w:rsid w:val="00B57DE5"/>
    <w:rsid w:val="00B60646"/>
    <w:rsid w:val="00B61A69"/>
    <w:rsid w:val="00B61E30"/>
    <w:rsid w:val="00B622F0"/>
    <w:rsid w:val="00B6231E"/>
    <w:rsid w:val="00B62DE8"/>
    <w:rsid w:val="00B6313A"/>
    <w:rsid w:val="00B63B7D"/>
    <w:rsid w:val="00B63D16"/>
    <w:rsid w:val="00B642E4"/>
    <w:rsid w:val="00B64569"/>
    <w:rsid w:val="00B65199"/>
    <w:rsid w:val="00B658B9"/>
    <w:rsid w:val="00B65BF8"/>
    <w:rsid w:val="00B65C39"/>
    <w:rsid w:val="00B65D02"/>
    <w:rsid w:val="00B669E2"/>
    <w:rsid w:val="00B66BAE"/>
    <w:rsid w:val="00B67049"/>
    <w:rsid w:val="00B671D5"/>
    <w:rsid w:val="00B67844"/>
    <w:rsid w:val="00B67E1F"/>
    <w:rsid w:val="00B70146"/>
    <w:rsid w:val="00B702B7"/>
    <w:rsid w:val="00B7055D"/>
    <w:rsid w:val="00B70B30"/>
    <w:rsid w:val="00B712C1"/>
    <w:rsid w:val="00B71A81"/>
    <w:rsid w:val="00B72284"/>
    <w:rsid w:val="00B72E36"/>
    <w:rsid w:val="00B73738"/>
    <w:rsid w:val="00B738DB"/>
    <w:rsid w:val="00B73FE3"/>
    <w:rsid w:val="00B741AE"/>
    <w:rsid w:val="00B74BFF"/>
    <w:rsid w:val="00B75580"/>
    <w:rsid w:val="00B75DCA"/>
    <w:rsid w:val="00B768DB"/>
    <w:rsid w:val="00B76C6E"/>
    <w:rsid w:val="00B76FBE"/>
    <w:rsid w:val="00B77CF1"/>
    <w:rsid w:val="00B80EA8"/>
    <w:rsid w:val="00B81727"/>
    <w:rsid w:val="00B8219A"/>
    <w:rsid w:val="00B8287F"/>
    <w:rsid w:val="00B82D32"/>
    <w:rsid w:val="00B83366"/>
    <w:rsid w:val="00B839DA"/>
    <w:rsid w:val="00B83A48"/>
    <w:rsid w:val="00B845CC"/>
    <w:rsid w:val="00B85B70"/>
    <w:rsid w:val="00B85CC6"/>
    <w:rsid w:val="00B87A2E"/>
    <w:rsid w:val="00B87DBD"/>
    <w:rsid w:val="00B9050D"/>
    <w:rsid w:val="00B9204E"/>
    <w:rsid w:val="00B92971"/>
    <w:rsid w:val="00B93628"/>
    <w:rsid w:val="00B9367E"/>
    <w:rsid w:val="00B93BA8"/>
    <w:rsid w:val="00B941B8"/>
    <w:rsid w:val="00B947C8"/>
    <w:rsid w:val="00B96136"/>
    <w:rsid w:val="00B96E44"/>
    <w:rsid w:val="00B97A69"/>
    <w:rsid w:val="00BA0103"/>
    <w:rsid w:val="00BA11FD"/>
    <w:rsid w:val="00BA1442"/>
    <w:rsid w:val="00BA1FC8"/>
    <w:rsid w:val="00BA2234"/>
    <w:rsid w:val="00BA23D0"/>
    <w:rsid w:val="00BA2B0B"/>
    <w:rsid w:val="00BA2E60"/>
    <w:rsid w:val="00BA323B"/>
    <w:rsid w:val="00BA341D"/>
    <w:rsid w:val="00BA4E16"/>
    <w:rsid w:val="00BA4F96"/>
    <w:rsid w:val="00BA5351"/>
    <w:rsid w:val="00BA5EE7"/>
    <w:rsid w:val="00BA75DF"/>
    <w:rsid w:val="00BA7643"/>
    <w:rsid w:val="00BA7D77"/>
    <w:rsid w:val="00BB057B"/>
    <w:rsid w:val="00BB07C1"/>
    <w:rsid w:val="00BB203D"/>
    <w:rsid w:val="00BB2E66"/>
    <w:rsid w:val="00BB3610"/>
    <w:rsid w:val="00BB3B37"/>
    <w:rsid w:val="00BB3F50"/>
    <w:rsid w:val="00BB48A9"/>
    <w:rsid w:val="00BB5002"/>
    <w:rsid w:val="00BB6CE8"/>
    <w:rsid w:val="00BB6F6B"/>
    <w:rsid w:val="00BB74E6"/>
    <w:rsid w:val="00BC0C45"/>
    <w:rsid w:val="00BC0E45"/>
    <w:rsid w:val="00BC1159"/>
    <w:rsid w:val="00BC2081"/>
    <w:rsid w:val="00BC2195"/>
    <w:rsid w:val="00BC2737"/>
    <w:rsid w:val="00BC305A"/>
    <w:rsid w:val="00BC3390"/>
    <w:rsid w:val="00BC3AED"/>
    <w:rsid w:val="00BC3DBE"/>
    <w:rsid w:val="00BC4E41"/>
    <w:rsid w:val="00BC5226"/>
    <w:rsid w:val="00BC545D"/>
    <w:rsid w:val="00BC57E8"/>
    <w:rsid w:val="00BC5EDB"/>
    <w:rsid w:val="00BC5F78"/>
    <w:rsid w:val="00BC6378"/>
    <w:rsid w:val="00BC63D9"/>
    <w:rsid w:val="00BC6951"/>
    <w:rsid w:val="00BD0047"/>
    <w:rsid w:val="00BD015B"/>
    <w:rsid w:val="00BD03BE"/>
    <w:rsid w:val="00BD0880"/>
    <w:rsid w:val="00BD08CA"/>
    <w:rsid w:val="00BD0D86"/>
    <w:rsid w:val="00BD0EEC"/>
    <w:rsid w:val="00BD0F5C"/>
    <w:rsid w:val="00BD10B2"/>
    <w:rsid w:val="00BD12AC"/>
    <w:rsid w:val="00BD1505"/>
    <w:rsid w:val="00BD1CBE"/>
    <w:rsid w:val="00BD2418"/>
    <w:rsid w:val="00BD28B9"/>
    <w:rsid w:val="00BD28DE"/>
    <w:rsid w:val="00BD3125"/>
    <w:rsid w:val="00BD3736"/>
    <w:rsid w:val="00BD385D"/>
    <w:rsid w:val="00BD3AD8"/>
    <w:rsid w:val="00BD3EE1"/>
    <w:rsid w:val="00BD472B"/>
    <w:rsid w:val="00BD4930"/>
    <w:rsid w:val="00BD4CB6"/>
    <w:rsid w:val="00BD5276"/>
    <w:rsid w:val="00BD547D"/>
    <w:rsid w:val="00BD5810"/>
    <w:rsid w:val="00BD5B47"/>
    <w:rsid w:val="00BD6170"/>
    <w:rsid w:val="00BD6786"/>
    <w:rsid w:val="00BD6D29"/>
    <w:rsid w:val="00BD6F3F"/>
    <w:rsid w:val="00BD780F"/>
    <w:rsid w:val="00BD7EDA"/>
    <w:rsid w:val="00BE0258"/>
    <w:rsid w:val="00BE14A2"/>
    <w:rsid w:val="00BE1CB4"/>
    <w:rsid w:val="00BE2BEB"/>
    <w:rsid w:val="00BE2EB4"/>
    <w:rsid w:val="00BE3574"/>
    <w:rsid w:val="00BE40A4"/>
    <w:rsid w:val="00BE4475"/>
    <w:rsid w:val="00BE4A33"/>
    <w:rsid w:val="00BE4B92"/>
    <w:rsid w:val="00BE4C38"/>
    <w:rsid w:val="00BE4DF9"/>
    <w:rsid w:val="00BE55B8"/>
    <w:rsid w:val="00BE5DF3"/>
    <w:rsid w:val="00BE61D2"/>
    <w:rsid w:val="00BE6249"/>
    <w:rsid w:val="00BE6CC8"/>
    <w:rsid w:val="00BE6F19"/>
    <w:rsid w:val="00BE7B53"/>
    <w:rsid w:val="00BE7E93"/>
    <w:rsid w:val="00BF0CB8"/>
    <w:rsid w:val="00BF0D25"/>
    <w:rsid w:val="00BF0E2A"/>
    <w:rsid w:val="00BF1ABD"/>
    <w:rsid w:val="00BF1C7A"/>
    <w:rsid w:val="00BF1D77"/>
    <w:rsid w:val="00BF29C6"/>
    <w:rsid w:val="00BF2B34"/>
    <w:rsid w:val="00BF3253"/>
    <w:rsid w:val="00BF3ADA"/>
    <w:rsid w:val="00BF47B9"/>
    <w:rsid w:val="00BF4851"/>
    <w:rsid w:val="00BF4D1F"/>
    <w:rsid w:val="00BF53CE"/>
    <w:rsid w:val="00BF57A4"/>
    <w:rsid w:val="00BF607A"/>
    <w:rsid w:val="00BF66FC"/>
    <w:rsid w:val="00BF68CB"/>
    <w:rsid w:val="00BF7879"/>
    <w:rsid w:val="00BF7C86"/>
    <w:rsid w:val="00C001EC"/>
    <w:rsid w:val="00C002E6"/>
    <w:rsid w:val="00C0047B"/>
    <w:rsid w:val="00C006D0"/>
    <w:rsid w:val="00C006FD"/>
    <w:rsid w:val="00C00C31"/>
    <w:rsid w:val="00C00C82"/>
    <w:rsid w:val="00C00D27"/>
    <w:rsid w:val="00C015E9"/>
    <w:rsid w:val="00C0188C"/>
    <w:rsid w:val="00C019ED"/>
    <w:rsid w:val="00C01CCE"/>
    <w:rsid w:val="00C02E6C"/>
    <w:rsid w:val="00C038D8"/>
    <w:rsid w:val="00C0392E"/>
    <w:rsid w:val="00C03AF3"/>
    <w:rsid w:val="00C041D1"/>
    <w:rsid w:val="00C0527D"/>
    <w:rsid w:val="00C0593A"/>
    <w:rsid w:val="00C064BB"/>
    <w:rsid w:val="00C069E8"/>
    <w:rsid w:val="00C06E99"/>
    <w:rsid w:val="00C071A4"/>
    <w:rsid w:val="00C1017E"/>
    <w:rsid w:val="00C1030E"/>
    <w:rsid w:val="00C10B25"/>
    <w:rsid w:val="00C117BC"/>
    <w:rsid w:val="00C11E6F"/>
    <w:rsid w:val="00C1255F"/>
    <w:rsid w:val="00C12A05"/>
    <w:rsid w:val="00C12D1B"/>
    <w:rsid w:val="00C13C30"/>
    <w:rsid w:val="00C14BE6"/>
    <w:rsid w:val="00C151E5"/>
    <w:rsid w:val="00C15596"/>
    <w:rsid w:val="00C1689E"/>
    <w:rsid w:val="00C168AE"/>
    <w:rsid w:val="00C178B4"/>
    <w:rsid w:val="00C20216"/>
    <w:rsid w:val="00C209E4"/>
    <w:rsid w:val="00C21371"/>
    <w:rsid w:val="00C22FEB"/>
    <w:rsid w:val="00C239D8"/>
    <w:rsid w:val="00C240F1"/>
    <w:rsid w:val="00C2415A"/>
    <w:rsid w:val="00C26286"/>
    <w:rsid w:val="00C266B6"/>
    <w:rsid w:val="00C2679A"/>
    <w:rsid w:val="00C26A40"/>
    <w:rsid w:val="00C271E5"/>
    <w:rsid w:val="00C279EF"/>
    <w:rsid w:val="00C302CE"/>
    <w:rsid w:val="00C30D3F"/>
    <w:rsid w:val="00C31534"/>
    <w:rsid w:val="00C31C6B"/>
    <w:rsid w:val="00C31D2B"/>
    <w:rsid w:val="00C320D3"/>
    <w:rsid w:val="00C324E9"/>
    <w:rsid w:val="00C32967"/>
    <w:rsid w:val="00C34553"/>
    <w:rsid w:val="00C349B8"/>
    <w:rsid w:val="00C34AE5"/>
    <w:rsid w:val="00C3503F"/>
    <w:rsid w:val="00C35305"/>
    <w:rsid w:val="00C3609B"/>
    <w:rsid w:val="00C363E3"/>
    <w:rsid w:val="00C36512"/>
    <w:rsid w:val="00C36B4E"/>
    <w:rsid w:val="00C372A2"/>
    <w:rsid w:val="00C37996"/>
    <w:rsid w:val="00C40454"/>
    <w:rsid w:val="00C407F4"/>
    <w:rsid w:val="00C40A35"/>
    <w:rsid w:val="00C40F44"/>
    <w:rsid w:val="00C416C1"/>
    <w:rsid w:val="00C41A01"/>
    <w:rsid w:val="00C41C6A"/>
    <w:rsid w:val="00C41D28"/>
    <w:rsid w:val="00C4217D"/>
    <w:rsid w:val="00C426C2"/>
    <w:rsid w:val="00C42772"/>
    <w:rsid w:val="00C42A85"/>
    <w:rsid w:val="00C42FAE"/>
    <w:rsid w:val="00C4328A"/>
    <w:rsid w:val="00C4354F"/>
    <w:rsid w:val="00C435E5"/>
    <w:rsid w:val="00C43609"/>
    <w:rsid w:val="00C43F51"/>
    <w:rsid w:val="00C43F90"/>
    <w:rsid w:val="00C441B9"/>
    <w:rsid w:val="00C44200"/>
    <w:rsid w:val="00C44317"/>
    <w:rsid w:val="00C44791"/>
    <w:rsid w:val="00C44A43"/>
    <w:rsid w:val="00C45D80"/>
    <w:rsid w:val="00C46C6A"/>
    <w:rsid w:val="00C46E46"/>
    <w:rsid w:val="00C4715C"/>
    <w:rsid w:val="00C47554"/>
    <w:rsid w:val="00C47A1B"/>
    <w:rsid w:val="00C501EF"/>
    <w:rsid w:val="00C505FC"/>
    <w:rsid w:val="00C5076B"/>
    <w:rsid w:val="00C5083F"/>
    <w:rsid w:val="00C508BF"/>
    <w:rsid w:val="00C51040"/>
    <w:rsid w:val="00C51589"/>
    <w:rsid w:val="00C52EB2"/>
    <w:rsid w:val="00C53A06"/>
    <w:rsid w:val="00C53E11"/>
    <w:rsid w:val="00C547A5"/>
    <w:rsid w:val="00C5521D"/>
    <w:rsid w:val="00C553D5"/>
    <w:rsid w:val="00C55EBC"/>
    <w:rsid w:val="00C56011"/>
    <w:rsid w:val="00C56DFB"/>
    <w:rsid w:val="00C57AFB"/>
    <w:rsid w:val="00C57EFC"/>
    <w:rsid w:val="00C60A78"/>
    <w:rsid w:val="00C6111D"/>
    <w:rsid w:val="00C61B37"/>
    <w:rsid w:val="00C61CB8"/>
    <w:rsid w:val="00C624AF"/>
    <w:rsid w:val="00C62744"/>
    <w:rsid w:val="00C6382F"/>
    <w:rsid w:val="00C63D89"/>
    <w:rsid w:val="00C64016"/>
    <w:rsid w:val="00C64556"/>
    <w:rsid w:val="00C65093"/>
    <w:rsid w:val="00C653A5"/>
    <w:rsid w:val="00C6583D"/>
    <w:rsid w:val="00C6603E"/>
    <w:rsid w:val="00C67ED0"/>
    <w:rsid w:val="00C70C53"/>
    <w:rsid w:val="00C711C1"/>
    <w:rsid w:val="00C715B6"/>
    <w:rsid w:val="00C71C58"/>
    <w:rsid w:val="00C72242"/>
    <w:rsid w:val="00C72BC7"/>
    <w:rsid w:val="00C72CAE"/>
    <w:rsid w:val="00C731C5"/>
    <w:rsid w:val="00C737A5"/>
    <w:rsid w:val="00C7394B"/>
    <w:rsid w:val="00C73B17"/>
    <w:rsid w:val="00C7418E"/>
    <w:rsid w:val="00C7460B"/>
    <w:rsid w:val="00C747FD"/>
    <w:rsid w:val="00C7571E"/>
    <w:rsid w:val="00C75762"/>
    <w:rsid w:val="00C75A17"/>
    <w:rsid w:val="00C75F47"/>
    <w:rsid w:val="00C77379"/>
    <w:rsid w:val="00C773A5"/>
    <w:rsid w:val="00C779BC"/>
    <w:rsid w:val="00C77DAB"/>
    <w:rsid w:val="00C808E2"/>
    <w:rsid w:val="00C80C94"/>
    <w:rsid w:val="00C81638"/>
    <w:rsid w:val="00C81D81"/>
    <w:rsid w:val="00C82E37"/>
    <w:rsid w:val="00C8316E"/>
    <w:rsid w:val="00C83ACD"/>
    <w:rsid w:val="00C84255"/>
    <w:rsid w:val="00C845B0"/>
    <w:rsid w:val="00C845DB"/>
    <w:rsid w:val="00C84A09"/>
    <w:rsid w:val="00C851BC"/>
    <w:rsid w:val="00C86755"/>
    <w:rsid w:val="00C86CB5"/>
    <w:rsid w:val="00C86CCC"/>
    <w:rsid w:val="00C86EE4"/>
    <w:rsid w:val="00C8782B"/>
    <w:rsid w:val="00C909D5"/>
    <w:rsid w:val="00C9151E"/>
    <w:rsid w:val="00C91717"/>
    <w:rsid w:val="00C91D12"/>
    <w:rsid w:val="00C92464"/>
    <w:rsid w:val="00C929DA"/>
    <w:rsid w:val="00C93D0F"/>
    <w:rsid w:val="00C93E9F"/>
    <w:rsid w:val="00C94910"/>
    <w:rsid w:val="00C95572"/>
    <w:rsid w:val="00C9581F"/>
    <w:rsid w:val="00C96C6A"/>
    <w:rsid w:val="00C9773D"/>
    <w:rsid w:val="00C97870"/>
    <w:rsid w:val="00CA0791"/>
    <w:rsid w:val="00CA0835"/>
    <w:rsid w:val="00CA0CE6"/>
    <w:rsid w:val="00CA19AD"/>
    <w:rsid w:val="00CA1E35"/>
    <w:rsid w:val="00CA24FC"/>
    <w:rsid w:val="00CA2659"/>
    <w:rsid w:val="00CA2C19"/>
    <w:rsid w:val="00CA3484"/>
    <w:rsid w:val="00CA3C49"/>
    <w:rsid w:val="00CA4CB0"/>
    <w:rsid w:val="00CA4E04"/>
    <w:rsid w:val="00CA4E18"/>
    <w:rsid w:val="00CA6170"/>
    <w:rsid w:val="00CA64C5"/>
    <w:rsid w:val="00CA6E5D"/>
    <w:rsid w:val="00CA72BD"/>
    <w:rsid w:val="00CA7C6A"/>
    <w:rsid w:val="00CB06EA"/>
    <w:rsid w:val="00CB07B6"/>
    <w:rsid w:val="00CB0C72"/>
    <w:rsid w:val="00CB12F8"/>
    <w:rsid w:val="00CB13E5"/>
    <w:rsid w:val="00CB1BCC"/>
    <w:rsid w:val="00CB242D"/>
    <w:rsid w:val="00CB27CD"/>
    <w:rsid w:val="00CB28DF"/>
    <w:rsid w:val="00CB29FB"/>
    <w:rsid w:val="00CB312E"/>
    <w:rsid w:val="00CB38B9"/>
    <w:rsid w:val="00CB4687"/>
    <w:rsid w:val="00CB4694"/>
    <w:rsid w:val="00CB536C"/>
    <w:rsid w:val="00CB5BBF"/>
    <w:rsid w:val="00CB5CF9"/>
    <w:rsid w:val="00CB64C6"/>
    <w:rsid w:val="00CB66D4"/>
    <w:rsid w:val="00CB6782"/>
    <w:rsid w:val="00CB67E2"/>
    <w:rsid w:val="00CB6AFD"/>
    <w:rsid w:val="00CB7D27"/>
    <w:rsid w:val="00CC137D"/>
    <w:rsid w:val="00CC13D3"/>
    <w:rsid w:val="00CC230D"/>
    <w:rsid w:val="00CC240D"/>
    <w:rsid w:val="00CC2816"/>
    <w:rsid w:val="00CC2CA9"/>
    <w:rsid w:val="00CC372A"/>
    <w:rsid w:val="00CC39D7"/>
    <w:rsid w:val="00CC3A7E"/>
    <w:rsid w:val="00CC4685"/>
    <w:rsid w:val="00CC4806"/>
    <w:rsid w:val="00CC4EB1"/>
    <w:rsid w:val="00CC553D"/>
    <w:rsid w:val="00CC658D"/>
    <w:rsid w:val="00CC65FC"/>
    <w:rsid w:val="00CC66A4"/>
    <w:rsid w:val="00CC68B1"/>
    <w:rsid w:val="00CC7492"/>
    <w:rsid w:val="00CC783D"/>
    <w:rsid w:val="00CC7A6E"/>
    <w:rsid w:val="00CD09B2"/>
    <w:rsid w:val="00CD1092"/>
    <w:rsid w:val="00CD16E8"/>
    <w:rsid w:val="00CD173D"/>
    <w:rsid w:val="00CD2486"/>
    <w:rsid w:val="00CD37F2"/>
    <w:rsid w:val="00CD3AEF"/>
    <w:rsid w:val="00CD463A"/>
    <w:rsid w:val="00CD47F9"/>
    <w:rsid w:val="00CD48F8"/>
    <w:rsid w:val="00CD5BC5"/>
    <w:rsid w:val="00CD675A"/>
    <w:rsid w:val="00CD7CB2"/>
    <w:rsid w:val="00CE0080"/>
    <w:rsid w:val="00CE275E"/>
    <w:rsid w:val="00CE303C"/>
    <w:rsid w:val="00CE35AA"/>
    <w:rsid w:val="00CE3C01"/>
    <w:rsid w:val="00CE3E4C"/>
    <w:rsid w:val="00CE40B0"/>
    <w:rsid w:val="00CE5795"/>
    <w:rsid w:val="00CE58C2"/>
    <w:rsid w:val="00CE59AF"/>
    <w:rsid w:val="00CE5A6E"/>
    <w:rsid w:val="00CE5B74"/>
    <w:rsid w:val="00CE5E62"/>
    <w:rsid w:val="00CE6E6D"/>
    <w:rsid w:val="00CE7A6B"/>
    <w:rsid w:val="00CE7B67"/>
    <w:rsid w:val="00CF044C"/>
    <w:rsid w:val="00CF0C25"/>
    <w:rsid w:val="00CF123E"/>
    <w:rsid w:val="00CF1727"/>
    <w:rsid w:val="00CF2125"/>
    <w:rsid w:val="00CF3B13"/>
    <w:rsid w:val="00CF5463"/>
    <w:rsid w:val="00CF5767"/>
    <w:rsid w:val="00CF64AC"/>
    <w:rsid w:val="00CF6B81"/>
    <w:rsid w:val="00CF7655"/>
    <w:rsid w:val="00CF7BF6"/>
    <w:rsid w:val="00D00A08"/>
    <w:rsid w:val="00D0136D"/>
    <w:rsid w:val="00D01D18"/>
    <w:rsid w:val="00D01E89"/>
    <w:rsid w:val="00D02151"/>
    <w:rsid w:val="00D02516"/>
    <w:rsid w:val="00D02C72"/>
    <w:rsid w:val="00D02CFD"/>
    <w:rsid w:val="00D038FB"/>
    <w:rsid w:val="00D03DE7"/>
    <w:rsid w:val="00D03EA9"/>
    <w:rsid w:val="00D04A42"/>
    <w:rsid w:val="00D05303"/>
    <w:rsid w:val="00D05D64"/>
    <w:rsid w:val="00D06585"/>
    <w:rsid w:val="00D07469"/>
    <w:rsid w:val="00D07AD6"/>
    <w:rsid w:val="00D10BCB"/>
    <w:rsid w:val="00D10C13"/>
    <w:rsid w:val="00D10EFA"/>
    <w:rsid w:val="00D1111B"/>
    <w:rsid w:val="00D11171"/>
    <w:rsid w:val="00D1156C"/>
    <w:rsid w:val="00D11637"/>
    <w:rsid w:val="00D1210A"/>
    <w:rsid w:val="00D13062"/>
    <w:rsid w:val="00D135A2"/>
    <w:rsid w:val="00D139BB"/>
    <w:rsid w:val="00D144B7"/>
    <w:rsid w:val="00D15784"/>
    <w:rsid w:val="00D169C5"/>
    <w:rsid w:val="00D17ACF"/>
    <w:rsid w:val="00D17FE1"/>
    <w:rsid w:val="00D201B9"/>
    <w:rsid w:val="00D203EE"/>
    <w:rsid w:val="00D20A8D"/>
    <w:rsid w:val="00D21462"/>
    <w:rsid w:val="00D215B3"/>
    <w:rsid w:val="00D2165D"/>
    <w:rsid w:val="00D22455"/>
    <w:rsid w:val="00D225C9"/>
    <w:rsid w:val="00D22EBD"/>
    <w:rsid w:val="00D230B8"/>
    <w:rsid w:val="00D24B7D"/>
    <w:rsid w:val="00D24DDD"/>
    <w:rsid w:val="00D2516C"/>
    <w:rsid w:val="00D258FE"/>
    <w:rsid w:val="00D2595D"/>
    <w:rsid w:val="00D2631D"/>
    <w:rsid w:val="00D2650E"/>
    <w:rsid w:val="00D26849"/>
    <w:rsid w:val="00D26AB0"/>
    <w:rsid w:val="00D26F23"/>
    <w:rsid w:val="00D2726C"/>
    <w:rsid w:val="00D30203"/>
    <w:rsid w:val="00D30DC8"/>
    <w:rsid w:val="00D31206"/>
    <w:rsid w:val="00D320CC"/>
    <w:rsid w:val="00D32647"/>
    <w:rsid w:val="00D327C7"/>
    <w:rsid w:val="00D3393C"/>
    <w:rsid w:val="00D33A25"/>
    <w:rsid w:val="00D344D0"/>
    <w:rsid w:val="00D34A6B"/>
    <w:rsid w:val="00D34E96"/>
    <w:rsid w:val="00D35468"/>
    <w:rsid w:val="00D354EA"/>
    <w:rsid w:val="00D35582"/>
    <w:rsid w:val="00D358C7"/>
    <w:rsid w:val="00D35FAB"/>
    <w:rsid w:val="00D36039"/>
    <w:rsid w:val="00D36990"/>
    <w:rsid w:val="00D36F60"/>
    <w:rsid w:val="00D36FD8"/>
    <w:rsid w:val="00D37687"/>
    <w:rsid w:val="00D37DC2"/>
    <w:rsid w:val="00D401F4"/>
    <w:rsid w:val="00D40AE8"/>
    <w:rsid w:val="00D40BB6"/>
    <w:rsid w:val="00D40FC7"/>
    <w:rsid w:val="00D413CF"/>
    <w:rsid w:val="00D41A6E"/>
    <w:rsid w:val="00D41F63"/>
    <w:rsid w:val="00D422A1"/>
    <w:rsid w:val="00D426B6"/>
    <w:rsid w:val="00D42A89"/>
    <w:rsid w:val="00D42D7E"/>
    <w:rsid w:val="00D4305D"/>
    <w:rsid w:val="00D4344C"/>
    <w:rsid w:val="00D43600"/>
    <w:rsid w:val="00D43AE0"/>
    <w:rsid w:val="00D46A5A"/>
    <w:rsid w:val="00D46D8D"/>
    <w:rsid w:val="00D50622"/>
    <w:rsid w:val="00D509BD"/>
    <w:rsid w:val="00D50D8D"/>
    <w:rsid w:val="00D517E9"/>
    <w:rsid w:val="00D5216B"/>
    <w:rsid w:val="00D5233A"/>
    <w:rsid w:val="00D52814"/>
    <w:rsid w:val="00D53A46"/>
    <w:rsid w:val="00D53D70"/>
    <w:rsid w:val="00D53E2D"/>
    <w:rsid w:val="00D540D5"/>
    <w:rsid w:val="00D545CD"/>
    <w:rsid w:val="00D5557A"/>
    <w:rsid w:val="00D558D3"/>
    <w:rsid w:val="00D55EB2"/>
    <w:rsid w:val="00D567C4"/>
    <w:rsid w:val="00D56B1D"/>
    <w:rsid w:val="00D56D7F"/>
    <w:rsid w:val="00D56E81"/>
    <w:rsid w:val="00D56F67"/>
    <w:rsid w:val="00D56F6A"/>
    <w:rsid w:val="00D57D47"/>
    <w:rsid w:val="00D60108"/>
    <w:rsid w:val="00D61185"/>
    <w:rsid w:val="00D61930"/>
    <w:rsid w:val="00D6204A"/>
    <w:rsid w:val="00D62425"/>
    <w:rsid w:val="00D62AF2"/>
    <w:rsid w:val="00D636F2"/>
    <w:rsid w:val="00D63AD3"/>
    <w:rsid w:val="00D641C6"/>
    <w:rsid w:val="00D645DA"/>
    <w:rsid w:val="00D65543"/>
    <w:rsid w:val="00D657BD"/>
    <w:rsid w:val="00D6592F"/>
    <w:rsid w:val="00D65DEA"/>
    <w:rsid w:val="00D669D8"/>
    <w:rsid w:val="00D67215"/>
    <w:rsid w:val="00D6734E"/>
    <w:rsid w:val="00D70360"/>
    <w:rsid w:val="00D70475"/>
    <w:rsid w:val="00D704CE"/>
    <w:rsid w:val="00D712CE"/>
    <w:rsid w:val="00D71CBE"/>
    <w:rsid w:val="00D73FDE"/>
    <w:rsid w:val="00D742BC"/>
    <w:rsid w:val="00D74A9E"/>
    <w:rsid w:val="00D74E31"/>
    <w:rsid w:val="00D7526B"/>
    <w:rsid w:val="00D75E00"/>
    <w:rsid w:val="00D7697E"/>
    <w:rsid w:val="00D76A67"/>
    <w:rsid w:val="00D76F3D"/>
    <w:rsid w:val="00D7723C"/>
    <w:rsid w:val="00D7729B"/>
    <w:rsid w:val="00D80398"/>
    <w:rsid w:val="00D81535"/>
    <w:rsid w:val="00D8299D"/>
    <w:rsid w:val="00D82C8A"/>
    <w:rsid w:val="00D82E03"/>
    <w:rsid w:val="00D8336E"/>
    <w:rsid w:val="00D83D99"/>
    <w:rsid w:val="00D83FF5"/>
    <w:rsid w:val="00D84477"/>
    <w:rsid w:val="00D844C0"/>
    <w:rsid w:val="00D849EC"/>
    <w:rsid w:val="00D8525E"/>
    <w:rsid w:val="00D853E5"/>
    <w:rsid w:val="00D85A55"/>
    <w:rsid w:val="00D85B64"/>
    <w:rsid w:val="00D85C32"/>
    <w:rsid w:val="00D86445"/>
    <w:rsid w:val="00D86E15"/>
    <w:rsid w:val="00D86F1C"/>
    <w:rsid w:val="00D8724A"/>
    <w:rsid w:val="00D87724"/>
    <w:rsid w:val="00D87FDC"/>
    <w:rsid w:val="00D903CD"/>
    <w:rsid w:val="00D90AA4"/>
    <w:rsid w:val="00D9151E"/>
    <w:rsid w:val="00D9171E"/>
    <w:rsid w:val="00D91BA3"/>
    <w:rsid w:val="00D9272E"/>
    <w:rsid w:val="00D928C3"/>
    <w:rsid w:val="00D9293C"/>
    <w:rsid w:val="00D92AAB"/>
    <w:rsid w:val="00D9490B"/>
    <w:rsid w:val="00D95A92"/>
    <w:rsid w:val="00D95ABC"/>
    <w:rsid w:val="00D95BE9"/>
    <w:rsid w:val="00D95D00"/>
    <w:rsid w:val="00D96B93"/>
    <w:rsid w:val="00D97646"/>
    <w:rsid w:val="00D97948"/>
    <w:rsid w:val="00DA0789"/>
    <w:rsid w:val="00DA09F8"/>
    <w:rsid w:val="00DA1A42"/>
    <w:rsid w:val="00DA1B38"/>
    <w:rsid w:val="00DA1E57"/>
    <w:rsid w:val="00DA200A"/>
    <w:rsid w:val="00DA26A2"/>
    <w:rsid w:val="00DA302C"/>
    <w:rsid w:val="00DA3486"/>
    <w:rsid w:val="00DA35EE"/>
    <w:rsid w:val="00DA38BC"/>
    <w:rsid w:val="00DA3958"/>
    <w:rsid w:val="00DA4411"/>
    <w:rsid w:val="00DA4B79"/>
    <w:rsid w:val="00DA523D"/>
    <w:rsid w:val="00DA52B9"/>
    <w:rsid w:val="00DA5750"/>
    <w:rsid w:val="00DA5B1D"/>
    <w:rsid w:val="00DA6057"/>
    <w:rsid w:val="00DA70B4"/>
    <w:rsid w:val="00DA71DF"/>
    <w:rsid w:val="00DA731F"/>
    <w:rsid w:val="00DA7705"/>
    <w:rsid w:val="00DA7FF5"/>
    <w:rsid w:val="00DB060B"/>
    <w:rsid w:val="00DB0978"/>
    <w:rsid w:val="00DB1552"/>
    <w:rsid w:val="00DB15DD"/>
    <w:rsid w:val="00DB1F61"/>
    <w:rsid w:val="00DB23DB"/>
    <w:rsid w:val="00DB29D6"/>
    <w:rsid w:val="00DB3378"/>
    <w:rsid w:val="00DB3E16"/>
    <w:rsid w:val="00DB3F6A"/>
    <w:rsid w:val="00DB4AC7"/>
    <w:rsid w:val="00DB4B0A"/>
    <w:rsid w:val="00DB4F8B"/>
    <w:rsid w:val="00DB58B5"/>
    <w:rsid w:val="00DB5B79"/>
    <w:rsid w:val="00DB5C68"/>
    <w:rsid w:val="00DB5D73"/>
    <w:rsid w:val="00DB5E91"/>
    <w:rsid w:val="00DB62C2"/>
    <w:rsid w:val="00DC00B2"/>
    <w:rsid w:val="00DC0575"/>
    <w:rsid w:val="00DC0BB2"/>
    <w:rsid w:val="00DC374B"/>
    <w:rsid w:val="00DC3A67"/>
    <w:rsid w:val="00DC3B38"/>
    <w:rsid w:val="00DC3B74"/>
    <w:rsid w:val="00DC3E70"/>
    <w:rsid w:val="00DC49F3"/>
    <w:rsid w:val="00DC4ACB"/>
    <w:rsid w:val="00DC5222"/>
    <w:rsid w:val="00DC5848"/>
    <w:rsid w:val="00DC5F65"/>
    <w:rsid w:val="00DC6FBF"/>
    <w:rsid w:val="00DC7CD4"/>
    <w:rsid w:val="00DD047F"/>
    <w:rsid w:val="00DD13EC"/>
    <w:rsid w:val="00DD171A"/>
    <w:rsid w:val="00DD1804"/>
    <w:rsid w:val="00DD29A0"/>
    <w:rsid w:val="00DD2B1C"/>
    <w:rsid w:val="00DD2F48"/>
    <w:rsid w:val="00DD34FD"/>
    <w:rsid w:val="00DD3609"/>
    <w:rsid w:val="00DD3B22"/>
    <w:rsid w:val="00DD40CF"/>
    <w:rsid w:val="00DD50C0"/>
    <w:rsid w:val="00DD58D6"/>
    <w:rsid w:val="00DD5EA4"/>
    <w:rsid w:val="00DD6668"/>
    <w:rsid w:val="00DD70A8"/>
    <w:rsid w:val="00DD76C2"/>
    <w:rsid w:val="00DD7848"/>
    <w:rsid w:val="00DE0E50"/>
    <w:rsid w:val="00DE230F"/>
    <w:rsid w:val="00DE2569"/>
    <w:rsid w:val="00DE262A"/>
    <w:rsid w:val="00DE433C"/>
    <w:rsid w:val="00DE449B"/>
    <w:rsid w:val="00DE4522"/>
    <w:rsid w:val="00DE5556"/>
    <w:rsid w:val="00DE6334"/>
    <w:rsid w:val="00DE7009"/>
    <w:rsid w:val="00DE77BD"/>
    <w:rsid w:val="00DF0734"/>
    <w:rsid w:val="00DF134D"/>
    <w:rsid w:val="00DF1877"/>
    <w:rsid w:val="00DF1DA2"/>
    <w:rsid w:val="00DF1E8A"/>
    <w:rsid w:val="00DF27E8"/>
    <w:rsid w:val="00DF2911"/>
    <w:rsid w:val="00DF381F"/>
    <w:rsid w:val="00DF390D"/>
    <w:rsid w:val="00DF4073"/>
    <w:rsid w:val="00DF4290"/>
    <w:rsid w:val="00DF4665"/>
    <w:rsid w:val="00DF4F43"/>
    <w:rsid w:val="00DF5B99"/>
    <w:rsid w:val="00DF5C42"/>
    <w:rsid w:val="00DF622A"/>
    <w:rsid w:val="00DF6869"/>
    <w:rsid w:val="00DF71A3"/>
    <w:rsid w:val="00E0030F"/>
    <w:rsid w:val="00E007B4"/>
    <w:rsid w:val="00E008A2"/>
    <w:rsid w:val="00E00B1F"/>
    <w:rsid w:val="00E0118C"/>
    <w:rsid w:val="00E01454"/>
    <w:rsid w:val="00E022E0"/>
    <w:rsid w:val="00E02324"/>
    <w:rsid w:val="00E03F66"/>
    <w:rsid w:val="00E03F98"/>
    <w:rsid w:val="00E0483B"/>
    <w:rsid w:val="00E04F74"/>
    <w:rsid w:val="00E05A20"/>
    <w:rsid w:val="00E05C5C"/>
    <w:rsid w:val="00E05E6A"/>
    <w:rsid w:val="00E063F8"/>
    <w:rsid w:val="00E0693E"/>
    <w:rsid w:val="00E0694F"/>
    <w:rsid w:val="00E074B7"/>
    <w:rsid w:val="00E0784F"/>
    <w:rsid w:val="00E1056F"/>
    <w:rsid w:val="00E10A2F"/>
    <w:rsid w:val="00E10DAD"/>
    <w:rsid w:val="00E10F49"/>
    <w:rsid w:val="00E1117C"/>
    <w:rsid w:val="00E12108"/>
    <w:rsid w:val="00E12E00"/>
    <w:rsid w:val="00E135C3"/>
    <w:rsid w:val="00E13C63"/>
    <w:rsid w:val="00E14555"/>
    <w:rsid w:val="00E149A8"/>
    <w:rsid w:val="00E15FAA"/>
    <w:rsid w:val="00E1639C"/>
    <w:rsid w:val="00E166EB"/>
    <w:rsid w:val="00E2157B"/>
    <w:rsid w:val="00E218B2"/>
    <w:rsid w:val="00E21C9E"/>
    <w:rsid w:val="00E21CBD"/>
    <w:rsid w:val="00E21E95"/>
    <w:rsid w:val="00E21EC1"/>
    <w:rsid w:val="00E2223C"/>
    <w:rsid w:val="00E22641"/>
    <w:rsid w:val="00E22E27"/>
    <w:rsid w:val="00E23E02"/>
    <w:rsid w:val="00E24D4F"/>
    <w:rsid w:val="00E2562C"/>
    <w:rsid w:val="00E256D9"/>
    <w:rsid w:val="00E25A3E"/>
    <w:rsid w:val="00E25B5E"/>
    <w:rsid w:val="00E25C8F"/>
    <w:rsid w:val="00E26DB0"/>
    <w:rsid w:val="00E27997"/>
    <w:rsid w:val="00E30B2F"/>
    <w:rsid w:val="00E31532"/>
    <w:rsid w:val="00E31A0A"/>
    <w:rsid w:val="00E31BB2"/>
    <w:rsid w:val="00E31F48"/>
    <w:rsid w:val="00E321E8"/>
    <w:rsid w:val="00E322CA"/>
    <w:rsid w:val="00E32911"/>
    <w:rsid w:val="00E32AE9"/>
    <w:rsid w:val="00E336DF"/>
    <w:rsid w:val="00E33B4D"/>
    <w:rsid w:val="00E33E64"/>
    <w:rsid w:val="00E341D7"/>
    <w:rsid w:val="00E34450"/>
    <w:rsid w:val="00E34487"/>
    <w:rsid w:val="00E3536D"/>
    <w:rsid w:val="00E360E5"/>
    <w:rsid w:val="00E36329"/>
    <w:rsid w:val="00E367EC"/>
    <w:rsid w:val="00E37578"/>
    <w:rsid w:val="00E375A2"/>
    <w:rsid w:val="00E379C2"/>
    <w:rsid w:val="00E40112"/>
    <w:rsid w:val="00E407E7"/>
    <w:rsid w:val="00E40BB8"/>
    <w:rsid w:val="00E4135E"/>
    <w:rsid w:val="00E416DA"/>
    <w:rsid w:val="00E41D14"/>
    <w:rsid w:val="00E427CC"/>
    <w:rsid w:val="00E431C8"/>
    <w:rsid w:val="00E43B6C"/>
    <w:rsid w:val="00E44416"/>
    <w:rsid w:val="00E44EFB"/>
    <w:rsid w:val="00E4508E"/>
    <w:rsid w:val="00E450DB"/>
    <w:rsid w:val="00E45C02"/>
    <w:rsid w:val="00E467D8"/>
    <w:rsid w:val="00E46A4C"/>
    <w:rsid w:val="00E4732C"/>
    <w:rsid w:val="00E47716"/>
    <w:rsid w:val="00E477CB"/>
    <w:rsid w:val="00E50404"/>
    <w:rsid w:val="00E50C9D"/>
    <w:rsid w:val="00E5143B"/>
    <w:rsid w:val="00E52632"/>
    <w:rsid w:val="00E52B5D"/>
    <w:rsid w:val="00E52D52"/>
    <w:rsid w:val="00E532F0"/>
    <w:rsid w:val="00E53BF8"/>
    <w:rsid w:val="00E5420C"/>
    <w:rsid w:val="00E549BB"/>
    <w:rsid w:val="00E54AD5"/>
    <w:rsid w:val="00E55521"/>
    <w:rsid w:val="00E5560C"/>
    <w:rsid w:val="00E56109"/>
    <w:rsid w:val="00E561D3"/>
    <w:rsid w:val="00E56D6B"/>
    <w:rsid w:val="00E57BD8"/>
    <w:rsid w:val="00E601EA"/>
    <w:rsid w:val="00E604C0"/>
    <w:rsid w:val="00E60A08"/>
    <w:rsid w:val="00E61DAE"/>
    <w:rsid w:val="00E63368"/>
    <w:rsid w:val="00E63456"/>
    <w:rsid w:val="00E63499"/>
    <w:rsid w:val="00E63E76"/>
    <w:rsid w:val="00E64150"/>
    <w:rsid w:val="00E644CD"/>
    <w:rsid w:val="00E64EE9"/>
    <w:rsid w:val="00E65423"/>
    <w:rsid w:val="00E65485"/>
    <w:rsid w:val="00E658A8"/>
    <w:rsid w:val="00E65CB9"/>
    <w:rsid w:val="00E661BF"/>
    <w:rsid w:val="00E66258"/>
    <w:rsid w:val="00E671D5"/>
    <w:rsid w:val="00E67772"/>
    <w:rsid w:val="00E67A0A"/>
    <w:rsid w:val="00E67BF7"/>
    <w:rsid w:val="00E700D3"/>
    <w:rsid w:val="00E7040C"/>
    <w:rsid w:val="00E70690"/>
    <w:rsid w:val="00E707DC"/>
    <w:rsid w:val="00E70AC9"/>
    <w:rsid w:val="00E717E4"/>
    <w:rsid w:val="00E720B2"/>
    <w:rsid w:val="00E720FA"/>
    <w:rsid w:val="00E72114"/>
    <w:rsid w:val="00E72364"/>
    <w:rsid w:val="00E72BE1"/>
    <w:rsid w:val="00E72E6B"/>
    <w:rsid w:val="00E73170"/>
    <w:rsid w:val="00E734FB"/>
    <w:rsid w:val="00E734FD"/>
    <w:rsid w:val="00E73F3B"/>
    <w:rsid w:val="00E74B5C"/>
    <w:rsid w:val="00E75A1A"/>
    <w:rsid w:val="00E764A8"/>
    <w:rsid w:val="00E768C8"/>
    <w:rsid w:val="00E76941"/>
    <w:rsid w:val="00E76B71"/>
    <w:rsid w:val="00E77E8E"/>
    <w:rsid w:val="00E80A8A"/>
    <w:rsid w:val="00E80AB3"/>
    <w:rsid w:val="00E80CED"/>
    <w:rsid w:val="00E80D77"/>
    <w:rsid w:val="00E80DA8"/>
    <w:rsid w:val="00E812CB"/>
    <w:rsid w:val="00E816F7"/>
    <w:rsid w:val="00E81842"/>
    <w:rsid w:val="00E81A1D"/>
    <w:rsid w:val="00E81E89"/>
    <w:rsid w:val="00E830AB"/>
    <w:rsid w:val="00E8352B"/>
    <w:rsid w:val="00E838B8"/>
    <w:rsid w:val="00E83BB6"/>
    <w:rsid w:val="00E8404D"/>
    <w:rsid w:val="00E86B13"/>
    <w:rsid w:val="00E86E22"/>
    <w:rsid w:val="00E8790E"/>
    <w:rsid w:val="00E87EAC"/>
    <w:rsid w:val="00E904B2"/>
    <w:rsid w:val="00E90663"/>
    <w:rsid w:val="00E907AD"/>
    <w:rsid w:val="00E910C6"/>
    <w:rsid w:val="00E9119D"/>
    <w:rsid w:val="00E92945"/>
    <w:rsid w:val="00E92A06"/>
    <w:rsid w:val="00E92AFB"/>
    <w:rsid w:val="00E92EF8"/>
    <w:rsid w:val="00E937D4"/>
    <w:rsid w:val="00E938B7"/>
    <w:rsid w:val="00E93BA7"/>
    <w:rsid w:val="00E93CE0"/>
    <w:rsid w:val="00E951F0"/>
    <w:rsid w:val="00E952A7"/>
    <w:rsid w:val="00E95486"/>
    <w:rsid w:val="00E954E2"/>
    <w:rsid w:val="00E961DB"/>
    <w:rsid w:val="00E96492"/>
    <w:rsid w:val="00E96942"/>
    <w:rsid w:val="00E97523"/>
    <w:rsid w:val="00E97D01"/>
    <w:rsid w:val="00EA0244"/>
    <w:rsid w:val="00EA02FE"/>
    <w:rsid w:val="00EA08DC"/>
    <w:rsid w:val="00EA094F"/>
    <w:rsid w:val="00EA18C4"/>
    <w:rsid w:val="00EA1E50"/>
    <w:rsid w:val="00EA2405"/>
    <w:rsid w:val="00EA27B7"/>
    <w:rsid w:val="00EA2998"/>
    <w:rsid w:val="00EA3437"/>
    <w:rsid w:val="00EA39A4"/>
    <w:rsid w:val="00EA4116"/>
    <w:rsid w:val="00EA4AD6"/>
    <w:rsid w:val="00EA524C"/>
    <w:rsid w:val="00EA6158"/>
    <w:rsid w:val="00EA623B"/>
    <w:rsid w:val="00EA6360"/>
    <w:rsid w:val="00EA6542"/>
    <w:rsid w:val="00EA6560"/>
    <w:rsid w:val="00EA7230"/>
    <w:rsid w:val="00EA7921"/>
    <w:rsid w:val="00EA7A38"/>
    <w:rsid w:val="00EA7AD8"/>
    <w:rsid w:val="00EB01AC"/>
    <w:rsid w:val="00EB0778"/>
    <w:rsid w:val="00EB0859"/>
    <w:rsid w:val="00EB0BAD"/>
    <w:rsid w:val="00EB0CED"/>
    <w:rsid w:val="00EB1F44"/>
    <w:rsid w:val="00EB21A0"/>
    <w:rsid w:val="00EB22CD"/>
    <w:rsid w:val="00EB242E"/>
    <w:rsid w:val="00EB276A"/>
    <w:rsid w:val="00EB2DBB"/>
    <w:rsid w:val="00EB31BC"/>
    <w:rsid w:val="00EB420C"/>
    <w:rsid w:val="00EB55AC"/>
    <w:rsid w:val="00EB5FEB"/>
    <w:rsid w:val="00EB61E3"/>
    <w:rsid w:val="00EB6797"/>
    <w:rsid w:val="00EB7902"/>
    <w:rsid w:val="00EB7AA5"/>
    <w:rsid w:val="00EB7B1D"/>
    <w:rsid w:val="00EB7C1D"/>
    <w:rsid w:val="00EC0008"/>
    <w:rsid w:val="00EC057F"/>
    <w:rsid w:val="00EC09CE"/>
    <w:rsid w:val="00EC0AF8"/>
    <w:rsid w:val="00EC1291"/>
    <w:rsid w:val="00EC15EE"/>
    <w:rsid w:val="00EC25A3"/>
    <w:rsid w:val="00EC3C44"/>
    <w:rsid w:val="00EC43CD"/>
    <w:rsid w:val="00EC486E"/>
    <w:rsid w:val="00EC4887"/>
    <w:rsid w:val="00EC4A0F"/>
    <w:rsid w:val="00EC50AA"/>
    <w:rsid w:val="00EC6186"/>
    <w:rsid w:val="00EC6716"/>
    <w:rsid w:val="00EC6931"/>
    <w:rsid w:val="00EC6B22"/>
    <w:rsid w:val="00EC70B5"/>
    <w:rsid w:val="00EC722C"/>
    <w:rsid w:val="00EC7ABD"/>
    <w:rsid w:val="00ED0308"/>
    <w:rsid w:val="00ED0771"/>
    <w:rsid w:val="00ED0994"/>
    <w:rsid w:val="00ED0DB6"/>
    <w:rsid w:val="00ED1568"/>
    <w:rsid w:val="00ED1D4E"/>
    <w:rsid w:val="00ED1F93"/>
    <w:rsid w:val="00ED297B"/>
    <w:rsid w:val="00ED4352"/>
    <w:rsid w:val="00ED6237"/>
    <w:rsid w:val="00ED635D"/>
    <w:rsid w:val="00ED672B"/>
    <w:rsid w:val="00ED6950"/>
    <w:rsid w:val="00ED6B1C"/>
    <w:rsid w:val="00ED7F44"/>
    <w:rsid w:val="00EE1171"/>
    <w:rsid w:val="00EE17DB"/>
    <w:rsid w:val="00EE1EA7"/>
    <w:rsid w:val="00EE22A3"/>
    <w:rsid w:val="00EE28DB"/>
    <w:rsid w:val="00EE3E94"/>
    <w:rsid w:val="00EE55FC"/>
    <w:rsid w:val="00EE5D03"/>
    <w:rsid w:val="00EE5DAF"/>
    <w:rsid w:val="00EE63D6"/>
    <w:rsid w:val="00EE6DCD"/>
    <w:rsid w:val="00EE7011"/>
    <w:rsid w:val="00EE785A"/>
    <w:rsid w:val="00EE7E5D"/>
    <w:rsid w:val="00EF0137"/>
    <w:rsid w:val="00EF1198"/>
    <w:rsid w:val="00EF1A9A"/>
    <w:rsid w:val="00EF1D2E"/>
    <w:rsid w:val="00EF2A8F"/>
    <w:rsid w:val="00EF3083"/>
    <w:rsid w:val="00EF358A"/>
    <w:rsid w:val="00EF361D"/>
    <w:rsid w:val="00EF3ABE"/>
    <w:rsid w:val="00EF4729"/>
    <w:rsid w:val="00EF541E"/>
    <w:rsid w:val="00EF5BD2"/>
    <w:rsid w:val="00EF5C22"/>
    <w:rsid w:val="00EF5CFE"/>
    <w:rsid w:val="00EF5F83"/>
    <w:rsid w:val="00EF63AD"/>
    <w:rsid w:val="00EF6EDF"/>
    <w:rsid w:val="00EF7F13"/>
    <w:rsid w:val="00F001D0"/>
    <w:rsid w:val="00F009DB"/>
    <w:rsid w:val="00F00C9E"/>
    <w:rsid w:val="00F00D7F"/>
    <w:rsid w:val="00F00FC4"/>
    <w:rsid w:val="00F016E2"/>
    <w:rsid w:val="00F028A9"/>
    <w:rsid w:val="00F02ACC"/>
    <w:rsid w:val="00F03417"/>
    <w:rsid w:val="00F044DD"/>
    <w:rsid w:val="00F04B13"/>
    <w:rsid w:val="00F04F0D"/>
    <w:rsid w:val="00F05334"/>
    <w:rsid w:val="00F0576D"/>
    <w:rsid w:val="00F05826"/>
    <w:rsid w:val="00F06629"/>
    <w:rsid w:val="00F06A72"/>
    <w:rsid w:val="00F06BCB"/>
    <w:rsid w:val="00F06DDA"/>
    <w:rsid w:val="00F07B87"/>
    <w:rsid w:val="00F07D2A"/>
    <w:rsid w:val="00F07E81"/>
    <w:rsid w:val="00F07FAD"/>
    <w:rsid w:val="00F103AF"/>
    <w:rsid w:val="00F10C0A"/>
    <w:rsid w:val="00F1106A"/>
    <w:rsid w:val="00F114CE"/>
    <w:rsid w:val="00F11651"/>
    <w:rsid w:val="00F116F6"/>
    <w:rsid w:val="00F12195"/>
    <w:rsid w:val="00F12606"/>
    <w:rsid w:val="00F12825"/>
    <w:rsid w:val="00F12AEE"/>
    <w:rsid w:val="00F13008"/>
    <w:rsid w:val="00F13631"/>
    <w:rsid w:val="00F13BD0"/>
    <w:rsid w:val="00F13F37"/>
    <w:rsid w:val="00F14A73"/>
    <w:rsid w:val="00F1507C"/>
    <w:rsid w:val="00F15695"/>
    <w:rsid w:val="00F159B4"/>
    <w:rsid w:val="00F15ED5"/>
    <w:rsid w:val="00F1620A"/>
    <w:rsid w:val="00F16C9A"/>
    <w:rsid w:val="00F175CF"/>
    <w:rsid w:val="00F20479"/>
    <w:rsid w:val="00F20779"/>
    <w:rsid w:val="00F2084F"/>
    <w:rsid w:val="00F211DE"/>
    <w:rsid w:val="00F2149C"/>
    <w:rsid w:val="00F2212B"/>
    <w:rsid w:val="00F22417"/>
    <w:rsid w:val="00F2262C"/>
    <w:rsid w:val="00F22DA3"/>
    <w:rsid w:val="00F22F94"/>
    <w:rsid w:val="00F2358B"/>
    <w:rsid w:val="00F24FB7"/>
    <w:rsid w:val="00F2534E"/>
    <w:rsid w:val="00F25594"/>
    <w:rsid w:val="00F2571A"/>
    <w:rsid w:val="00F25A52"/>
    <w:rsid w:val="00F2623B"/>
    <w:rsid w:val="00F2713D"/>
    <w:rsid w:val="00F271D2"/>
    <w:rsid w:val="00F27690"/>
    <w:rsid w:val="00F31CBB"/>
    <w:rsid w:val="00F323AD"/>
    <w:rsid w:val="00F331DD"/>
    <w:rsid w:val="00F334BF"/>
    <w:rsid w:val="00F33638"/>
    <w:rsid w:val="00F33D6C"/>
    <w:rsid w:val="00F33DEF"/>
    <w:rsid w:val="00F341A1"/>
    <w:rsid w:val="00F348CD"/>
    <w:rsid w:val="00F35643"/>
    <w:rsid w:val="00F35EC6"/>
    <w:rsid w:val="00F36321"/>
    <w:rsid w:val="00F3696A"/>
    <w:rsid w:val="00F369F5"/>
    <w:rsid w:val="00F36CE5"/>
    <w:rsid w:val="00F371F0"/>
    <w:rsid w:val="00F3766F"/>
    <w:rsid w:val="00F37A8B"/>
    <w:rsid w:val="00F37B3B"/>
    <w:rsid w:val="00F37FFA"/>
    <w:rsid w:val="00F40021"/>
    <w:rsid w:val="00F411CC"/>
    <w:rsid w:val="00F41344"/>
    <w:rsid w:val="00F42603"/>
    <w:rsid w:val="00F42F9B"/>
    <w:rsid w:val="00F43081"/>
    <w:rsid w:val="00F438A8"/>
    <w:rsid w:val="00F43DB8"/>
    <w:rsid w:val="00F44599"/>
    <w:rsid w:val="00F44C9C"/>
    <w:rsid w:val="00F45701"/>
    <w:rsid w:val="00F45D79"/>
    <w:rsid w:val="00F46432"/>
    <w:rsid w:val="00F46552"/>
    <w:rsid w:val="00F46802"/>
    <w:rsid w:val="00F4719A"/>
    <w:rsid w:val="00F47298"/>
    <w:rsid w:val="00F47705"/>
    <w:rsid w:val="00F47B4C"/>
    <w:rsid w:val="00F47C85"/>
    <w:rsid w:val="00F5009E"/>
    <w:rsid w:val="00F50166"/>
    <w:rsid w:val="00F501AD"/>
    <w:rsid w:val="00F50300"/>
    <w:rsid w:val="00F50DA1"/>
    <w:rsid w:val="00F511C3"/>
    <w:rsid w:val="00F51E41"/>
    <w:rsid w:val="00F52419"/>
    <w:rsid w:val="00F52988"/>
    <w:rsid w:val="00F52B46"/>
    <w:rsid w:val="00F53262"/>
    <w:rsid w:val="00F533FC"/>
    <w:rsid w:val="00F53452"/>
    <w:rsid w:val="00F538FD"/>
    <w:rsid w:val="00F53ACB"/>
    <w:rsid w:val="00F53BEE"/>
    <w:rsid w:val="00F53E4D"/>
    <w:rsid w:val="00F541EE"/>
    <w:rsid w:val="00F54303"/>
    <w:rsid w:val="00F54E23"/>
    <w:rsid w:val="00F57718"/>
    <w:rsid w:val="00F60184"/>
    <w:rsid w:val="00F60234"/>
    <w:rsid w:val="00F609E8"/>
    <w:rsid w:val="00F60A3F"/>
    <w:rsid w:val="00F60A4C"/>
    <w:rsid w:val="00F60D99"/>
    <w:rsid w:val="00F60FAB"/>
    <w:rsid w:val="00F61346"/>
    <w:rsid w:val="00F61533"/>
    <w:rsid w:val="00F61A4A"/>
    <w:rsid w:val="00F62CAC"/>
    <w:rsid w:val="00F63D2C"/>
    <w:rsid w:val="00F6412E"/>
    <w:rsid w:val="00F64A52"/>
    <w:rsid w:val="00F64A5B"/>
    <w:rsid w:val="00F64BBF"/>
    <w:rsid w:val="00F64E1A"/>
    <w:rsid w:val="00F65385"/>
    <w:rsid w:val="00F6550D"/>
    <w:rsid w:val="00F65813"/>
    <w:rsid w:val="00F65913"/>
    <w:rsid w:val="00F659E5"/>
    <w:rsid w:val="00F65DEC"/>
    <w:rsid w:val="00F662BE"/>
    <w:rsid w:val="00F66DE9"/>
    <w:rsid w:val="00F66EF2"/>
    <w:rsid w:val="00F673B8"/>
    <w:rsid w:val="00F700AB"/>
    <w:rsid w:val="00F7073D"/>
    <w:rsid w:val="00F70E6E"/>
    <w:rsid w:val="00F716AD"/>
    <w:rsid w:val="00F71A73"/>
    <w:rsid w:val="00F724D2"/>
    <w:rsid w:val="00F727C5"/>
    <w:rsid w:val="00F730A5"/>
    <w:rsid w:val="00F73224"/>
    <w:rsid w:val="00F7375E"/>
    <w:rsid w:val="00F73B18"/>
    <w:rsid w:val="00F7425B"/>
    <w:rsid w:val="00F742B0"/>
    <w:rsid w:val="00F745E5"/>
    <w:rsid w:val="00F74898"/>
    <w:rsid w:val="00F74F28"/>
    <w:rsid w:val="00F7538F"/>
    <w:rsid w:val="00F7644A"/>
    <w:rsid w:val="00F76A0A"/>
    <w:rsid w:val="00F77B34"/>
    <w:rsid w:val="00F77B77"/>
    <w:rsid w:val="00F77DC6"/>
    <w:rsid w:val="00F80391"/>
    <w:rsid w:val="00F80449"/>
    <w:rsid w:val="00F8083C"/>
    <w:rsid w:val="00F809B2"/>
    <w:rsid w:val="00F80D66"/>
    <w:rsid w:val="00F81A01"/>
    <w:rsid w:val="00F82353"/>
    <w:rsid w:val="00F833C3"/>
    <w:rsid w:val="00F83F10"/>
    <w:rsid w:val="00F840FF"/>
    <w:rsid w:val="00F84387"/>
    <w:rsid w:val="00F84430"/>
    <w:rsid w:val="00F86431"/>
    <w:rsid w:val="00F86713"/>
    <w:rsid w:val="00F86BAD"/>
    <w:rsid w:val="00F877CD"/>
    <w:rsid w:val="00F90686"/>
    <w:rsid w:val="00F91924"/>
    <w:rsid w:val="00F91CBD"/>
    <w:rsid w:val="00F9244D"/>
    <w:rsid w:val="00F93001"/>
    <w:rsid w:val="00F93C0B"/>
    <w:rsid w:val="00F94488"/>
    <w:rsid w:val="00F94759"/>
    <w:rsid w:val="00F947CE"/>
    <w:rsid w:val="00F965FF"/>
    <w:rsid w:val="00F96AD2"/>
    <w:rsid w:val="00F96E74"/>
    <w:rsid w:val="00F97673"/>
    <w:rsid w:val="00F976F0"/>
    <w:rsid w:val="00F97840"/>
    <w:rsid w:val="00F9791D"/>
    <w:rsid w:val="00FA02D6"/>
    <w:rsid w:val="00FA04B8"/>
    <w:rsid w:val="00FA08F1"/>
    <w:rsid w:val="00FA168E"/>
    <w:rsid w:val="00FA2019"/>
    <w:rsid w:val="00FA27BB"/>
    <w:rsid w:val="00FA2D94"/>
    <w:rsid w:val="00FA32C0"/>
    <w:rsid w:val="00FA3568"/>
    <w:rsid w:val="00FA376B"/>
    <w:rsid w:val="00FA3E4B"/>
    <w:rsid w:val="00FA44A5"/>
    <w:rsid w:val="00FA4D81"/>
    <w:rsid w:val="00FA5BFA"/>
    <w:rsid w:val="00FA61DF"/>
    <w:rsid w:val="00FA61ED"/>
    <w:rsid w:val="00FA69DE"/>
    <w:rsid w:val="00FA6ED6"/>
    <w:rsid w:val="00FB0612"/>
    <w:rsid w:val="00FB0619"/>
    <w:rsid w:val="00FB0F9B"/>
    <w:rsid w:val="00FB1ABF"/>
    <w:rsid w:val="00FB2FE5"/>
    <w:rsid w:val="00FB3C4B"/>
    <w:rsid w:val="00FB3D51"/>
    <w:rsid w:val="00FB3F92"/>
    <w:rsid w:val="00FB4152"/>
    <w:rsid w:val="00FB45FC"/>
    <w:rsid w:val="00FB4EE8"/>
    <w:rsid w:val="00FB6217"/>
    <w:rsid w:val="00FB6399"/>
    <w:rsid w:val="00FB63C2"/>
    <w:rsid w:val="00FB6DEB"/>
    <w:rsid w:val="00FC00BC"/>
    <w:rsid w:val="00FC09E8"/>
    <w:rsid w:val="00FC107D"/>
    <w:rsid w:val="00FC1175"/>
    <w:rsid w:val="00FC190A"/>
    <w:rsid w:val="00FC1C54"/>
    <w:rsid w:val="00FC1C7C"/>
    <w:rsid w:val="00FC1DFC"/>
    <w:rsid w:val="00FC20AC"/>
    <w:rsid w:val="00FC21E8"/>
    <w:rsid w:val="00FC2493"/>
    <w:rsid w:val="00FC594A"/>
    <w:rsid w:val="00FC5AEF"/>
    <w:rsid w:val="00FC5E1D"/>
    <w:rsid w:val="00FC62EF"/>
    <w:rsid w:val="00FC6DFC"/>
    <w:rsid w:val="00FC7BE8"/>
    <w:rsid w:val="00FD0127"/>
    <w:rsid w:val="00FD0559"/>
    <w:rsid w:val="00FD065E"/>
    <w:rsid w:val="00FD1833"/>
    <w:rsid w:val="00FD2251"/>
    <w:rsid w:val="00FD2CF2"/>
    <w:rsid w:val="00FD32CB"/>
    <w:rsid w:val="00FD33D7"/>
    <w:rsid w:val="00FD3466"/>
    <w:rsid w:val="00FD347F"/>
    <w:rsid w:val="00FD3B0A"/>
    <w:rsid w:val="00FD3FD0"/>
    <w:rsid w:val="00FD478A"/>
    <w:rsid w:val="00FD4B9C"/>
    <w:rsid w:val="00FD66A1"/>
    <w:rsid w:val="00FD68B8"/>
    <w:rsid w:val="00FD6EEA"/>
    <w:rsid w:val="00FD7125"/>
    <w:rsid w:val="00FD724D"/>
    <w:rsid w:val="00FD728B"/>
    <w:rsid w:val="00FD780D"/>
    <w:rsid w:val="00FD7B43"/>
    <w:rsid w:val="00FE09FC"/>
    <w:rsid w:val="00FE225A"/>
    <w:rsid w:val="00FE288B"/>
    <w:rsid w:val="00FE2B15"/>
    <w:rsid w:val="00FE2B24"/>
    <w:rsid w:val="00FE2C09"/>
    <w:rsid w:val="00FE2DAA"/>
    <w:rsid w:val="00FE4561"/>
    <w:rsid w:val="00FE4C43"/>
    <w:rsid w:val="00FE4E60"/>
    <w:rsid w:val="00FE5C97"/>
    <w:rsid w:val="00FE6AEA"/>
    <w:rsid w:val="00FE777B"/>
    <w:rsid w:val="00FE78EB"/>
    <w:rsid w:val="00FE7AAD"/>
    <w:rsid w:val="00FF0263"/>
    <w:rsid w:val="00FF09AF"/>
    <w:rsid w:val="00FF09C3"/>
    <w:rsid w:val="00FF17BF"/>
    <w:rsid w:val="00FF1FD6"/>
    <w:rsid w:val="00FF22BE"/>
    <w:rsid w:val="00FF2926"/>
    <w:rsid w:val="00FF3135"/>
    <w:rsid w:val="00FF3B51"/>
    <w:rsid w:val="00FF3D7D"/>
    <w:rsid w:val="00FF4370"/>
    <w:rsid w:val="00FF489E"/>
    <w:rsid w:val="00FF48CF"/>
    <w:rsid w:val="00FF4A2D"/>
    <w:rsid w:val="00FF5410"/>
    <w:rsid w:val="00FF567C"/>
    <w:rsid w:val="00FF589F"/>
    <w:rsid w:val="00FF6426"/>
    <w:rsid w:val="00FF669C"/>
    <w:rsid w:val="00FF7090"/>
    <w:rsid w:val="00FF73D0"/>
    <w:rsid w:val="00FF7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lsdException w:name="Plain Text"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A33EE"/>
    <w:rPr>
      <w:sz w:val="24"/>
      <w:szCs w:val="24"/>
    </w:rPr>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Cs w:val="26"/>
      <w:lang w:eastAsia="en-US"/>
    </w:rPr>
  </w:style>
  <w:style w:type="paragraph" w:styleId="3">
    <w:name w:val="heading 3"/>
    <w:basedOn w:val="a3"/>
    <w:next w:val="a3"/>
    <w:link w:val="30"/>
    <w:uiPriority w:val="9"/>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uiPriority w:val="9"/>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8B3403"/>
    <w:pPr>
      <w:keepNext w:val="0"/>
      <w:spacing w:before="300" w:after="100" w:line="276" w:lineRule="auto"/>
      <w:textboxTightWrap w:val="allLines"/>
      <w:outlineLvl w:val="1"/>
    </w:pPr>
    <w:rPr>
      <w:sz w:val="24"/>
      <w:szCs w:val="24"/>
    </w:rPr>
  </w:style>
  <w:style w:type="paragraph" w:styleId="aa">
    <w:name w:val="Plain Text"/>
    <w:basedOn w:val="a3"/>
    <w:link w:val="ac"/>
    <w:qFormat/>
    <w:rsid w:val="00702114"/>
    <w:pPr>
      <w:widowControl w:val="0"/>
      <w:spacing w:line="276" w:lineRule="auto"/>
      <w:ind w:firstLine="720"/>
      <w:jc w:val="both"/>
      <w:textboxTightWrap w:val="allLines"/>
    </w:pPr>
    <w:rPr>
      <w:rFonts w:cs="Consolas"/>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8B3403"/>
    <w:rPr>
      <w:rFonts w:cs="Arial"/>
      <w:b/>
      <w:bCs/>
      <w:kern w:val="32"/>
      <w:sz w:val="24"/>
      <w:szCs w:val="24"/>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3"/>
    <w:link w:val="af"/>
    <w:uiPriority w:val="99"/>
    <w:rsid w:val="00605224"/>
    <w:pPr>
      <w:tabs>
        <w:tab w:val="center" w:pos="4677"/>
        <w:tab w:val="right" w:pos="9355"/>
      </w:tabs>
    </w:pPr>
    <w:rPr>
      <w:sz w:val="20"/>
      <w:szCs w:val="20"/>
    </w:r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rPr>
      <w:sz w:val="20"/>
      <w:szCs w:val="20"/>
    </w:r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Cs w:val="20"/>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sz w:val="20"/>
      <w:szCs w:val="20"/>
    </w:rPr>
  </w:style>
  <w:style w:type="paragraph" w:customStyle="1" w:styleId="afb">
    <w:name w:val="Таблица"/>
    <w:basedOn w:val="a3"/>
    <w:qFormat/>
    <w:rsid w:val="00FA2019"/>
    <w:pPr>
      <w:jc w:val="both"/>
    </w:p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rPr>
      <w:sz w:val="20"/>
      <w:szCs w:val="20"/>
    </w:r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Cs w:val="20"/>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szCs w:val="20"/>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sz w:val="20"/>
      <w:szCs w:val="20"/>
      <w:lang w:val="en-US" w:eastAsia="en-US"/>
    </w:rPr>
  </w:style>
  <w:style w:type="paragraph" w:customStyle="1" w:styleId="affc">
    <w:name w:val="Знак Знак Знак"/>
    <w:basedOn w:val="a3"/>
    <w:rsid w:val="00702114"/>
    <w:rPr>
      <w:rFonts w:ascii="Verdana" w:hAnsi="Verdana" w:cs="Verdana"/>
      <w:sz w:val="20"/>
      <w:szCs w:val="20"/>
      <w:lang w:val="en-US" w:eastAsia="en-US"/>
    </w:rPr>
  </w:style>
  <w:style w:type="paragraph" w:customStyle="1" w:styleId="210">
    <w:name w:val="Основной текст 21"/>
    <w:basedOn w:val="a3"/>
    <w:rsid w:val="00702114"/>
    <w:pPr>
      <w:jc w:val="both"/>
    </w:pPr>
    <w:rPr>
      <w:szCs w:val="20"/>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Cs w:val="20"/>
    </w:rPr>
  </w:style>
  <w:style w:type="paragraph" w:customStyle="1" w:styleId="affe">
    <w:name w:val="Основной стиль"/>
    <w:basedOn w:val="a3"/>
    <w:link w:val="afff"/>
    <w:rsid w:val="00702114"/>
    <w:pPr>
      <w:ind w:firstLine="680"/>
      <w:jc w:val="both"/>
    </w:pPr>
    <w:rPr>
      <w:rFonts w:ascii="Arial" w:hAnsi="Arial"/>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sz w:val="20"/>
      <w:szCs w:val="20"/>
      <w:lang w:val="en-US" w:eastAsia="en-US"/>
    </w:rPr>
  </w:style>
  <w:style w:type="paragraph" w:customStyle="1" w:styleId="s1">
    <w:name w:val="s_1"/>
    <w:basedOn w:val="a3"/>
    <w:rsid w:val="00702114"/>
    <w:pPr>
      <w:spacing w:before="100" w:beforeAutospacing="1" w:after="100" w:afterAutospacing="1"/>
    </w:p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rPr>
      <w:sz w:val="20"/>
      <w:szCs w:val="20"/>
    </w:rPr>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Cs w:val="20"/>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rPr>
      <w:sz w:val="20"/>
      <w:szCs w:val="20"/>
    </w:r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szCs w:val="20"/>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sz w:val="20"/>
      <w:szCs w:val="20"/>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a">
    <w:name w:val="Title"/>
    <w:basedOn w:val="a3"/>
    <w:link w:val="afffb"/>
    <w:qFormat/>
    <w:rsid w:val="000473A0"/>
    <w:pPr>
      <w:jc w:val="center"/>
    </w:p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rPr>
  </w:style>
  <w:style w:type="paragraph" w:customStyle="1" w:styleId="afffe">
    <w:name w:val="ТАБ ТЕКСТ"/>
    <w:basedOn w:val="a3"/>
    <w:link w:val="affff"/>
    <w:qFormat/>
    <w:rsid w:val="00DB62C2"/>
    <w:pPr>
      <w:spacing w:before="20" w:after="20"/>
      <w:ind w:left="113" w:right="113"/>
      <w:jc w:val="center"/>
    </w:pPr>
    <w:rPr>
      <w:rFonts w:eastAsia="Calibri"/>
      <w:b/>
      <w:sz w:val="20"/>
      <w:szCs w:val="20"/>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customStyle="1" w:styleId="searchresult">
    <w:name w:val="search_result"/>
    <w:basedOn w:val="a4"/>
    <w:rsid w:val="00060F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iPriority="9"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nhideWhenUsed="0"/>
    <w:lsdException w:name="Plain Text" w:qFormat="1"/>
    <w:lsdException w:name="No List" w:uiPriority="99"/>
    <w:lsdException w:name="Balloon Tex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A33EE"/>
    <w:rPr>
      <w:sz w:val="24"/>
      <w:szCs w:val="24"/>
    </w:rPr>
  </w:style>
  <w:style w:type="paragraph" w:styleId="10">
    <w:name w:val="heading 1"/>
    <w:aliases w:val="главы"/>
    <w:basedOn w:val="a3"/>
    <w:next w:val="a3"/>
    <w:link w:val="11"/>
    <w:autoRedefine/>
    <w:uiPriority w:val="9"/>
    <w:qFormat/>
    <w:rsid w:val="00875E34"/>
    <w:pPr>
      <w:keepNext/>
      <w:keepLines/>
      <w:suppressAutoHyphens/>
      <w:spacing w:line="360" w:lineRule="auto"/>
      <w:jc w:val="center"/>
      <w:outlineLvl w:val="0"/>
    </w:pPr>
    <w:rPr>
      <w:rFonts w:cs="Arial"/>
      <w:b/>
      <w:bCs/>
      <w:kern w:val="32"/>
      <w:sz w:val="28"/>
      <w:szCs w:val="28"/>
    </w:rPr>
  </w:style>
  <w:style w:type="paragraph" w:styleId="2">
    <w:name w:val="heading 2"/>
    <w:aliases w:val="пункты"/>
    <w:basedOn w:val="a3"/>
    <w:next w:val="a3"/>
    <w:link w:val="20"/>
    <w:qFormat/>
    <w:rsid w:val="00E36329"/>
    <w:pPr>
      <w:widowControl w:val="0"/>
      <w:spacing w:after="200" w:line="276" w:lineRule="auto"/>
      <w:ind w:firstLine="567"/>
      <w:jc w:val="center"/>
      <w:outlineLvl w:val="1"/>
    </w:pPr>
    <w:rPr>
      <w:rFonts w:eastAsiaTheme="majorEastAsia" w:cstheme="majorBidi"/>
      <w:b/>
      <w:bCs/>
      <w:szCs w:val="26"/>
      <w:lang w:eastAsia="en-US"/>
    </w:rPr>
  </w:style>
  <w:style w:type="paragraph" w:styleId="3">
    <w:name w:val="heading 3"/>
    <w:basedOn w:val="a3"/>
    <w:next w:val="a3"/>
    <w:link w:val="30"/>
    <w:uiPriority w:val="9"/>
    <w:qFormat/>
    <w:rsid w:val="00E367EC"/>
    <w:pPr>
      <w:keepNext/>
      <w:spacing w:before="240" w:after="60"/>
      <w:outlineLvl w:val="2"/>
    </w:pPr>
    <w:rPr>
      <w:rFonts w:ascii="Arial" w:hAnsi="Arial" w:cs="Arial"/>
      <w:b/>
      <w:bCs/>
      <w:sz w:val="26"/>
      <w:szCs w:val="26"/>
    </w:rPr>
  </w:style>
  <w:style w:type="paragraph" w:styleId="4">
    <w:name w:val="heading 4"/>
    <w:basedOn w:val="a3"/>
    <w:next w:val="a3"/>
    <w:link w:val="40"/>
    <w:qFormat/>
    <w:rsid w:val="002D30AA"/>
    <w:pPr>
      <w:keepNext/>
      <w:keepLines/>
      <w:widowControl w:val="0"/>
      <w:spacing w:before="200" w:line="276" w:lineRule="auto"/>
      <w:ind w:firstLine="567"/>
      <w:jc w:val="both"/>
      <w:outlineLvl w:val="3"/>
    </w:pPr>
    <w:rPr>
      <w:rFonts w:asciiTheme="majorHAnsi" w:eastAsiaTheme="majorEastAsia" w:hAnsiTheme="majorHAnsi" w:cstheme="majorBidi"/>
      <w:b/>
      <w:bCs/>
      <w:i/>
      <w:iCs/>
      <w:color w:val="4F81BD" w:themeColor="accent1"/>
      <w:szCs w:val="22"/>
      <w:lang w:eastAsia="en-US"/>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aliases w:val="главы Знак"/>
    <w:basedOn w:val="a4"/>
    <w:link w:val="10"/>
    <w:uiPriority w:val="9"/>
    <w:rsid w:val="00875E34"/>
    <w:rPr>
      <w:rFonts w:cs="Arial"/>
      <w:b/>
      <w:bCs/>
      <w:kern w:val="32"/>
      <w:sz w:val="28"/>
      <w:szCs w:val="28"/>
    </w:rPr>
  </w:style>
  <w:style w:type="character" w:customStyle="1" w:styleId="20">
    <w:name w:val="Заголовок 2 Знак"/>
    <w:aliases w:val="пункты Знак"/>
    <w:basedOn w:val="a4"/>
    <w:link w:val="2"/>
    <w:uiPriority w:val="9"/>
    <w:rsid w:val="00E36329"/>
    <w:rPr>
      <w:rFonts w:eastAsiaTheme="majorEastAsia" w:cstheme="majorBidi"/>
      <w:b/>
      <w:bCs/>
      <w:sz w:val="24"/>
      <w:szCs w:val="26"/>
      <w:lang w:eastAsia="en-US"/>
    </w:rPr>
  </w:style>
  <w:style w:type="character" w:customStyle="1" w:styleId="30">
    <w:name w:val="Заголовок 3 Знак"/>
    <w:basedOn w:val="a4"/>
    <w:link w:val="3"/>
    <w:uiPriority w:val="9"/>
    <w:rsid w:val="004F562B"/>
    <w:rPr>
      <w:rFonts w:ascii="Arial" w:hAnsi="Arial" w:cs="Arial"/>
      <w:b/>
      <w:bCs/>
      <w:sz w:val="26"/>
      <w:szCs w:val="26"/>
    </w:rPr>
  </w:style>
  <w:style w:type="character" w:customStyle="1" w:styleId="40">
    <w:name w:val="Заголовок 4 Знак"/>
    <w:basedOn w:val="a4"/>
    <w:link w:val="4"/>
    <w:uiPriority w:val="9"/>
    <w:rsid w:val="004F562B"/>
    <w:rPr>
      <w:rFonts w:asciiTheme="majorHAnsi" w:eastAsiaTheme="majorEastAsia" w:hAnsiTheme="majorHAnsi" w:cstheme="majorBidi"/>
      <w:b/>
      <w:bCs/>
      <w:i/>
      <w:iCs/>
      <w:color w:val="4F81BD" w:themeColor="accent1"/>
      <w:sz w:val="24"/>
      <w:szCs w:val="22"/>
      <w:lang w:eastAsia="en-US"/>
    </w:rPr>
  </w:style>
  <w:style w:type="paragraph" w:customStyle="1" w:styleId="a7">
    <w:name w:val="Заголовок раздела"/>
    <w:basedOn w:val="10"/>
    <w:next w:val="a8"/>
    <w:link w:val="a9"/>
    <w:qFormat/>
    <w:rsid w:val="00D76F3D"/>
    <w:pPr>
      <w:spacing w:before="360" w:after="240"/>
    </w:pPr>
    <w:rPr>
      <w:bCs w:val="0"/>
    </w:rPr>
  </w:style>
  <w:style w:type="paragraph" w:customStyle="1" w:styleId="a8">
    <w:name w:val="Заголовок подраздела"/>
    <w:basedOn w:val="a7"/>
    <w:next w:val="aa"/>
    <w:link w:val="ab"/>
    <w:autoRedefine/>
    <w:qFormat/>
    <w:rsid w:val="008B3403"/>
    <w:pPr>
      <w:keepNext w:val="0"/>
      <w:spacing w:before="300" w:after="100" w:line="276" w:lineRule="auto"/>
      <w:textboxTightWrap w:val="allLines"/>
      <w:outlineLvl w:val="1"/>
    </w:pPr>
    <w:rPr>
      <w:sz w:val="24"/>
      <w:szCs w:val="24"/>
    </w:rPr>
  </w:style>
  <w:style w:type="paragraph" w:styleId="aa">
    <w:name w:val="Plain Text"/>
    <w:basedOn w:val="a3"/>
    <w:link w:val="ac"/>
    <w:qFormat/>
    <w:rsid w:val="00702114"/>
    <w:pPr>
      <w:widowControl w:val="0"/>
      <w:spacing w:line="276" w:lineRule="auto"/>
      <w:ind w:firstLine="720"/>
      <w:jc w:val="both"/>
      <w:textboxTightWrap w:val="allLines"/>
    </w:pPr>
    <w:rPr>
      <w:rFonts w:cs="Consolas"/>
    </w:rPr>
  </w:style>
  <w:style w:type="character" w:customStyle="1" w:styleId="ac">
    <w:name w:val="Текст Знак"/>
    <w:basedOn w:val="a4"/>
    <w:link w:val="aa"/>
    <w:rsid w:val="00702114"/>
    <w:rPr>
      <w:rFonts w:cs="Consolas"/>
      <w:sz w:val="24"/>
      <w:szCs w:val="24"/>
    </w:rPr>
  </w:style>
  <w:style w:type="character" w:customStyle="1" w:styleId="ab">
    <w:name w:val="Заголовок подраздела Знак"/>
    <w:basedOn w:val="a9"/>
    <w:link w:val="a8"/>
    <w:rsid w:val="008B3403"/>
    <w:rPr>
      <w:rFonts w:cs="Arial"/>
      <w:b/>
      <w:bCs/>
      <w:kern w:val="32"/>
      <w:sz w:val="24"/>
      <w:szCs w:val="24"/>
    </w:rPr>
  </w:style>
  <w:style w:type="character" w:customStyle="1" w:styleId="a9">
    <w:name w:val="Заголовок раздела Знак"/>
    <w:basedOn w:val="11"/>
    <w:link w:val="a7"/>
    <w:rsid w:val="00D76F3D"/>
    <w:rPr>
      <w:rFonts w:cs="Arial"/>
      <w:b/>
      <w:bCs/>
      <w:kern w:val="32"/>
      <w:sz w:val="28"/>
      <w:szCs w:val="28"/>
    </w:rPr>
  </w:style>
  <w:style w:type="table" w:styleId="ad">
    <w:name w:val="Table Grid"/>
    <w:aliases w:val="Table Grid Report"/>
    <w:basedOn w:val="a5"/>
    <w:uiPriority w:val="99"/>
    <w:rsid w:val="003A6C9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3"/>
    <w:link w:val="af"/>
    <w:uiPriority w:val="99"/>
    <w:rsid w:val="00605224"/>
    <w:pPr>
      <w:tabs>
        <w:tab w:val="center" w:pos="4677"/>
        <w:tab w:val="right" w:pos="9355"/>
      </w:tabs>
    </w:pPr>
    <w:rPr>
      <w:sz w:val="20"/>
      <w:szCs w:val="20"/>
    </w:rPr>
  </w:style>
  <w:style w:type="character" w:customStyle="1" w:styleId="af">
    <w:name w:val="Верхний колонтитул Знак"/>
    <w:basedOn w:val="a4"/>
    <w:link w:val="ae"/>
    <w:uiPriority w:val="99"/>
    <w:rsid w:val="00605224"/>
  </w:style>
  <w:style w:type="paragraph" w:customStyle="1" w:styleId="a">
    <w:name w:val="Перечисление дефис"/>
    <w:qFormat/>
    <w:rsid w:val="00FA2019"/>
    <w:pPr>
      <w:numPr>
        <w:numId w:val="1"/>
      </w:numPr>
      <w:spacing w:line="360" w:lineRule="auto"/>
      <w:ind w:left="1077" w:hanging="357"/>
      <w:jc w:val="both"/>
    </w:pPr>
    <w:rPr>
      <w:rFonts w:cs="Arial"/>
      <w:bCs/>
      <w:kern w:val="32"/>
      <w:sz w:val="24"/>
      <w:szCs w:val="28"/>
    </w:rPr>
  </w:style>
  <w:style w:type="paragraph" w:customStyle="1" w:styleId="af0">
    <w:name w:val="Перечисление буква"/>
    <w:next w:val="aa"/>
    <w:autoRedefine/>
    <w:qFormat/>
    <w:rsid w:val="005E10E2"/>
    <w:pPr>
      <w:spacing w:line="360" w:lineRule="auto"/>
      <w:ind w:left="720"/>
      <w:jc w:val="both"/>
    </w:pPr>
    <w:rPr>
      <w:rFonts w:cs="Arial"/>
      <w:bCs/>
      <w:kern w:val="32"/>
      <w:sz w:val="28"/>
      <w:szCs w:val="28"/>
    </w:rPr>
  </w:style>
  <w:style w:type="paragraph" w:styleId="af1">
    <w:name w:val="footer"/>
    <w:basedOn w:val="a3"/>
    <w:link w:val="af2"/>
    <w:rsid w:val="00BD6786"/>
    <w:pPr>
      <w:tabs>
        <w:tab w:val="center" w:pos="4677"/>
        <w:tab w:val="right" w:pos="9355"/>
      </w:tabs>
    </w:pPr>
    <w:rPr>
      <w:sz w:val="20"/>
      <w:szCs w:val="20"/>
    </w:rPr>
  </w:style>
  <w:style w:type="character" w:customStyle="1" w:styleId="af2">
    <w:name w:val="Нижний колонтитул Знак"/>
    <w:basedOn w:val="a4"/>
    <w:link w:val="af1"/>
    <w:rsid w:val="00BD6786"/>
  </w:style>
  <w:style w:type="paragraph" w:customStyle="1" w:styleId="a0">
    <w:name w:val="Перечисление цифра"/>
    <w:next w:val="aa"/>
    <w:autoRedefine/>
    <w:qFormat/>
    <w:rsid w:val="005E10E2"/>
    <w:pPr>
      <w:numPr>
        <w:numId w:val="2"/>
      </w:numPr>
      <w:spacing w:line="360" w:lineRule="auto"/>
      <w:jc w:val="both"/>
    </w:pPr>
    <w:rPr>
      <w:rFonts w:cs="Arial"/>
      <w:bCs/>
      <w:kern w:val="32"/>
      <w:sz w:val="24"/>
      <w:szCs w:val="28"/>
    </w:rPr>
  </w:style>
  <w:style w:type="paragraph" w:styleId="af3">
    <w:name w:val="Document Map"/>
    <w:basedOn w:val="a3"/>
    <w:link w:val="af4"/>
    <w:semiHidden/>
    <w:rsid w:val="00F07B87"/>
    <w:pPr>
      <w:shd w:val="clear" w:color="auto" w:fill="000080"/>
    </w:pPr>
    <w:rPr>
      <w:rFonts w:ascii="Tahoma" w:hAnsi="Tahoma" w:cs="Tahoma"/>
    </w:rPr>
  </w:style>
  <w:style w:type="character" w:customStyle="1" w:styleId="af4">
    <w:name w:val="Схема документа Знак"/>
    <w:basedOn w:val="a4"/>
    <w:link w:val="af3"/>
    <w:uiPriority w:val="99"/>
    <w:semiHidden/>
    <w:rsid w:val="002D30AA"/>
    <w:rPr>
      <w:rFonts w:ascii="Tahoma" w:hAnsi="Tahoma" w:cs="Tahoma"/>
      <w:shd w:val="clear" w:color="auto" w:fill="000080"/>
    </w:rPr>
  </w:style>
  <w:style w:type="paragraph" w:customStyle="1" w:styleId="af5">
    <w:name w:val="Содержание тома"/>
    <w:autoRedefine/>
    <w:qFormat/>
    <w:rsid w:val="00526581"/>
    <w:rPr>
      <w:noProof/>
      <w:sz w:val="28"/>
    </w:rPr>
  </w:style>
  <w:style w:type="paragraph" w:customStyle="1" w:styleId="af6">
    <w:name w:val="Содержание"/>
    <w:basedOn w:val="a3"/>
    <w:qFormat/>
    <w:rsid w:val="00FA2019"/>
    <w:pPr>
      <w:tabs>
        <w:tab w:val="right" w:leader="dot" w:pos="10138"/>
      </w:tabs>
      <w:spacing w:line="360" w:lineRule="auto"/>
      <w:jc w:val="both"/>
    </w:pPr>
    <w:rPr>
      <w:noProof/>
      <w:szCs w:val="20"/>
    </w:rPr>
  </w:style>
  <w:style w:type="character" w:styleId="af7">
    <w:name w:val="Placeholder Text"/>
    <w:basedOn w:val="a4"/>
    <w:uiPriority w:val="99"/>
    <w:semiHidden/>
    <w:rsid w:val="008676DF"/>
    <w:rPr>
      <w:color w:val="808080"/>
    </w:rPr>
  </w:style>
  <w:style w:type="paragraph" w:styleId="af8">
    <w:name w:val="TOC Heading"/>
    <w:basedOn w:val="10"/>
    <w:next w:val="a3"/>
    <w:uiPriority w:val="39"/>
    <w:qFormat/>
    <w:rsid w:val="000A3926"/>
    <w:pPr>
      <w:spacing w:before="480" w:line="276" w:lineRule="auto"/>
      <w:outlineLvl w:val="9"/>
    </w:pPr>
    <w:rPr>
      <w:rFonts w:ascii="Cambria" w:hAnsi="Cambria" w:cs="Times New Roman"/>
      <w:color w:val="365F91"/>
      <w:kern w:val="0"/>
      <w:lang w:eastAsia="en-US"/>
    </w:rPr>
  </w:style>
  <w:style w:type="table" w:customStyle="1" w:styleId="12">
    <w:name w:val="Сетка таблицы1"/>
    <w:basedOn w:val="a5"/>
    <w:next w:val="ad"/>
    <w:uiPriority w:val="59"/>
    <w:rsid w:val="002D30AA"/>
    <w:pPr>
      <w:ind w:firstLine="567"/>
      <w:jc w:val="both"/>
    </w:pPr>
    <w:rPr>
      <w:rFonts w:asciiTheme="minorHAnsi" w:eastAsiaTheme="minorHAnsi" w:hAnsiTheme="minorHAnsi" w:cstheme="minorBidi"/>
      <w:sz w:val="22"/>
      <w:szCs w:val="22"/>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9">
    <w:name w:val="Balloon Text"/>
    <w:basedOn w:val="a3"/>
    <w:link w:val="afa"/>
    <w:uiPriority w:val="99"/>
    <w:rsid w:val="00F20779"/>
    <w:rPr>
      <w:rFonts w:ascii="Tahoma" w:hAnsi="Tahoma" w:cs="Tahoma"/>
      <w:sz w:val="16"/>
      <w:szCs w:val="16"/>
    </w:rPr>
  </w:style>
  <w:style w:type="character" w:customStyle="1" w:styleId="afa">
    <w:name w:val="Текст выноски Знак"/>
    <w:basedOn w:val="a4"/>
    <w:link w:val="af9"/>
    <w:uiPriority w:val="99"/>
    <w:rsid w:val="00F20779"/>
    <w:rPr>
      <w:rFonts w:ascii="Tahoma" w:hAnsi="Tahoma" w:cs="Tahoma"/>
      <w:sz w:val="16"/>
      <w:szCs w:val="16"/>
    </w:rPr>
  </w:style>
  <w:style w:type="paragraph" w:customStyle="1" w:styleId="-">
    <w:name w:val="УГТП-Наименование"/>
    <w:basedOn w:val="a3"/>
    <w:rsid w:val="00FA2019"/>
    <w:rPr>
      <w:rFonts w:ascii="Arial" w:hAnsi="Arial" w:cs="Arial"/>
      <w:sz w:val="20"/>
      <w:szCs w:val="20"/>
    </w:rPr>
  </w:style>
  <w:style w:type="paragraph" w:customStyle="1" w:styleId="afb">
    <w:name w:val="Таблица"/>
    <w:basedOn w:val="a3"/>
    <w:qFormat/>
    <w:rsid w:val="00FA2019"/>
    <w:pPr>
      <w:jc w:val="both"/>
    </w:pPr>
  </w:style>
  <w:style w:type="paragraph" w:customStyle="1" w:styleId="120">
    <w:name w:val="Таблица 12"/>
    <w:qFormat/>
    <w:rsid w:val="00FA2019"/>
    <w:pPr>
      <w:jc w:val="center"/>
    </w:pPr>
    <w:rPr>
      <w:rFonts w:cs="Arial"/>
      <w:sz w:val="24"/>
      <w:szCs w:val="28"/>
    </w:rPr>
  </w:style>
  <w:style w:type="paragraph" w:styleId="13">
    <w:name w:val="toc 1"/>
    <w:basedOn w:val="a3"/>
    <w:next w:val="a3"/>
    <w:autoRedefine/>
    <w:uiPriority w:val="39"/>
    <w:rsid w:val="0064143F"/>
    <w:pPr>
      <w:tabs>
        <w:tab w:val="right" w:leader="dot" w:pos="9781"/>
      </w:tabs>
      <w:spacing w:after="100"/>
    </w:pPr>
    <w:rPr>
      <w:sz w:val="20"/>
      <w:szCs w:val="20"/>
    </w:rPr>
  </w:style>
  <w:style w:type="character" w:styleId="afc">
    <w:name w:val="Emphasis"/>
    <w:basedOn w:val="a4"/>
    <w:rsid w:val="00E36329"/>
    <w:rPr>
      <w:i/>
      <w:iCs/>
    </w:rPr>
  </w:style>
  <w:style w:type="paragraph" w:styleId="afd">
    <w:name w:val="Body Text"/>
    <w:basedOn w:val="a3"/>
    <w:link w:val="afe"/>
    <w:rsid w:val="00DD40CF"/>
    <w:pPr>
      <w:widowControl w:val="0"/>
      <w:tabs>
        <w:tab w:val="left" w:pos="284"/>
      </w:tabs>
      <w:spacing w:line="360" w:lineRule="auto"/>
      <w:jc w:val="both"/>
    </w:pPr>
  </w:style>
  <w:style w:type="character" w:customStyle="1" w:styleId="afe">
    <w:name w:val="Основной текст Знак"/>
    <w:basedOn w:val="a4"/>
    <w:link w:val="afd"/>
    <w:rsid w:val="00DD40CF"/>
    <w:rPr>
      <w:sz w:val="24"/>
      <w:szCs w:val="24"/>
    </w:rPr>
  </w:style>
  <w:style w:type="paragraph" w:styleId="a2">
    <w:name w:val="List Paragraph"/>
    <w:aliases w:val="числа"/>
    <w:basedOn w:val="a3"/>
    <w:link w:val="aff"/>
    <w:uiPriority w:val="34"/>
    <w:qFormat/>
    <w:rsid w:val="00702114"/>
    <w:pPr>
      <w:widowControl w:val="0"/>
      <w:numPr>
        <w:numId w:val="4"/>
      </w:numPr>
      <w:spacing w:line="276" w:lineRule="auto"/>
      <w:contextualSpacing/>
      <w:jc w:val="both"/>
    </w:pPr>
    <w:rPr>
      <w:szCs w:val="22"/>
    </w:rPr>
  </w:style>
  <w:style w:type="paragraph" w:styleId="21">
    <w:name w:val="toc 2"/>
    <w:basedOn w:val="a3"/>
    <w:next w:val="a3"/>
    <w:autoRedefine/>
    <w:uiPriority w:val="39"/>
    <w:unhideWhenUsed/>
    <w:rsid w:val="0064143F"/>
    <w:pPr>
      <w:widowControl w:val="0"/>
      <w:tabs>
        <w:tab w:val="right" w:leader="dot" w:pos="10138"/>
        <w:tab w:val="right" w:leader="dot" w:pos="10206"/>
      </w:tabs>
      <w:spacing w:after="100" w:line="276" w:lineRule="auto"/>
      <w:ind w:right="225"/>
      <w:jc w:val="both"/>
    </w:pPr>
    <w:rPr>
      <w:rFonts w:eastAsia="Calibri"/>
      <w:szCs w:val="22"/>
      <w:lang w:eastAsia="en-US"/>
    </w:rPr>
  </w:style>
  <w:style w:type="character" w:styleId="aff0">
    <w:name w:val="Hyperlink"/>
    <w:basedOn w:val="a4"/>
    <w:uiPriority w:val="99"/>
    <w:unhideWhenUsed/>
    <w:rsid w:val="00702114"/>
    <w:rPr>
      <w:color w:val="0000FF" w:themeColor="hyperlink"/>
      <w:u w:val="single"/>
    </w:rPr>
  </w:style>
  <w:style w:type="paragraph" w:customStyle="1" w:styleId="S">
    <w:name w:val="S_Обычный"/>
    <w:basedOn w:val="a3"/>
    <w:link w:val="S0"/>
    <w:rsid w:val="00702114"/>
    <w:pPr>
      <w:widowControl w:val="0"/>
      <w:spacing w:line="360" w:lineRule="auto"/>
      <w:ind w:firstLine="709"/>
      <w:jc w:val="both"/>
    </w:pPr>
  </w:style>
  <w:style w:type="character" w:customStyle="1" w:styleId="S0">
    <w:name w:val="S_Обычный Знак"/>
    <w:basedOn w:val="a4"/>
    <w:link w:val="S"/>
    <w:rsid w:val="00702114"/>
    <w:rPr>
      <w:sz w:val="24"/>
      <w:szCs w:val="24"/>
    </w:rPr>
  </w:style>
  <w:style w:type="paragraph" w:styleId="a1">
    <w:name w:val="No Spacing"/>
    <w:aliases w:val="номера"/>
    <w:uiPriority w:val="1"/>
    <w:qFormat/>
    <w:rsid w:val="00702114"/>
    <w:pPr>
      <w:widowControl w:val="0"/>
      <w:numPr>
        <w:numId w:val="3"/>
      </w:numPr>
      <w:spacing w:line="276" w:lineRule="auto"/>
      <w:jc w:val="both"/>
    </w:pPr>
    <w:rPr>
      <w:rFonts w:eastAsia="Calibri"/>
      <w:sz w:val="24"/>
      <w:szCs w:val="22"/>
      <w:lang w:eastAsia="en-US"/>
    </w:rPr>
  </w:style>
  <w:style w:type="paragraph" w:customStyle="1" w:styleId="consplustitle">
    <w:name w:val="consplustitle"/>
    <w:basedOn w:val="a3"/>
    <w:rsid w:val="00702114"/>
    <w:pPr>
      <w:widowControl w:val="0"/>
      <w:spacing w:before="100" w:beforeAutospacing="1" w:after="100" w:afterAutospacing="1"/>
    </w:pPr>
  </w:style>
  <w:style w:type="paragraph" w:customStyle="1" w:styleId="Iauiue">
    <w:name w:val="Iau?iue"/>
    <w:rsid w:val="00702114"/>
    <w:pPr>
      <w:widowControl w:val="0"/>
      <w:ind w:firstLine="567"/>
      <w:jc w:val="both"/>
    </w:pPr>
  </w:style>
  <w:style w:type="character" w:styleId="aff1">
    <w:name w:val="Strong"/>
    <w:aliases w:val="цифры"/>
    <w:basedOn w:val="a4"/>
    <w:uiPriority w:val="22"/>
    <w:qFormat/>
    <w:rsid w:val="00702114"/>
    <w:rPr>
      <w:b/>
      <w:bCs/>
    </w:rPr>
  </w:style>
  <w:style w:type="paragraph" w:customStyle="1" w:styleId="aff2">
    <w:name w:val="основной"/>
    <w:basedOn w:val="a3"/>
    <w:link w:val="aff3"/>
    <w:rsid w:val="00702114"/>
    <w:pPr>
      <w:keepNext/>
      <w:widowControl w:val="0"/>
    </w:pPr>
    <w:rPr>
      <w:szCs w:val="20"/>
    </w:rPr>
  </w:style>
  <w:style w:type="character" w:customStyle="1" w:styleId="aff3">
    <w:name w:val="основной Знак"/>
    <w:basedOn w:val="a4"/>
    <w:link w:val="aff2"/>
    <w:rsid w:val="00702114"/>
    <w:rPr>
      <w:sz w:val="24"/>
    </w:rPr>
  </w:style>
  <w:style w:type="paragraph" w:styleId="aff4">
    <w:name w:val="Note Heading"/>
    <w:basedOn w:val="a3"/>
    <w:link w:val="aff5"/>
    <w:rsid w:val="00702114"/>
    <w:pPr>
      <w:widowControl w:val="0"/>
      <w:jc w:val="center"/>
    </w:pPr>
    <w:rPr>
      <w:b/>
      <w:sz w:val="28"/>
      <w:szCs w:val="20"/>
    </w:rPr>
  </w:style>
  <w:style w:type="character" w:customStyle="1" w:styleId="aff5">
    <w:name w:val="Заголовок записки Знак"/>
    <w:basedOn w:val="a4"/>
    <w:link w:val="aff4"/>
    <w:rsid w:val="00702114"/>
    <w:rPr>
      <w:b/>
      <w:sz w:val="28"/>
    </w:rPr>
  </w:style>
  <w:style w:type="character" w:customStyle="1" w:styleId="14">
    <w:name w:val="Верхний колонтитул Знак1"/>
    <w:basedOn w:val="a4"/>
    <w:uiPriority w:val="99"/>
    <w:rsid w:val="00702114"/>
    <w:rPr>
      <w:rFonts w:ascii="Times New Roman" w:eastAsia="Times New Roman" w:hAnsi="Times New Roman" w:cs="Times New Roman"/>
      <w:sz w:val="24"/>
      <w:szCs w:val="20"/>
      <w:lang w:eastAsia="ru-RU"/>
    </w:rPr>
  </w:style>
  <w:style w:type="paragraph" w:customStyle="1" w:styleId="aff6">
    <w:name w:val="Пояснение"/>
    <w:rsid w:val="00702114"/>
    <w:pPr>
      <w:widowControl w:val="0"/>
      <w:ind w:firstLine="720"/>
      <w:jc w:val="both"/>
    </w:pPr>
    <w:rPr>
      <w:sz w:val="24"/>
    </w:rPr>
  </w:style>
  <w:style w:type="paragraph" w:styleId="aff7">
    <w:name w:val="Body Text Indent"/>
    <w:basedOn w:val="a3"/>
    <w:link w:val="aff8"/>
    <w:rsid w:val="00702114"/>
    <w:pPr>
      <w:spacing w:after="120"/>
      <w:ind w:left="283"/>
    </w:pPr>
  </w:style>
  <w:style w:type="character" w:customStyle="1" w:styleId="aff8">
    <w:name w:val="Основной текст с отступом Знак"/>
    <w:basedOn w:val="a4"/>
    <w:link w:val="aff7"/>
    <w:rsid w:val="00702114"/>
    <w:rPr>
      <w:sz w:val="24"/>
      <w:szCs w:val="24"/>
    </w:rPr>
  </w:style>
  <w:style w:type="character" w:customStyle="1" w:styleId="apple-converted-space">
    <w:name w:val="apple-converted-space"/>
    <w:basedOn w:val="a4"/>
    <w:rsid w:val="00702114"/>
  </w:style>
  <w:style w:type="character" w:customStyle="1" w:styleId="submenu-table">
    <w:name w:val="submenu-table"/>
    <w:basedOn w:val="a4"/>
    <w:rsid w:val="00702114"/>
  </w:style>
  <w:style w:type="paragraph" w:customStyle="1" w:styleId="1">
    <w:name w:val="Список маркированный 1"/>
    <w:basedOn w:val="a3"/>
    <w:link w:val="15"/>
    <w:autoRedefine/>
    <w:qFormat/>
    <w:rsid w:val="00702114"/>
    <w:pPr>
      <w:widowControl w:val="0"/>
      <w:numPr>
        <w:numId w:val="5"/>
      </w:numPr>
      <w:tabs>
        <w:tab w:val="left" w:pos="1134"/>
      </w:tabs>
      <w:autoSpaceDE w:val="0"/>
      <w:autoSpaceDN w:val="0"/>
      <w:adjustRightInd w:val="0"/>
      <w:spacing w:line="276" w:lineRule="auto"/>
      <w:jc w:val="both"/>
    </w:pPr>
  </w:style>
  <w:style w:type="character" w:customStyle="1" w:styleId="15">
    <w:name w:val="Список маркированный 1 Знак"/>
    <w:link w:val="1"/>
    <w:rsid w:val="00702114"/>
    <w:rPr>
      <w:sz w:val="24"/>
      <w:szCs w:val="24"/>
    </w:rPr>
  </w:style>
  <w:style w:type="character" w:customStyle="1" w:styleId="spelle">
    <w:name w:val="spelle"/>
    <w:basedOn w:val="a4"/>
    <w:rsid w:val="00702114"/>
  </w:style>
  <w:style w:type="paragraph" w:styleId="aff9">
    <w:name w:val="Normal (Web)"/>
    <w:aliases w:val="Обычный (Web),Обычный (Web)1"/>
    <w:basedOn w:val="a3"/>
    <w:link w:val="affa"/>
    <w:unhideWhenUsed/>
    <w:rsid w:val="00702114"/>
    <w:pPr>
      <w:spacing w:before="100" w:beforeAutospacing="1" w:after="100" w:afterAutospacing="1"/>
    </w:pPr>
  </w:style>
  <w:style w:type="paragraph" w:customStyle="1" w:styleId="-0">
    <w:name w:val="УГТП-Боковой штамп"/>
    <w:basedOn w:val="a3"/>
    <w:rsid w:val="00702114"/>
    <w:pPr>
      <w:jc w:val="center"/>
    </w:pPr>
    <w:rPr>
      <w:rFonts w:ascii="Arial" w:hAnsi="Arial" w:cs="Arial"/>
      <w:sz w:val="18"/>
      <w:szCs w:val="18"/>
    </w:rPr>
  </w:style>
  <w:style w:type="paragraph" w:styleId="22">
    <w:name w:val="Body Text Indent 2"/>
    <w:basedOn w:val="a3"/>
    <w:link w:val="23"/>
    <w:uiPriority w:val="99"/>
    <w:unhideWhenUsed/>
    <w:rsid w:val="00702114"/>
    <w:pPr>
      <w:widowControl w:val="0"/>
      <w:spacing w:after="120" w:line="480" w:lineRule="auto"/>
      <w:ind w:left="283" w:firstLine="567"/>
      <w:jc w:val="both"/>
    </w:pPr>
    <w:rPr>
      <w:rFonts w:eastAsia="Calibri"/>
      <w:szCs w:val="22"/>
      <w:lang w:eastAsia="en-US"/>
    </w:rPr>
  </w:style>
  <w:style w:type="character" w:customStyle="1" w:styleId="23">
    <w:name w:val="Основной текст с отступом 2 Знак"/>
    <w:basedOn w:val="a4"/>
    <w:link w:val="22"/>
    <w:uiPriority w:val="99"/>
    <w:rsid w:val="00702114"/>
    <w:rPr>
      <w:rFonts w:eastAsia="Calibri"/>
      <w:sz w:val="24"/>
      <w:szCs w:val="22"/>
      <w:lang w:eastAsia="en-US"/>
    </w:rPr>
  </w:style>
  <w:style w:type="paragraph" w:customStyle="1" w:styleId="ConsPlusCell">
    <w:name w:val="ConsPlusCell"/>
    <w:rsid w:val="00702114"/>
    <w:pPr>
      <w:widowControl w:val="0"/>
      <w:autoSpaceDE w:val="0"/>
      <w:autoSpaceDN w:val="0"/>
      <w:adjustRightInd w:val="0"/>
    </w:pPr>
    <w:rPr>
      <w:sz w:val="24"/>
      <w:szCs w:val="24"/>
    </w:rPr>
  </w:style>
  <w:style w:type="character" w:styleId="affb">
    <w:name w:val="page number"/>
    <w:basedOn w:val="a4"/>
    <w:rsid w:val="00702114"/>
  </w:style>
  <w:style w:type="paragraph" w:styleId="31">
    <w:name w:val="Body Text Indent 3"/>
    <w:basedOn w:val="a3"/>
    <w:link w:val="32"/>
    <w:uiPriority w:val="99"/>
    <w:unhideWhenUsed/>
    <w:rsid w:val="00702114"/>
    <w:pPr>
      <w:widowControl w:val="0"/>
      <w:spacing w:after="120" w:line="276" w:lineRule="auto"/>
      <w:ind w:left="283" w:firstLine="567"/>
      <w:jc w:val="both"/>
    </w:pPr>
    <w:rPr>
      <w:rFonts w:eastAsia="Calibri"/>
      <w:sz w:val="16"/>
      <w:szCs w:val="16"/>
      <w:lang w:eastAsia="en-US"/>
    </w:rPr>
  </w:style>
  <w:style w:type="character" w:customStyle="1" w:styleId="32">
    <w:name w:val="Основной текст с отступом 3 Знак"/>
    <w:basedOn w:val="a4"/>
    <w:link w:val="31"/>
    <w:uiPriority w:val="99"/>
    <w:rsid w:val="00702114"/>
    <w:rPr>
      <w:rFonts w:eastAsia="Calibri"/>
      <w:sz w:val="16"/>
      <w:szCs w:val="16"/>
      <w:lang w:eastAsia="en-US"/>
    </w:rPr>
  </w:style>
  <w:style w:type="character" w:customStyle="1" w:styleId="7">
    <w:name w:val="Основной текст (7)_"/>
    <w:basedOn w:val="a4"/>
    <w:link w:val="70"/>
    <w:uiPriority w:val="99"/>
    <w:rsid w:val="00702114"/>
    <w:rPr>
      <w:sz w:val="14"/>
      <w:szCs w:val="14"/>
      <w:shd w:val="clear" w:color="auto" w:fill="FFFFFF"/>
    </w:rPr>
  </w:style>
  <w:style w:type="paragraph" w:customStyle="1" w:styleId="70">
    <w:name w:val="Основной текст (7)"/>
    <w:basedOn w:val="a3"/>
    <w:link w:val="7"/>
    <w:uiPriority w:val="99"/>
    <w:rsid w:val="00702114"/>
    <w:pPr>
      <w:shd w:val="clear" w:color="auto" w:fill="FFFFFF"/>
      <w:spacing w:line="240" w:lineRule="atLeast"/>
      <w:jc w:val="right"/>
    </w:pPr>
    <w:rPr>
      <w:sz w:val="14"/>
      <w:szCs w:val="14"/>
    </w:rPr>
  </w:style>
  <w:style w:type="paragraph" w:customStyle="1" w:styleId="Char">
    <w:name w:val="Char"/>
    <w:basedOn w:val="a3"/>
    <w:rsid w:val="00702114"/>
    <w:pPr>
      <w:keepLines/>
      <w:spacing w:after="160" w:line="240" w:lineRule="exact"/>
    </w:pPr>
    <w:rPr>
      <w:rFonts w:ascii="Verdana" w:eastAsia="MS Mincho" w:hAnsi="Verdana" w:cs="Verdana"/>
      <w:sz w:val="20"/>
      <w:szCs w:val="20"/>
      <w:lang w:val="en-US" w:eastAsia="en-US"/>
    </w:rPr>
  </w:style>
  <w:style w:type="paragraph" w:customStyle="1" w:styleId="affc">
    <w:name w:val="Знак Знак Знак"/>
    <w:basedOn w:val="a3"/>
    <w:rsid w:val="00702114"/>
    <w:rPr>
      <w:rFonts w:ascii="Verdana" w:hAnsi="Verdana" w:cs="Verdana"/>
      <w:sz w:val="20"/>
      <w:szCs w:val="20"/>
      <w:lang w:val="en-US" w:eastAsia="en-US"/>
    </w:rPr>
  </w:style>
  <w:style w:type="paragraph" w:customStyle="1" w:styleId="210">
    <w:name w:val="Основной текст 21"/>
    <w:basedOn w:val="a3"/>
    <w:rsid w:val="00702114"/>
    <w:pPr>
      <w:jc w:val="both"/>
    </w:pPr>
    <w:rPr>
      <w:szCs w:val="20"/>
    </w:rPr>
  </w:style>
  <w:style w:type="paragraph" w:customStyle="1" w:styleId="Preformat">
    <w:name w:val="Preformat"/>
    <w:link w:val="Preformat0"/>
    <w:rsid w:val="00702114"/>
    <w:pPr>
      <w:widowControl w:val="0"/>
    </w:pPr>
    <w:rPr>
      <w:rFonts w:ascii="Courier New" w:hAnsi="Courier New"/>
    </w:rPr>
  </w:style>
  <w:style w:type="character" w:customStyle="1" w:styleId="Preformat0">
    <w:name w:val="Preformat Знак"/>
    <w:basedOn w:val="a4"/>
    <w:link w:val="Preformat"/>
    <w:rsid w:val="00702114"/>
    <w:rPr>
      <w:rFonts w:ascii="Courier New" w:hAnsi="Courier New"/>
    </w:rPr>
  </w:style>
  <w:style w:type="character" w:customStyle="1" w:styleId="FontStyle20">
    <w:name w:val="Font Style20"/>
    <w:rsid w:val="00702114"/>
    <w:rPr>
      <w:rFonts w:ascii="Times New Roman" w:hAnsi="Times New Roman" w:cs="Times New Roman"/>
      <w:spacing w:val="10"/>
      <w:sz w:val="22"/>
      <w:szCs w:val="22"/>
    </w:rPr>
  </w:style>
  <w:style w:type="paragraph" w:customStyle="1" w:styleId="Style10">
    <w:name w:val="Style10"/>
    <w:basedOn w:val="a3"/>
    <w:rsid w:val="00702114"/>
    <w:pPr>
      <w:widowControl w:val="0"/>
      <w:autoSpaceDE w:val="0"/>
      <w:autoSpaceDN w:val="0"/>
      <w:adjustRightInd w:val="0"/>
      <w:jc w:val="both"/>
    </w:pPr>
    <w:rPr>
      <w:rFonts w:ascii="Arial" w:hAnsi="Arial"/>
    </w:rPr>
  </w:style>
  <w:style w:type="character" w:customStyle="1" w:styleId="FontStyle24">
    <w:name w:val="Font Style24"/>
    <w:rsid w:val="00702114"/>
    <w:rPr>
      <w:rFonts w:ascii="Arial" w:hAnsi="Arial" w:cs="Arial"/>
      <w:sz w:val="18"/>
      <w:szCs w:val="18"/>
    </w:rPr>
  </w:style>
  <w:style w:type="paragraph" w:customStyle="1" w:styleId="ConsNormal">
    <w:name w:val="ConsNormal"/>
    <w:link w:val="ConsNormal0"/>
    <w:rsid w:val="00702114"/>
    <w:pPr>
      <w:widowControl w:val="0"/>
      <w:autoSpaceDE w:val="0"/>
      <w:autoSpaceDN w:val="0"/>
      <w:adjustRightInd w:val="0"/>
      <w:ind w:right="19772" w:firstLine="720"/>
    </w:pPr>
    <w:rPr>
      <w:rFonts w:ascii="Arial" w:hAnsi="Arial" w:cs="Arial"/>
    </w:rPr>
  </w:style>
  <w:style w:type="character" w:customStyle="1" w:styleId="ConsNormal0">
    <w:name w:val="ConsNormal Знак"/>
    <w:basedOn w:val="a4"/>
    <w:link w:val="ConsNormal"/>
    <w:rsid w:val="00346066"/>
    <w:rPr>
      <w:rFonts w:ascii="Arial" w:hAnsi="Arial" w:cs="Arial"/>
    </w:rPr>
  </w:style>
  <w:style w:type="paragraph" w:customStyle="1" w:styleId="affd">
    <w:name w:val="Зоны"/>
    <w:basedOn w:val="a3"/>
    <w:rsid w:val="00702114"/>
    <w:pPr>
      <w:tabs>
        <w:tab w:val="left" w:pos="567"/>
      </w:tabs>
      <w:snapToGrid w:val="0"/>
      <w:spacing w:before="160" w:after="160"/>
      <w:ind w:left="567"/>
      <w:jc w:val="both"/>
    </w:pPr>
    <w:rPr>
      <w:rFonts w:ascii="Arial" w:hAnsi="Arial"/>
      <w:b/>
      <w:szCs w:val="20"/>
    </w:rPr>
  </w:style>
  <w:style w:type="paragraph" w:customStyle="1" w:styleId="affe">
    <w:name w:val="Основной стиль"/>
    <w:basedOn w:val="a3"/>
    <w:link w:val="afff"/>
    <w:rsid w:val="00702114"/>
    <w:pPr>
      <w:ind w:firstLine="680"/>
      <w:jc w:val="both"/>
    </w:pPr>
    <w:rPr>
      <w:rFonts w:ascii="Arial" w:hAnsi="Arial"/>
      <w:szCs w:val="28"/>
    </w:rPr>
  </w:style>
  <w:style w:type="character" w:customStyle="1" w:styleId="afff">
    <w:name w:val="Основной стиль Знак"/>
    <w:link w:val="affe"/>
    <w:rsid w:val="00702114"/>
    <w:rPr>
      <w:rFonts w:ascii="Arial" w:hAnsi="Arial"/>
      <w:sz w:val="24"/>
      <w:szCs w:val="28"/>
    </w:rPr>
  </w:style>
  <w:style w:type="paragraph" w:customStyle="1" w:styleId="Heading">
    <w:name w:val="Heading"/>
    <w:rsid w:val="00702114"/>
    <w:pPr>
      <w:suppressAutoHyphens/>
      <w:autoSpaceDE w:val="0"/>
    </w:pPr>
    <w:rPr>
      <w:rFonts w:ascii="Arial" w:eastAsia="Arial" w:hAnsi="Arial" w:cs="Arial"/>
      <w:b/>
      <w:bCs/>
      <w:sz w:val="30"/>
      <w:szCs w:val="30"/>
      <w:lang w:eastAsia="ar-SA"/>
    </w:rPr>
  </w:style>
  <w:style w:type="paragraph" w:customStyle="1" w:styleId="afff0">
    <w:name w:val="Знак"/>
    <w:basedOn w:val="a3"/>
    <w:rsid w:val="00702114"/>
    <w:pPr>
      <w:spacing w:before="100" w:beforeAutospacing="1" w:after="100" w:afterAutospacing="1"/>
    </w:pPr>
    <w:rPr>
      <w:rFonts w:ascii="Tahoma" w:hAnsi="Tahoma"/>
      <w:sz w:val="20"/>
      <w:szCs w:val="20"/>
      <w:lang w:val="en-US" w:eastAsia="en-US"/>
    </w:rPr>
  </w:style>
  <w:style w:type="paragraph" w:customStyle="1" w:styleId="s1">
    <w:name w:val="s_1"/>
    <w:basedOn w:val="a3"/>
    <w:rsid w:val="00702114"/>
    <w:pPr>
      <w:spacing w:before="100" w:beforeAutospacing="1" w:after="100" w:afterAutospacing="1"/>
    </w:pPr>
  </w:style>
  <w:style w:type="paragraph" w:customStyle="1" w:styleId="Default">
    <w:name w:val="Default"/>
    <w:rsid w:val="00702114"/>
    <w:pPr>
      <w:autoSpaceDE w:val="0"/>
      <w:autoSpaceDN w:val="0"/>
      <w:adjustRightInd w:val="0"/>
    </w:pPr>
    <w:rPr>
      <w:rFonts w:eastAsiaTheme="minorEastAsia"/>
      <w:color w:val="000000"/>
      <w:sz w:val="24"/>
      <w:szCs w:val="24"/>
    </w:rPr>
  </w:style>
  <w:style w:type="paragraph" w:styleId="24">
    <w:name w:val="Body Text 2"/>
    <w:basedOn w:val="a3"/>
    <w:link w:val="25"/>
    <w:rsid w:val="00702114"/>
    <w:pPr>
      <w:spacing w:after="120" w:line="480" w:lineRule="auto"/>
    </w:pPr>
  </w:style>
  <w:style w:type="character" w:customStyle="1" w:styleId="25">
    <w:name w:val="Основной текст 2 Знак"/>
    <w:basedOn w:val="a4"/>
    <w:link w:val="24"/>
    <w:rsid w:val="00702114"/>
    <w:rPr>
      <w:sz w:val="24"/>
      <w:szCs w:val="24"/>
    </w:rPr>
  </w:style>
  <w:style w:type="paragraph" w:customStyle="1" w:styleId="Normal1">
    <w:name w:val="Normal1"/>
    <w:rsid w:val="00702114"/>
    <w:pPr>
      <w:spacing w:before="100" w:after="100"/>
    </w:pPr>
    <w:rPr>
      <w:sz w:val="24"/>
      <w:szCs w:val="24"/>
    </w:rPr>
  </w:style>
  <w:style w:type="paragraph" w:customStyle="1" w:styleId="Style13">
    <w:name w:val="Style13"/>
    <w:basedOn w:val="a3"/>
    <w:uiPriority w:val="99"/>
    <w:rsid w:val="00E717E4"/>
    <w:pPr>
      <w:widowControl w:val="0"/>
      <w:autoSpaceDE w:val="0"/>
      <w:autoSpaceDN w:val="0"/>
      <w:adjustRightInd w:val="0"/>
    </w:pPr>
    <w:rPr>
      <w:rFonts w:ascii="Arial" w:eastAsiaTheme="minorEastAsia" w:hAnsi="Arial" w:cs="Arial"/>
    </w:rPr>
  </w:style>
  <w:style w:type="character" w:customStyle="1" w:styleId="FontStyle41">
    <w:name w:val="Font Style41"/>
    <w:basedOn w:val="a4"/>
    <w:uiPriority w:val="99"/>
    <w:rsid w:val="00E717E4"/>
    <w:rPr>
      <w:rFonts w:ascii="Times New Roman" w:hAnsi="Times New Roman" w:cs="Times New Roman"/>
      <w:i/>
      <w:iCs/>
      <w:sz w:val="16"/>
      <w:szCs w:val="16"/>
    </w:rPr>
  </w:style>
  <w:style w:type="character" w:customStyle="1" w:styleId="FontStyle64">
    <w:name w:val="Font Style64"/>
    <w:basedOn w:val="a4"/>
    <w:uiPriority w:val="99"/>
    <w:rsid w:val="00F716AD"/>
    <w:rPr>
      <w:rFonts w:ascii="Times New Roman" w:hAnsi="Times New Roman" w:cs="Times New Roman"/>
      <w:i/>
      <w:iCs/>
      <w:sz w:val="18"/>
      <w:szCs w:val="18"/>
    </w:rPr>
  </w:style>
  <w:style w:type="paragraph" w:styleId="afff1">
    <w:name w:val="footnote text"/>
    <w:aliases w:val="Table_Footnote_last Знак,Table_Footnote_last Знак Знак,Table_Footnote_last"/>
    <w:basedOn w:val="a3"/>
    <w:link w:val="afff2"/>
    <w:rsid w:val="00D11637"/>
    <w:rPr>
      <w:sz w:val="20"/>
      <w:szCs w:val="20"/>
    </w:rPr>
  </w:style>
  <w:style w:type="character" w:customStyle="1" w:styleId="afff2">
    <w:name w:val="Текст сноски Знак"/>
    <w:aliases w:val="Table_Footnote_last Знак Знак1,Table_Footnote_last Знак Знак Знак,Table_Footnote_last Знак1"/>
    <w:basedOn w:val="a4"/>
    <w:link w:val="afff1"/>
    <w:rsid w:val="00D11637"/>
  </w:style>
  <w:style w:type="character" w:styleId="afff3">
    <w:name w:val="footnote reference"/>
    <w:basedOn w:val="a4"/>
    <w:rsid w:val="00D11637"/>
    <w:rPr>
      <w:vertAlign w:val="superscript"/>
    </w:rPr>
  </w:style>
  <w:style w:type="paragraph" w:customStyle="1" w:styleId="afff4">
    <w:name w:val="Абзац"/>
    <w:basedOn w:val="a3"/>
    <w:link w:val="afff5"/>
    <w:rsid w:val="00F97673"/>
    <w:pPr>
      <w:spacing w:before="120" w:after="60"/>
      <w:ind w:firstLine="567"/>
      <w:jc w:val="both"/>
    </w:pPr>
  </w:style>
  <w:style w:type="character" w:customStyle="1" w:styleId="afff5">
    <w:name w:val="Абзац Знак"/>
    <w:basedOn w:val="a4"/>
    <w:link w:val="afff4"/>
    <w:rsid w:val="00F97673"/>
    <w:rPr>
      <w:sz w:val="24"/>
      <w:szCs w:val="24"/>
    </w:rPr>
  </w:style>
  <w:style w:type="paragraph" w:customStyle="1" w:styleId="Report">
    <w:name w:val="Report"/>
    <w:basedOn w:val="a3"/>
    <w:rsid w:val="000823CC"/>
    <w:pPr>
      <w:spacing w:line="360" w:lineRule="auto"/>
      <w:ind w:firstLine="567"/>
      <w:jc w:val="both"/>
    </w:pPr>
    <w:rPr>
      <w:szCs w:val="20"/>
    </w:rPr>
  </w:style>
  <w:style w:type="paragraph" w:customStyle="1" w:styleId="afff6">
    <w:name w:val="......."/>
    <w:basedOn w:val="Default"/>
    <w:next w:val="Default"/>
    <w:rsid w:val="002A6027"/>
    <w:rPr>
      <w:rFonts w:eastAsia="Times New Roman"/>
      <w:color w:val="auto"/>
    </w:rPr>
  </w:style>
  <w:style w:type="paragraph" w:customStyle="1" w:styleId="nienie">
    <w:name w:val="nienie"/>
    <w:basedOn w:val="Iauiue"/>
    <w:rsid w:val="00346066"/>
    <w:pPr>
      <w:keepLines/>
      <w:ind w:left="709" w:hanging="284"/>
    </w:pPr>
    <w:rPr>
      <w:rFonts w:ascii="Peterburg" w:hAnsi="Peterburg"/>
      <w:sz w:val="24"/>
    </w:rPr>
  </w:style>
  <w:style w:type="paragraph" w:customStyle="1" w:styleId="16">
    <w:name w:val="Абзац списка1"/>
    <w:basedOn w:val="a3"/>
    <w:qFormat/>
    <w:rsid w:val="00666029"/>
    <w:pPr>
      <w:spacing w:after="200" w:line="276" w:lineRule="auto"/>
      <w:ind w:left="720"/>
      <w:contextualSpacing/>
    </w:pPr>
    <w:rPr>
      <w:rFonts w:ascii="Calibri" w:hAnsi="Calibri"/>
      <w:sz w:val="22"/>
      <w:szCs w:val="22"/>
      <w:lang w:eastAsia="en-US"/>
    </w:rPr>
  </w:style>
  <w:style w:type="paragraph" w:customStyle="1" w:styleId="ConsPlusNormal">
    <w:name w:val="ConsPlusNormal"/>
    <w:rsid w:val="0048516B"/>
    <w:pPr>
      <w:widowControl w:val="0"/>
      <w:autoSpaceDE w:val="0"/>
      <w:autoSpaceDN w:val="0"/>
      <w:adjustRightInd w:val="0"/>
      <w:ind w:firstLine="720"/>
    </w:pPr>
    <w:rPr>
      <w:rFonts w:ascii="Arial" w:hAnsi="Arial" w:cs="Arial"/>
    </w:rPr>
  </w:style>
  <w:style w:type="paragraph" w:styleId="33">
    <w:name w:val="toc 3"/>
    <w:basedOn w:val="a3"/>
    <w:next w:val="a3"/>
    <w:autoRedefine/>
    <w:uiPriority w:val="39"/>
    <w:rsid w:val="00057B2B"/>
    <w:pPr>
      <w:spacing w:after="100"/>
      <w:ind w:left="400"/>
    </w:pPr>
    <w:rPr>
      <w:sz w:val="20"/>
      <w:szCs w:val="20"/>
    </w:rPr>
  </w:style>
  <w:style w:type="character" w:customStyle="1" w:styleId="Normal">
    <w:name w:val="Normal Знак"/>
    <w:basedOn w:val="a4"/>
    <w:link w:val="17"/>
    <w:rsid w:val="005F266B"/>
    <w:rPr>
      <w:snapToGrid w:val="0"/>
    </w:rPr>
  </w:style>
  <w:style w:type="paragraph" w:customStyle="1" w:styleId="17">
    <w:name w:val="Обычный1"/>
    <w:link w:val="Normal"/>
    <w:rsid w:val="005F266B"/>
    <w:rPr>
      <w:snapToGrid w:val="0"/>
    </w:rPr>
  </w:style>
  <w:style w:type="paragraph" w:customStyle="1" w:styleId="26">
    <w:name w:val="Список маркированный 2"/>
    <w:basedOn w:val="1"/>
    <w:link w:val="27"/>
    <w:qFormat/>
    <w:rsid w:val="003045B6"/>
    <w:pPr>
      <w:widowControl/>
      <w:tabs>
        <w:tab w:val="clear" w:pos="1134"/>
      </w:tabs>
    </w:pPr>
    <w:rPr>
      <w:lang w:eastAsia="en-US"/>
    </w:rPr>
  </w:style>
  <w:style w:type="character" w:customStyle="1" w:styleId="27">
    <w:name w:val="Список маркированный 2 Знак"/>
    <w:link w:val="26"/>
    <w:rsid w:val="003045B6"/>
    <w:rPr>
      <w:sz w:val="24"/>
      <w:szCs w:val="24"/>
      <w:lang w:eastAsia="en-US"/>
    </w:rPr>
  </w:style>
  <w:style w:type="paragraph" w:customStyle="1" w:styleId="18">
    <w:name w:val="Текст1"/>
    <w:basedOn w:val="a3"/>
    <w:uiPriority w:val="99"/>
    <w:rsid w:val="00446392"/>
    <w:pPr>
      <w:suppressAutoHyphens/>
      <w:spacing w:line="360" w:lineRule="auto"/>
      <w:ind w:firstLine="720"/>
      <w:jc w:val="both"/>
    </w:pPr>
    <w:rPr>
      <w:sz w:val="28"/>
      <w:szCs w:val="20"/>
      <w:lang w:eastAsia="ar-SA"/>
    </w:rPr>
  </w:style>
  <w:style w:type="character" w:customStyle="1" w:styleId="afff7">
    <w:name w:val="Гипертекстовая ссылка"/>
    <w:uiPriority w:val="99"/>
    <w:rsid w:val="00446392"/>
    <w:rPr>
      <w:color w:val="106BBE"/>
    </w:rPr>
  </w:style>
  <w:style w:type="paragraph" w:customStyle="1" w:styleId="19">
    <w:name w:val="Знак Знак Знак1 Знак"/>
    <w:basedOn w:val="a3"/>
    <w:rsid w:val="000473A0"/>
    <w:pPr>
      <w:spacing w:after="160" w:line="240" w:lineRule="exact"/>
    </w:pPr>
    <w:rPr>
      <w:rFonts w:ascii="Verdana" w:hAnsi="Verdana"/>
      <w:sz w:val="20"/>
      <w:szCs w:val="20"/>
      <w:lang w:val="en-US" w:eastAsia="en-US"/>
    </w:rPr>
  </w:style>
  <w:style w:type="paragraph" w:styleId="afff8">
    <w:name w:val="Body Text First Indent"/>
    <w:basedOn w:val="afd"/>
    <w:link w:val="afff9"/>
    <w:rsid w:val="000473A0"/>
    <w:pPr>
      <w:widowControl/>
      <w:tabs>
        <w:tab w:val="clear" w:pos="284"/>
      </w:tabs>
      <w:spacing w:after="120" w:line="240" w:lineRule="auto"/>
      <w:ind w:firstLine="210"/>
      <w:jc w:val="left"/>
    </w:pPr>
  </w:style>
  <w:style w:type="character" w:customStyle="1" w:styleId="afff9">
    <w:name w:val="Красная строка Знак"/>
    <w:basedOn w:val="afe"/>
    <w:link w:val="afff8"/>
    <w:rsid w:val="000473A0"/>
    <w:rPr>
      <w:sz w:val="24"/>
      <w:szCs w:val="24"/>
    </w:rPr>
  </w:style>
  <w:style w:type="character" w:customStyle="1" w:styleId="rvts6">
    <w:name w:val="rvts6"/>
    <w:basedOn w:val="a4"/>
    <w:rsid w:val="000473A0"/>
  </w:style>
  <w:style w:type="paragraph" w:customStyle="1" w:styleId="1a">
    <w:name w:val="Без интервала1"/>
    <w:link w:val="NoSpacingChar"/>
    <w:autoRedefine/>
    <w:uiPriority w:val="1"/>
    <w:qFormat/>
    <w:rsid w:val="000473A0"/>
    <w:pPr>
      <w:ind w:right="-268"/>
    </w:pPr>
    <w:rPr>
      <w:sz w:val="24"/>
      <w:szCs w:val="22"/>
    </w:rPr>
  </w:style>
  <w:style w:type="character" w:customStyle="1" w:styleId="NoSpacingChar">
    <w:name w:val="No Spacing Char"/>
    <w:link w:val="1a"/>
    <w:locked/>
    <w:rsid w:val="000473A0"/>
    <w:rPr>
      <w:sz w:val="24"/>
      <w:szCs w:val="22"/>
    </w:rPr>
  </w:style>
  <w:style w:type="paragraph" w:styleId="afffa">
    <w:name w:val="Title"/>
    <w:basedOn w:val="a3"/>
    <w:link w:val="afffb"/>
    <w:qFormat/>
    <w:rsid w:val="000473A0"/>
    <w:pPr>
      <w:jc w:val="center"/>
    </w:pPr>
  </w:style>
  <w:style w:type="character" w:customStyle="1" w:styleId="afffb">
    <w:name w:val="Название Знак"/>
    <w:basedOn w:val="a4"/>
    <w:link w:val="afffa"/>
    <w:rsid w:val="000473A0"/>
    <w:rPr>
      <w:sz w:val="24"/>
      <w:szCs w:val="24"/>
    </w:rPr>
  </w:style>
  <w:style w:type="paragraph" w:customStyle="1" w:styleId="afffc">
    <w:name w:val="Нормальный (таблица)"/>
    <w:basedOn w:val="a3"/>
    <w:next w:val="a3"/>
    <w:uiPriority w:val="99"/>
    <w:rsid w:val="00011D16"/>
    <w:pPr>
      <w:widowControl w:val="0"/>
      <w:autoSpaceDE w:val="0"/>
      <w:autoSpaceDN w:val="0"/>
      <w:adjustRightInd w:val="0"/>
      <w:jc w:val="both"/>
    </w:pPr>
    <w:rPr>
      <w:rFonts w:ascii="Arial" w:hAnsi="Arial" w:cs="Arial"/>
      <w:sz w:val="26"/>
      <w:szCs w:val="26"/>
    </w:rPr>
  </w:style>
  <w:style w:type="paragraph" w:customStyle="1" w:styleId="afffd">
    <w:name w:val="Прижатый влево"/>
    <w:basedOn w:val="a3"/>
    <w:next w:val="a3"/>
    <w:uiPriority w:val="99"/>
    <w:rsid w:val="00011D16"/>
    <w:pPr>
      <w:widowControl w:val="0"/>
      <w:autoSpaceDE w:val="0"/>
      <w:autoSpaceDN w:val="0"/>
      <w:adjustRightInd w:val="0"/>
    </w:pPr>
    <w:rPr>
      <w:rFonts w:ascii="Arial" w:hAnsi="Arial" w:cs="Arial"/>
      <w:sz w:val="26"/>
      <w:szCs w:val="26"/>
    </w:rPr>
  </w:style>
  <w:style w:type="table" w:customStyle="1" w:styleId="28">
    <w:name w:val="Сетка таблицы2"/>
    <w:basedOn w:val="a5"/>
    <w:next w:val="ad"/>
    <w:uiPriority w:val="59"/>
    <w:rsid w:val="001D3138"/>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34">
    <w:name w:val="Сетка таблицы3"/>
    <w:basedOn w:val="a5"/>
    <w:next w:val="ad"/>
    <w:uiPriority w:val="59"/>
    <w:rsid w:val="00E80D77"/>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lk">
    <w:name w:val="blk"/>
    <w:basedOn w:val="a4"/>
    <w:rsid w:val="00EC15EE"/>
  </w:style>
  <w:style w:type="paragraph" w:customStyle="1" w:styleId="ConsPlusTitle0">
    <w:name w:val="ConsPlusTitle"/>
    <w:uiPriority w:val="99"/>
    <w:rsid w:val="00172ADB"/>
    <w:pPr>
      <w:widowControl w:val="0"/>
      <w:autoSpaceDE w:val="0"/>
      <w:autoSpaceDN w:val="0"/>
      <w:adjustRightInd w:val="0"/>
    </w:pPr>
    <w:rPr>
      <w:rFonts w:ascii="Arial" w:eastAsiaTheme="minorEastAsia" w:hAnsi="Arial" w:cs="Arial"/>
      <w:b/>
      <w:bCs/>
      <w:sz w:val="16"/>
      <w:szCs w:val="16"/>
    </w:rPr>
  </w:style>
  <w:style w:type="character" w:customStyle="1" w:styleId="affa">
    <w:name w:val="Обычный (веб) Знак"/>
    <w:aliases w:val="Обычный (Web) Знак,Обычный (Web)1 Знак"/>
    <w:link w:val="aff9"/>
    <w:uiPriority w:val="99"/>
    <w:locked/>
    <w:rsid w:val="00020C29"/>
    <w:rPr>
      <w:sz w:val="24"/>
      <w:szCs w:val="24"/>
    </w:rPr>
  </w:style>
  <w:style w:type="paragraph" w:styleId="35">
    <w:name w:val="Body Text 3"/>
    <w:basedOn w:val="a3"/>
    <w:link w:val="36"/>
    <w:rsid w:val="009F2D42"/>
    <w:pPr>
      <w:spacing w:after="120"/>
    </w:pPr>
    <w:rPr>
      <w:sz w:val="16"/>
      <w:szCs w:val="16"/>
    </w:rPr>
  </w:style>
  <w:style w:type="character" w:customStyle="1" w:styleId="36">
    <w:name w:val="Основной текст 3 Знак"/>
    <w:basedOn w:val="a4"/>
    <w:link w:val="35"/>
    <w:rsid w:val="009F2D42"/>
    <w:rPr>
      <w:sz w:val="16"/>
      <w:szCs w:val="16"/>
    </w:rPr>
  </w:style>
  <w:style w:type="paragraph" w:customStyle="1" w:styleId="1b">
    <w:name w:val="Îáû÷íûé1"/>
    <w:rsid w:val="009F2D42"/>
    <w:pPr>
      <w:widowControl w:val="0"/>
      <w:suppressAutoHyphens/>
      <w:jc w:val="both"/>
    </w:pPr>
    <w:rPr>
      <w:rFonts w:ascii="TimesET" w:eastAsia="TimesET" w:hAnsi="TimesET"/>
      <w:kern w:val="1"/>
      <w:sz w:val="24"/>
      <w:szCs w:val="24"/>
      <w:lang w:eastAsia="en-US"/>
    </w:rPr>
  </w:style>
  <w:style w:type="paragraph" w:customStyle="1" w:styleId="1c">
    <w:name w:val="Верхний колонтитул1"/>
    <w:basedOn w:val="a3"/>
    <w:rsid w:val="009F2D42"/>
    <w:pPr>
      <w:widowControl w:val="0"/>
      <w:tabs>
        <w:tab w:val="center" w:pos="4677"/>
        <w:tab w:val="right" w:pos="9355"/>
      </w:tabs>
      <w:suppressAutoHyphens/>
    </w:pPr>
    <w:rPr>
      <w:rFonts w:eastAsia="DejaVu Sans"/>
      <w:kern w:val="1"/>
      <w:sz w:val="28"/>
    </w:rPr>
  </w:style>
  <w:style w:type="paragraph" w:customStyle="1" w:styleId="afffe">
    <w:name w:val="ТАБ ТЕКСТ"/>
    <w:basedOn w:val="a3"/>
    <w:link w:val="affff"/>
    <w:qFormat/>
    <w:rsid w:val="00DB62C2"/>
    <w:pPr>
      <w:spacing w:before="20" w:after="20"/>
      <w:ind w:left="113" w:right="113"/>
      <w:jc w:val="center"/>
    </w:pPr>
    <w:rPr>
      <w:rFonts w:eastAsia="Calibri"/>
      <w:b/>
      <w:sz w:val="20"/>
      <w:szCs w:val="20"/>
      <w:lang w:eastAsia="en-US"/>
    </w:rPr>
  </w:style>
  <w:style w:type="character" w:customStyle="1" w:styleId="affff">
    <w:name w:val="ТАБ ТЕКСТ Знак"/>
    <w:basedOn w:val="a4"/>
    <w:link w:val="afffe"/>
    <w:rsid w:val="00DB62C2"/>
    <w:rPr>
      <w:rFonts w:eastAsia="Calibri"/>
      <w:b/>
      <w:lang w:eastAsia="en-US"/>
    </w:rPr>
  </w:style>
  <w:style w:type="paragraph" w:customStyle="1" w:styleId="regulartext">
    <w:name w:val="regulartext"/>
    <w:basedOn w:val="a3"/>
    <w:rsid w:val="005A10A0"/>
    <w:pPr>
      <w:spacing w:before="100" w:beforeAutospacing="1" w:after="100" w:afterAutospacing="1"/>
    </w:pPr>
  </w:style>
  <w:style w:type="paragraph" w:customStyle="1" w:styleId="Standard">
    <w:name w:val="Standard"/>
    <w:rsid w:val="003F5F83"/>
    <w:pPr>
      <w:suppressAutoHyphens/>
      <w:autoSpaceDN w:val="0"/>
      <w:textAlignment w:val="baseline"/>
    </w:pPr>
    <w:rPr>
      <w:kern w:val="3"/>
      <w:sz w:val="28"/>
      <w:szCs w:val="28"/>
    </w:rPr>
  </w:style>
  <w:style w:type="numbering" w:customStyle="1" w:styleId="WW8Num1">
    <w:name w:val="WW8Num1"/>
    <w:basedOn w:val="a6"/>
    <w:rsid w:val="003F5F83"/>
    <w:pPr>
      <w:numPr>
        <w:numId w:val="46"/>
      </w:numPr>
    </w:pPr>
  </w:style>
  <w:style w:type="character" w:customStyle="1" w:styleId="aff">
    <w:name w:val="Абзац списка Знак"/>
    <w:aliases w:val="числа Знак"/>
    <w:link w:val="a2"/>
    <w:uiPriority w:val="34"/>
    <w:locked/>
    <w:rsid w:val="00A91B0C"/>
    <w:rPr>
      <w:sz w:val="24"/>
      <w:szCs w:val="22"/>
    </w:rPr>
  </w:style>
  <w:style w:type="character" w:customStyle="1" w:styleId="searchresult">
    <w:name w:val="search_result"/>
    <w:basedOn w:val="a4"/>
    <w:rsid w:val="00060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2976">
      <w:bodyDiv w:val="1"/>
      <w:marLeft w:val="0"/>
      <w:marRight w:val="0"/>
      <w:marTop w:val="0"/>
      <w:marBottom w:val="0"/>
      <w:divBdr>
        <w:top w:val="none" w:sz="0" w:space="0" w:color="auto"/>
        <w:left w:val="none" w:sz="0" w:space="0" w:color="auto"/>
        <w:bottom w:val="none" w:sz="0" w:space="0" w:color="auto"/>
        <w:right w:val="none" w:sz="0" w:space="0" w:color="auto"/>
      </w:divBdr>
      <w:divsChild>
        <w:div w:id="1670130561">
          <w:marLeft w:val="0"/>
          <w:marRight w:val="0"/>
          <w:marTop w:val="0"/>
          <w:marBottom w:val="0"/>
          <w:divBdr>
            <w:top w:val="none" w:sz="0" w:space="0" w:color="auto"/>
            <w:left w:val="none" w:sz="0" w:space="0" w:color="auto"/>
            <w:bottom w:val="none" w:sz="0" w:space="0" w:color="auto"/>
            <w:right w:val="none" w:sz="0" w:space="0" w:color="auto"/>
          </w:divBdr>
        </w:div>
      </w:divsChild>
    </w:div>
    <w:div w:id="13315332">
      <w:bodyDiv w:val="1"/>
      <w:marLeft w:val="0"/>
      <w:marRight w:val="0"/>
      <w:marTop w:val="0"/>
      <w:marBottom w:val="0"/>
      <w:divBdr>
        <w:top w:val="none" w:sz="0" w:space="0" w:color="auto"/>
        <w:left w:val="none" w:sz="0" w:space="0" w:color="auto"/>
        <w:bottom w:val="none" w:sz="0" w:space="0" w:color="auto"/>
        <w:right w:val="none" w:sz="0" w:space="0" w:color="auto"/>
      </w:divBdr>
      <w:divsChild>
        <w:div w:id="1444878541">
          <w:marLeft w:val="0"/>
          <w:marRight w:val="0"/>
          <w:marTop w:val="0"/>
          <w:marBottom w:val="0"/>
          <w:divBdr>
            <w:top w:val="none" w:sz="0" w:space="0" w:color="auto"/>
            <w:left w:val="none" w:sz="0" w:space="0" w:color="auto"/>
            <w:bottom w:val="none" w:sz="0" w:space="0" w:color="auto"/>
            <w:right w:val="none" w:sz="0" w:space="0" w:color="auto"/>
          </w:divBdr>
        </w:div>
      </w:divsChild>
    </w:div>
    <w:div w:id="48960932">
      <w:bodyDiv w:val="1"/>
      <w:marLeft w:val="0"/>
      <w:marRight w:val="0"/>
      <w:marTop w:val="0"/>
      <w:marBottom w:val="0"/>
      <w:divBdr>
        <w:top w:val="none" w:sz="0" w:space="0" w:color="auto"/>
        <w:left w:val="none" w:sz="0" w:space="0" w:color="auto"/>
        <w:bottom w:val="none" w:sz="0" w:space="0" w:color="auto"/>
        <w:right w:val="none" w:sz="0" w:space="0" w:color="auto"/>
      </w:divBdr>
      <w:divsChild>
        <w:div w:id="694305823">
          <w:marLeft w:val="0"/>
          <w:marRight w:val="0"/>
          <w:marTop w:val="0"/>
          <w:marBottom w:val="0"/>
          <w:divBdr>
            <w:top w:val="none" w:sz="0" w:space="0" w:color="auto"/>
            <w:left w:val="none" w:sz="0" w:space="0" w:color="auto"/>
            <w:bottom w:val="none" w:sz="0" w:space="0" w:color="auto"/>
            <w:right w:val="none" w:sz="0" w:space="0" w:color="auto"/>
          </w:divBdr>
        </w:div>
      </w:divsChild>
    </w:div>
    <w:div w:id="277639076">
      <w:bodyDiv w:val="1"/>
      <w:marLeft w:val="0"/>
      <w:marRight w:val="0"/>
      <w:marTop w:val="0"/>
      <w:marBottom w:val="0"/>
      <w:divBdr>
        <w:top w:val="none" w:sz="0" w:space="0" w:color="auto"/>
        <w:left w:val="none" w:sz="0" w:space="0" w:color="auto"/>
        <w:bottom w:val="none" w:sz="0" w:space="0" w:color="auto"/>
        <w:right w:val="none" w:sz="0" w:space="0" w:color="auto"/>
      </w:divBdr>
    </w:div>
    <w:div w:id="356931568">
      <w:bodyDiv w:val="1"/>
      <w:marLeft w:val="0"/>
      <w:marRight w:val="0"/>
      <w:marTop w:val="0"/>
      <w:marBottom w:val="0"/>
      <w:divBdr>
        <w:top w:val="none" w:sz="0" w:space="0" w:color="auto"/>
        <w:left w:val="none" w:sz="0" w:space="0" w:color="auto"/>
        <w:bottom w:val="none" w:sz="0" w:space="0" w:color="auto"/>
        <w:right w:val="none" w:sz="0" w:space="0" w:color="auto"/>
      </w:divBdr>
    </w:div>
    <w:div w:id="410977133">
      <w:bodyDiv w:val="1"/>
      <w:marLeft w:val="0"/>
      <w:marRight w:val="0"/>
      <w:marTop w:val="0"/>
      <w:marBottom w:val="0"/>
      <w:divBdr>
        <w:top w:val="none" w:sz="0" w:space="0" w:color="auto"/>
        <w:left w:val="none" w:sz="0" w:space="0" w:color="auto"/>
        <w:bottom w:val="none" w:sz="0" w:space="0" w:color="auto"/>
        <w:right w:val="none" w:sz="0" w:space="0" w:color="auto"/>
      </w:divBdr>
    </w:div>
    <w:div w:id="415520931">
      <w:bodyDiv w:val="1"/>
      <w:marLeft w:val="0"/>
      <w:marRight w:val="0"/>
      <w:marTop w:val="0"/>
      <w:marBottom w:val="0"/>
      <w:divBdr>
        <w:top w:val="none" w:sz="0" w:space="0" w:color="auto"/>
        <w:left w:val="none" w:sz="0" w:space="0" w:color="auto"/>
        <w:bottom w:val="none" w:sz="0" w:space="0" w:color="auto"/>
        <w:right w:val="none" w:sz="0" w:space="0" w:color="auto"/>
      </w:divBdr>
    </w:div>
    <w:div w:id="476268968">
      <w:bodyDiv w:val="1"/>
      <w:marLeft w:val="0"/>
      <w:marRight w:val="0"/>
      <w:marTop w:val="0"/>
      <w:marBottom w:val="0"/>
      <w:divBdr>
        <w:top w:val="none" w:sz="0" w:space="0" w:color="auto"/>
        <w:left w:val="none" w:sz="0" w:space="0" w:color="auto"/>
        <w:bottom w:val="none" w:sz="0" w:space="0" w:color="auto"/>
        <w:right w:val="none" w:sz="0" w:space="0" w:color="auto"/>
      </w:divBdr>
    </w:div>
    <w:div w:id="660620959">
      <w:bodyDiv w:val="1"/>
      <w:marLeft w:val="0"/>
      <w:marRight w:val="0"/>
      <w:marTop w:val="0"/>
      <w:marBottom w:val="0"/>
      <w:divBdr>
        <w:top w:val="none" w:sz="0" w:space="0" w:color="auto"/>
        <w:left w:val="none" w:sz="0" w:space="0" w:color="auto"/>
        <w:bottom w:val="none" w:sz="0" w:space="0" w:color="auto"/>
        <w:right w:val="none" w:sz="0" w:space="0" w:color="auto"/>
      </w:divBdr>
    </w:div>
    <w:div w:id="686756583">
      <w:bodyDiv w:val="1"/>
      <w:marLeft w:val="0"/>
      <w:marRight w:val="0"/>
      <w:marTop w:val="0"/>
      <w:marBottom w:val="0"/>
      <w:divBdr>
        <w:top w:val="none" w:sz="0" w:space="0" w:color="auto"/>
        <w:left w:val="none" w:sz="0" w:space="0" w:color="auto"/>
        <w:bottom w:val="none" w:sz="0" w:space="0" w:color="auto"/>
        <w:right w:val="none" w:sz="0" w:space="0" w:color="auto"/>
      </w:divBdr>
    </w:div>
    <w:div w:id="957879238">
      <w:bodyDiv w:val="1"/>
      <w:marLeft w:val="0"/>
      <w:marRight w:val="0"/>
      <w:marTop w:val="0"/>
      <w:marBottom w:val="0"/>
      <w:divBdr>
        <w:top w:val="none" w:sz="0" w:space="0" w:color="auto"/>
        <w:left w:val="none" w:sz="0" w:space="0" w:color="auto"/>
        <w:bottom w:val="none" w:sz="0" w:space="0" w:color="auto"/>
        <w:right w:val="none" w:sz="0" w:space="0" w:color="auto"/>
      </w:divBdr>
    </w:div>
    <w:div w:id="994842279">
      <w:bodyDiv w:val="1"/>
      <w:marLeft w:val="0"/>
      <w:marRight w:val="0"/>
      <w:marTop w:val="0"/>
      <w:marBottom w:val="0"/>
      <w:divBdr>
        <w:top w:val="none" w:sz="0" w:space="0" w:color="auto"/>
        <w:left w:val="none" w:sz="0" w:space="0" w:color="auto"/>
        <w:bottom w:val="none" w:sz="0" w:space="0" w:color="auto"/>
        <w:right w:val="none" w:sz="0" w:space="0" w:color="auto"/>
      </w:divBdr>
      <w:divsChild>
        <w:div w:id="282164">
          <w:marLeft w:val="0"/>
          <w:marRight w:val="0"/>
          <w:marTop w:val="0"/>
          <w:marBottom w:val="0"/>
          <w:divBdr>
            <w:top w:val="none" w:sz="0" w:space="0" w:color="auto"/>
            <w:left w:val="none" w:sz="0" w:space="0" w:color="auto"/>
            <w:bottom w:val="none" w:sz="0" w:space="0" w:color="auto"/>
            <w:right w:val="none" w:sz="0" w:space="0" w:color="auto"/>
          </w:divBdr>
          <w:divsChild>
            <w:div w:id="455878966">
              <w:marLeft w:val="0"/>
              <w:marRight w:val="0"/>
              <w:marTop w:val="0"/>
              <w:marBottom w:val="0"/>
              <w:divBdr>
                <w:top w:val="none" w:sz="0" w:space="0" w:color="auto"/>
                <w:left w:val="none" w:sz="0" w:space="0" w:color="auto"/>
                <w:bottom w:val="none" w:sz="0" w:space="0" w:color="auto"/>
                <w:right w:val="none" w:sz="0" w:space="0" w:color="auto"/>
              </w:divBdr>
              <w:divsChild>
                <w:div w:id="225799620">
                  <w:marLeft w:val="0"/>
                  <w:marRight w:val="0"/>
                  <w:marTop w:val="0"/>
                  <w:marBottom w:val="0"/>
                  <w:divBdr>
                    <w:top w:val="none" w:sz="0" w:space="0" w:color="auto"/>
                    <w:left w:val="none" w:sz="0" w:space="0" w:color="auto"/>
                    <w:bottom w:val="none" w:sz="0" w:space="0" w:color="auto"/>
                    <w:right w:val="none" w:sz="0" w:space="0" w:color="auto"/>
                  </w:divBdr>
                  <w:divsChild>
                    <w:div w:id="13014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925751">
      <w:bodyDiv w:val="1"/>
      <w:marLeft w:val="0"/>
      <w:marRight w:val="0"/>
      <w:marTop w:val="0"/>
      <w:marBottom w:val="0"/>
      <w:divBdr>
        <w:top w:val="none" w:sz="0" w:space="0" w:color="auto"/>
        <w:left w:val="none" w:sz="0" w:space="0" w:color="auto"/>
        <w:bottom w:val="none" w:sz="0" w:space="0" w:color="auto"/>
        <w:right w:val="none" w:sz="0" w:space="0" w:color="auto"/>
      </w:divBdr>
    </w:div>
    <w:div w:id="1096828459">
      <w:bodyDiv w:val="1"/>
      <w:marLeft w:val="0"/>
      <w:marRight w:val="0"/>
      <w:marTop w:val="0"/>
      <w:marBottom w:val="0"/>
      <w:divBdr>
        <w:top w:val="none" w:sz="0" w:space="0" w:color="auto"/>
        <w:left w:val="none" w:sz="0" w:space="0" w:color="auto"/>
        <w:bottom w:val="none" w:sz="0" w:space="0" w:color="auto"/>
        <w:right w:val="none" w:sz="0" w:space="0" w:color="auto"/>
      </w:divBdr>
    </w:div>
    <w:div w:id="1174151204">
      <w:bodyDiv w:val="1"/>
      <w:marLeft w:val="0"/>
      <w:marRight w:val="0"/>
      <w:marTop w:val="0"/>
      <w:marBottom w:val="0"/>
      <w:divBdr>
        <w:top w:val="none" w:sz="0" w:space="0" w:color="auto"/>
        <w:left w:val="none" w:sz="0" w:space="0" w:color="auto"/>
        <w:bottom w:val="none" w:sz="0" w:space="0" w:color="auto"/>
        <w:right w:val="none" w:sz="0" w:space="0" w:color="auto"/>
      </w:divBdr>
    </w:div>
    <w:div w:id="1184250842">
      <w:bodyDiv w:val="1"/>
      <w:marLeft w:val="0"/>
      <w:marRight w:val="0"/>
      <w:marTop w:val="0"/>
      <w:marBottom w:val="0"/>
      <w:divBdr>
        <w:top w:val="none" w:sz="0" w:space="0" w:color="auto"/>
        <w:left w:val="none" w:sz="0" w:space="0" w:color="auto"/>
        <w:bottom w:val="none" w:sz="0" w:space="0" w:color="auto"/>
        <w:right w:val="none" w:sz="0" w:space="0" w:color="auto"/>
      </w:divBdr>
    </w:div>
    <w:div w:id="1282954837">
      <w:bodyDiv w:val="1"/>
      <w:marLeft w:val="0"/>
      <w:marRight w:val="0"/>
      <w:marTop w:val="0"/>
      <w:marBottom w:val="0"/>
      <w:divBdr>
        <w:top w:val="none" w:sz="0" w:space="0" w:color="auto"/>
        <w:left w:val="none" w:sz="0" w:space="0" w:color="auto"/>
        <w:bottom w:val="none" w:sz="0" w:space="0" w:color="auto"/>
        <w:right w:val="none" w:sz="0" w:space="0" w:color="auto"/>
      </w:divBdr>
    </w:div>
    <w:div w:id="1291594004">
      <w:bodyDiv w:val="1"/>
      <w:marLeft w:val="0"/>
      <w:marRight w:val="0"/>
      <w:marTop w:val="0"/>
      <w:marBottom w:val="0"/>
      <w:divBdr>
        <w:top w:val="none" w:sz="0" w:space="0" w:color="auto"/>
        <w:left w:val="none" w:sz="0" w:space="0" w:color="auto"/>
        <w:bottom w:val="none" w:sz="0" w:space="0" w:color="auto"/>
        <w:right w:val="none" w:sz="0" w:space="0" w:color="auto"/>
      </w:divBdr>
    </w:div>
    <w:div w:id="1305814851">
      <w:bodyDiv w:val="1"/>
      <w:marLeft w:val="0"/>
      <w:marRight w:val="0"/>
      <w:marTop w:val="0"/>
      <w:marBottom w:val="0"/>
      <w:divBdr>
        <w:top w:val="none" w:sz="0" w:space="0" w:color="auto"/>
        <w:left w:val="none" w:sz="0" w:space="0" w:color="auto"/>
        <w:bottom w:val="none" w:sz="0" w:space="0" w:color="auto"/>
        <w:right w:val="none" w:sz="0" w:space="0" w:color="auto"/>
      </w:divBdr>
    </w:div>
    <w:div w:id="1323123125">
      <w:bodyDiv w:val="1"/>
      <w:marLeft w:val="0"/>
      <w:marRight w:val="0"/>
      <w:marTop w:val="0"/>
      <w:marBottom w:val="0"/>
      <w:divBdr>
        <w:top w:val="none" w:sz="0" w:space="0" w:color="auto"/>
        <w:left w:val="none" w:sz="0" w:space="0" w:color="auto"/>
        <w:bottom w:val="none" w:sz="0" w:space="0" w:color="auto"/>
        <w:right w:val="none" w:sz="0" w:space="0" w:color="auto"/>
      </w:divBdr>
    </w:div>
    <w:div w:id="1332294031">
      <w:bodyDiv w:val="1"/>
      <w:marLeft w:val="0"/>
      <w:marRight w:val="0"/>
      <w:marTop w:val="0"/>
      <w:marBottom w:val="0"/>
      <w:divBdr>
        <w:top w:val="none" w:sz="0" w:space="0" w:color="auto"/>
        <w:left w:val="none" w:sz="0" w:space="0" w:color="auto"/>
        <w:bottom w:val="none" w:sz="0" w:space="0" w:color="auto"/>
        <w:right w:val="none" w:sz="0" w:space="0" w:color="auto"/>
      </w:divBdr>
    </w:div>
    <w:div w:id="1336573898">
      <w:bodyDiv w:val="1"/>
      <w:marLeft w:val="0"/>
      <w:marRight w:val="0"/>
      <w:marTop w:val="0"/>
      <w:marBottom w:val="0"/>
      <w:divBdr>
        <w:top w:val="none" w:sz="0" w:space="0" w:color="auto"/>
        <w:left w:val="none" w:sz="0" w:space="0" w:color="auto"/>
        <w:bottom w:val="none" w:sz="0" w:space="0" w:color="auto"/>
        <w:right w:val="none" w:sz="0" w:space="0" w:color="auto"/>
      </w:divBdr>
    </w:div>
    <w:div w:id="1375428944">
      <w:bodyDiv w:val="1"/>
      <w:marLeft w:val="0"/>
      <w:marRight w:val="0"/>
      <w:marTop w:val="0"/>
      <w:marBottom w:val="0"/>
      <w:divBdr>
        <w:top w:val="none" w:sz="0" w:space="0" w:color="auto"/>
        <w:left w:val="none" w:sz="0" w:space="0" w:color="auto"/>
        <w:bottom w:val="none" w:sz="0" w:space="0" w:color="auto"/>
        <w:right w:val="none" w:sz="0" w:space="0" w:color="auto"/>
      </w:divBdr>
    </w:div>
    <w:div w:id="1475561039">
      <w:bodyDiv w:val="1"/>
      <w:marLeft w:val="0"/>
      <w:marRight w:val="0"/>
      <w:marTop w:val="0"/>
      <w:marBottom w:val="0"/>
      <w:divBdr>
        <w:top w:val="none" w:sz="0" w:space="0" w:color="auto"/>
        <w:left w:val="none" w:sz="0" w:space="0" w:color="auto"/>
        <w:bottom w:val="none" w:sz="0" w:space="0" w:color="auto"/>
        <w:right w:val="none" w:sz="0" w:space="0" w:color="auto"/>
      </w:divBdr>
    </w:div>
    <w:div w:id="1532255699">
      <w:bodyDiv w:val="1"/>
      <w:marLeft w:val="0"/>
      <w:marRight w:val="0"/>
      <w:marTop w:val="0"/>
      <w:marBottom w:val="0"/>
      <w:divBdr>
        <w:top w:val="none" w:sz="0" w:space="0" w:color="auto"/>
        <w:left w:val="none" w:sz="0" w:space="0" w:color="auto"/>
        <w:bottom w:val="none" w:sz="0" w:space="0" w:color="auto"/>
        <w:right w:val="none" w:sz="0" w:space="0" w:color="auto"/>
      </w:divBdr>
    </w:div>
    <w:div w:id="1538815104">
      <w:bodyDiv w:val="1"/>
      <w:marLeft w:val="0"/>
      <w:marRight w:val="0"/>
      <w:marTop w:val="0"/>
      <w:marBottom w:val="0"/>
      <w:divBdr>
        <w:top w:val="none" w:sz="0" w:space="0" w:color="auto"/>
        <w:left w:val="none" w:sz="0" w:space="0" w:color="auto"/>
        <w:bottom w:val="none" w:sz="0" w:space="0" w:color="auto"/>
        <w:right w:val="none" w:sz="0" w:space="0" w:color="auto"/>
      </w:divBdr>
    </w:div>
    <w:div w:id="1666393617">
      <w:bodyDiv w:val="1"/>
      <w:marLeft w:val="0"/>
      <w:marRight w:val="0"/>
      <w:marTop w:val="0"/>
      <w:marBottom w:val="0"/>
      <w:divBdr>
        <w:top w:val="none" w:sz="0" w:space="0" w:color="auto"/>
        <w:left w:val="none" w:sz="0" w:space="0" w:color="auto"/>
        <w:bottom w:val="none" w:sz="0" w:space="0" w:color="auto"/>
        <w:right w:val="none" w:sz="0" w:space="0" w:color="auto"/>
      </w:divBdr>
    </w:div>
    <w:div w:id="1675842240">
      <w:bodyDiv w:val="1"/>
      <w:marLeft w:val="0"/>
      <w:marRight w:val="0"/>
      <w:marTop w:val="0"/>
      <w:marBottom w:val="0"/>
      <w:divBdr>
        <w:top w:val="none" w:sz="0" w:space="0" w:color="auto"/>
        <w:left w:val="none" w:sz="0" w:space="0" w:color="auto"/>
        <w:bottom w:val="none" w:sz="0" w:space="0" w:color="auto"/>
        <w:right w:val="none" w:sz="0" w:space="0" w:color="auto"/>
      </w:divBdr>
    </w:div>
    <w:div w:id="1715735039">
      <w:bodyDiv w:val="1"/>
      <w:marLeft w:val="0"/>
      <w:marRight w:val="0"/>
      <w:marTop w:val="0"/>
      <w:marBottom w:val="0"/>
      <w:divBdr>
        <w:top w:val="none" w:sz="0" w:space="0" w:color="auto"/>
        <w:left w:val="none" w:sz="0" w:space="0" w:color="auto"/>
        <w:bottom w:val="none" w:sz="0" w:space="0" w:color="auto"/>
        <w:right w:val="none" w:sz="0" w:space="0" w:color="auto"/>
      </w:divBdr>
    </w:div>
    <w:div w:id="2020308411">
      <w:bodyDiv w:val="1"/>
      <w:marLeft w:val="0"/>
      <w:marRight w:val="0"/>
      <w:marTop w:val="0"/>
      <w:marBottom w:val="0"/>
      <w:divBdr>
        <w:top w:val="none" w:sz="0" w:space="0" w:color="auto"/>
        <w:left w:val="none" w:sz="0" w:space="0" w:color="auto"/>
        <w:bottom w:val="none" w:sz="0" w:space="0" w:color="auto"/>
        <w:right w:val="none" w:sz="0" w:space="0" w:color="auto"/>
      </w:divBdr>
    </w:div>
    <w:div w:id="2028292925">
      <w:bodyDiv w:val="1"/>
      <w:marLeft w:val="0"/>
      <w:marRight w:val="0"/>
      <w:marTop w:val="0"/>
      <w:marBottom w:val="0"/>
      <w:divBdr>
        <w:top w:val="none" w:sz="0" w:space="0" w:color="auto"/>
        <w:left w:val="none" w:sz="0" w:space="0" w:color="auto"/>
        <w:bottom w:val="none" w:sz="0" w:space="0" w:color="auto"/>
        <w:right w:val="none" w:sz="0" w:space="0" w:color="auto"/>
      </w:divBdr>
    </w:div>
    <w:div w:id="2063676174">
      <w:bodyDiv w:val="1"/>
      <w:marLeft w:val="0"/>
      <w:marRight w:val="0"/>
      <w:marTop w:val="0"/>
      <w:marBottom w:val="0"/>
      <w:divBdr>
        <w:top w:val="none" w:sz="0" w:space="0" w:color="auto"/>
        <w:left w:val="none" w:sz="0" w:space="0" w:color="auto"/>
        <w:bottom w:val="none" w:sz="0" w:space="0" w:color="auto"/>
        <w:right w:val="none" w:sz="0" w:space="0" w:color="auto"/>
      </w:divBdr>
    </w:div>
    <w:div w:id="2111273811">
      <w:bodyDiv w:val="1"/>
      <w:marLeft w:val="0"/>
      <w:marRight w:val="0"/>
      <w:marTop w:val="0"/>
      <w:marBottom w:val="0"/>
      <w:divBdr>
        <w:top w:val="none" w:sz="0" w:space="0" w:color="auto"/>
        <w:left w:val="none" w:sz="0" w:space="0" w:color="auto"/>
        <w:bottom w:val="none" w:sz="0" w:space="0" w:color="auto"/>
        <w:right w:val="none" w:sz="0" w:space="0" w:color="auto"/>
      </w:divBdr>
    </w:div>
    <w:div w:id="2131438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42;&#1103;&#1079;&#1086;&#1074;%20&#1042;&#1057;\&#1055;&#1086;&#1095;&#1090;&#1072;_&#1055;&#1077;&#1085;&#1079;&#1072;1_&#1042;&#1086;&#1088;&#1086;&#1090;&#1072;\&#1055;&#1047;\&#1057;&#1086;&#1076;&#1077;&#1088;&#1078;&#1072;&#1085;&#1080;&#1077;%20&#1088;&#1072;&#1079;&#1076;&#1077;&#1083;&#1072;%20&#1080;%20&#1090;&#1077;&#1082;&#1089;&#1090;.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1AF80A-FC76-4132-B663-EBD72440EA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Содержание раздела и текст</Template>
  <TotalTime>271</TotalTime>
  <Pages>26</Pages>
  <Words>6137</Words>
  <Characters>34985</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Содержание раздела и текст.часть</vt:lpstr>
    </vt:vector>
  </TitlesOfParts>
  <Company>Уфагипротрубопровод</Company>
  <LinksUpToDate>false</LinksUpToDate>
  <CharactersWithSpaces>41040</CharactersWithSpaces>
  <SharedDoc>false</SharedDoc>
  <HLinks>
    <vt:vector size="108" baseType="variant">
      <vt:variant>
        <vt:i4>1245246</vt:i4>
      </vt:variant>
      <vt:variant>
        <vt:i4>104</vt:i4>
      </vt:variant>
      <vt:variant>
        <vt:i4>0</vt:i4>
      </vt:variant>
      <vt:variant>
        <vt:i4>5</vt:i4>
      </vt:variant>
      <vt:variant>
        <vt:lpwstr/>
      </vt:variant>
      <vt:variant>
        <vt:lpwstr>_Toc378923795</vt:lpwstr>
      </vt:variant>
      <vt:variant>
        <vt:i4>1245246</vt:i4>
      </vt:variant>
      <vt:variant>
        <vt:i4>98</vt:i4>
      </vt:variant>
      <vt:variant>
        <vt:i4>0</vt:i4>
      </vt:variant>
      <vt:variant>
        <vt:i4>5</vt:i4>
      </vt:variant>
      <vt:variant>
        <vt:lpwstr/>
      </vt:variant>
      <vt:variant>
        <vt:lpwstr>_Toc378923794</vt:lpwstr>
      </vt:variant>
      <vt:variant>
        <vt:i4>1245246</vt:i4>
      </vt:variant>
      <vt:variant>
        <vt:i4>92</vt:i4>
      </vt:variant>
      <vt:variant>
        <vt:i4>0</vt:i4>
      </vt:variant>
      <vt:variant>
        <vt:i4>5</vt:i4>
      </vt:variant>
      <vt:variant>
        <vt:lpwstr/>
      </vt:variant>
      <vt:variant>
        <vt:lpwstr>_Toc378923793</vt:lpwstr>
      </vt:variant>
      <vt:variant>
        <vt:i4>1245246</vt:i4>
      </vt:variant>
      <vt:variant>
        <vt:i4>86</vt:i4>
      </vt:variant>
      <vt:variant>
        <vt:i4>0</vt:i4>
      </vt:variant>
      <vt:variant>
        <vt:i4>5</vt:i4>
      </vt:variant>
      <vt:variant>
        <vt:lpwstr/>
      </vt:variant>
      <vt:variant>
        <vt:lpwstr>_Toc378923792</vt:lpwstr>
      </vt:variant>
      <vt:variant>
        <vt:i4>1245246</vt:i4>
      </vt:variant>
      <vt:variant>
        <vt:i4>80</vt:i4>
      </vt:variant>
      <vt:variant>
        <vt:i4>0</vt:i4>
      </vt:variant>
      <vt:variant>
        <vt:i4>5</vt:i4>
      </vt:variant>
      <vt:variant>
        <vt:lpwstr/>
      </vt:variant>
      <vt:variant>
        <vt:lpwstr>_Toc378923791</vt:lpwstr>
      </vt:variant>
      <vt:variant>
        <vt:i4>1245246</vt:i4>
      </vt:variant>
      <vt:variant>
        <vt:i4>74</vt:i4>
      </vt:variant>
      <vt:variant>
        <vt:i4>0</vt:i4>
      </vt:variant>
      <vt:variant>
        <vt:i4>5</vt:i4>
      </vt:variant>
      <vt:variant>
        <vt:lpwstr/>
      </vt:variant>
      <vt:variant>
        <vt:lpwstr>_Toc378923790</vt:lpwstr>
      </vt:variant>
      <vt:variant>
        <vt:i4>1179710</vt:i4>
      </vt:variant>
      <vt:variant>
        <vt:i4>68</vt:i4>
      </vt:variant>
      <vt:variant>
        <vt:i4>0</vt:i4>
      </vt:variant>
      <vt:variant>
        <vt:i4>5</vt:i4>
      </vt:variant>
      <vt:variant>
        <vt:lpwstr/>
      </vt:variant>
      <vt:variant>
        <vt:lpwstr>_Toc378923789</vt:lpwstr>
      </vt:variant>
      <vt:variant>
        <vt:i4>1179710</vt:i4>
      </vt:variant>
      <vt:variant>
        <vt:i4>62</vt:i4>
      </vt:variant>
      <vt:variant>
        <vt:i4>0</vt:i4>
      </vt:variant>
      <vt:variant>
        <vt:i4>5</vt:i4>
      </vt:variant>
      <vt:variant>
        <vt:lpwstr/>
      </vt:variant>
      <vt:variant>
        <vt:lpwstr>_Toc378923788</vt:lpwstr>
      </vt:variant>
      <vt:variant>
        <vt:i4>1179710</vt:i4>
      </vt:variant>
      <vt:variant>
        <vt:i4>56</vt:i4>
      </vt:variant>
      <vt:variant>
        <vt:i4>0</vt:i4>
      </vt:variant>
      <vt:variant>
        <vt:i4>5</vt:i4>
      </vt:variant>
      <vt:variant>
        <vt:lpwstr/>
      </vt:variant>
      <vt:variant>
        <vt:lpwstr>_Toc378923787</vt:lpwstr>
      </vt:variant>
      <vt:variant>
        <vt:i4>1179710</vt:i4>
      </vt:variant>
      <vt:variant>
        <vt:i4>50</vt:i4>
      </vt:variant>
      <vt:variant>
        <vt:i4>0</vt:i4>
      </vt:variant>
      <vt:variant>
        <vt:i4>5</vt:i4>
      </vt:variant>
      <vt:variant>
        <vt:lpwstr/>
      </vt:variant>
      <vt:variant>
        <vt:lpwstr>_Toc378923786</vt:lpwstr>
      </vt:variant>
      <vt:variant>
        <vt:i4>1179710</vt:i4>
      </vt:variant>
      <vt:variant>
        <vt:i4>44</vt:i4>
      </vt:variant>
      <vt:variant>
        <vt:i4>0</vt:i4>
      </vt:variant>
      <vt:variant>
        <vt:i4>5</vt:i4>
      </vt:variant>
      <vt:variant>
        <vt:lpwstr/>
      </vt:variant>
      <vt:variant>
        <vt:lpwstr>_Toc378923785</vt:lpwstr>
      </vt:variant>
      <vt:variant>
        <vt:i4>1179710</vt:i4>
      </vt:variant>
      <vt:variant>
        <vt:i4>38</vt:i4>
      </vt:variant>
      <vt:variant>
        <vt:i4>0</vt:i4>
      </vt:variant>
      <vt:variant>
        <vt:i4>5</vt:i4>
      </vt:variant>
      <vt:variant>
        <vt:lpwstr/>
      </vt:variant>
      <vt:variant>
        <vt:lpwstr>_Toc378923784</vt:lpwstr>
      </vt:variant>
      <vt:variant>
        <vt:i4>1179710</vt:i4>
      </vt:variant>
      <vt:variant>
        <vt:i4>32</vt:i4>
      </vt:variant>
      <vt:variant>
        <vt:i4>0</vt:i4>
      </vt:variant>
      <vt:variant>
        <vt:i4>5</vt:i4>
      </vt:variant>
      <vt:variant>
        <vt:lpwstr/>
      </vt:variant>
      <vt:variant>
        <vt:lpwstr>_Toc378923783</vt:lpwstr>
      </vt:variant>
      <vt:variant>
        <vt:i4>1179710</vt:i4>
      </vt:variant>
      <vt:variant>
        <vt:i4>26</vt:i4>
      </vt:variant>
      <vt:variant>
        <vt:i4>0</vt:i4>
      </vt:variant>
      <vt:variant>
        <vt:i4>5</vt:i4>
      </vt:variant>
      <vt:variant>
        <vt:lpwstr/>
      </vt:variant>
      <vt:variant>
        <vt:lpwstr>_Toc378923782</vt:lpwstr>
      </vt:variant>
      <vt:variant>
        <vt:i4>1179710</vt:i4>
      </vt:variant>
      <vt:variant>
        <vt:i4>20</vt:i4>
      </vt:variant>
      <vt:variant>
        <vt:i4>0</vt:i4>
      </vt:variant>
      <vt:variant>
        <vt:i4>5</vt:i4>
      </vt:variant>
      <vt:variant>
        <vt:lpwstr/>
      </vt:variant>
      <vt:variant>
        <vt:lpwstr>_Toc378923781</vt:lpwstr>
      </vt:variant>
      <vt:variant>
        <vt:i4>1179710</vt:i4>
      </vt:variant>
      <vt:variant>
        <vt:i4>14</vt:i4>
      </vt:variant>
      <vt:variant>
        <vt:i4>0</vt:i4>
      </vt:variant>
      <vt:variant>
        <vt:i4>5</vt:i4>
      </vt:variant>
      <vt:variant>
        <vt:lpwstr/>
      </vt:variant>
      <vt:variant>
        <vt:lpwstr>_Toc378923780</vt:lpwstr>
      </vt:variant>
      <vt:variant>
        <vt:i4>1900606</vt:i4>
      </vt:variant>
      <vt:variant>
        <vt:i4>8</vt:i4>
      </vt:variant>
      <vt:variant>
        <vt:i4>0</vt:i4>
      </vt:variant>
      <vt:variant>
        <vt:i4>5</vt:i4>
      </vt:variant>
      <vt:variant>
        <vt:lpwstr/>
      </vt:variant>
      <vt:variant>
        <vt:lpwstr>_Toc378923779</vt:lpwstr>
      </vt:variant>
      <vt:variant>
        <vt:i4>1900606</vt:i4>
      </vt:variant>
      <vt:variant>
        <vt:i4>2</vt:i4>
      </vt:variant>
      <vt:variant>
        <vt:i4>0</vt:i4>
      </vt:variant>
      <vt:variant>
        <vt:i4>5</vt:i4>
      </vt:variant>
      <vt:variant>
        <vt:lpwstr/>
      </vt:variant>
      <vt:variant>
        <vt:lpwstr>_Toc378923778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раздела и текст.часть</dc:title>
  <dc:creator>pap2vvs</dc:creator>
  <cp:lastModifiedBy>Теряев А.В.</cp:lastModifiedBy>
  <cp:revision>20</cp:revision>
  <cp:lastPrinted>2023-10-27T07:52:00Z</cp:lastPrinted>
  <dcterms:created xsi:type="dcterms:W3CDTF">2023-10-12T14:15:00Z</dcterms:created>
  <dcterms:modified xsi:type="dcterms:W3CDTF">2023-10-30T12:07:00Z</dcterms:modified>
</cp:coreProperties>
</file>